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5BC4" w14:textId="450C7218" w:rsidR="00FB7487" w:rsidRPr="000B7052" w:rsidRDefault="00CB26A8" w:rsidP="006B72DA">
      <w:pPr>
        <w:spacing w:line="240" w:lineRule="auto"/>
        <w:jc w:val="center"/>
        <w:rPr>
          <w:rFonts w:ascii="Calibri" w:hAnsi="Calibri" w:cs="Calibri"/>
          <w:b/>
          <w:sz w:val="52"/>
          <w:szCs w:val="52"/>
        </w:rPr>
      </w:pPr>
      <w:r w:rsidRPr="000B7052">
        <w:rPr>
          <w:rFonts w:ascii="Calibri" w:hAnsi="Calibri" w:cs="Calibri"/>
          <w:b/>
          <w:sz w:val="52"/>
          <w:szCs w:val="52"/>
        </w:rPr>
        <w:t xml:space="preserve">DR. </w:t>
      </w:r>
      <w:r w:rsidR="002C0904">
        <w:rPr>
          <w:rFonts w:ascii="Calibri" w:hAnsi="Calibri" w:cs="Calibri"/>
          <w:b/>
          <w:sz w:val="52"/>
          <w:szCs w:val="52"/>
        </w:rPr>
        <w:t>Smart Resume 11</w:t>
      </w:r>
    </w:p>
    <w:p w14:paraId="1DF46B5E" w14:textId="1FCB369A" w:rsidR="000B7052" w:rsidRPr="000B7052" w:rsidRDefault="000B7052" w:rsidP="006B72DA">
      <w:pPr>
        <w:spacing w:line="240" w:lineRule="auto"/>
        <w:jc w:val="center"/>
        <w:rPr>
          <w:rFonts w:ascii="Calibri" w:hAnsi="Calibri" w:cs="Calibri"/>
          <w:b/>
          <w:color w:val="0070C0"/>
          <w:sz w:val="32"/>
          <w:szCs w:val="32"/>
        </w:rPr>
      </w:pPr>
      <w:r w:rsidRPr="000B7052">
        <w:rPr>
          <w:rFonts w:ascii="Calibri" w:hAnsi="Calibri" w:cs="Calibri"/>
          <w:b/>
          <w:color w:val="0070C0"/>
          <w:sz w:val="32"/>
          <w:szCs w:val="32"/>
        </w:rPr>
        <w:t xml:space="preserve">Ph.D. Physiology, M Sc, B Sc, </w:t>
      </w:r>
      <w:r w:rsidRPr="000B7052">
        <w:rPr>
          <w:rFonts w:ascii="Calibri" w:hAnsi="Calibri" w:cs="Calibri"/>
          <w:b/>
          <w:color w:val="0070C0"/>
          <w:sz w:val="32"/>
          <w:szCs w:val="32"/>
          <w:highlight w:val="yellow"/>
        </w:rPr>
        <w:t>UGC NET</w:t>
      </w:r>
    </w:p>
    <w:p w14:paraId="4A37EBFD" w14:textId="2CAA8AEC" w:rsidR="00716042" w:rsidRPr="000B7052" w:rsidRDefault="002C0904" w:rsidP="00625F95">
      <w:pPr>
        <w:tabs>
          <w:tab w:val="left" w:pos="9990"/>
        </w:tabs>
        <w:spacing w:line="240" w:lineRule="auto"/>
        <w:jc w:val="center"/>
        <w:rPr>
          <w:rFonts w:ascii="Calibri" w:hAnsi="Calibri" w:cs="Calibri"/>
          <w:b/>
          <w:color w:val="0070C0"/>
        </w:rPr>
      </w:pPr>
      <w:r>
        <w:rPr>
          <w:rFonts w:ascii="Calibri" w:hAnsi="Calibri" w:cs="Calibri"/>
          <w:color w:val="0070C0"/>
        </w:rPr>
        <w:t>Smartresume.in</w:t>
      </w:r>
      <w:r w:rsidR="00D567BA" w:rsidRPr="000B7052">
        <w:rPr>
          <w:rFonts w:ascii="Calibri" w:hAnsi="Calibri" w:cs="Calibri"/>
          <w:color w:val="0070C0"/>
        </w:rPr>
        <w:t>@gmail.com</w:t>
      </w:r>
      <w:r w:rsidR="00060620" w:rsidRPr="000B7052">
        <w:rPr>
          <w:rFonts w:ascii="Calibri" w:hAnsi="Calibri" w:cs="Calibri"/>
          <w:color w:val="0070C0"/>
        </w:rPr>
        <w:t xml:space="preserve"> </w:t>
      </w:r>
      <w:r w:rsidR="002D33D9" w:rsidRPr="000B7052">
        <w:rPr>
          <w:rFonts w:ascii="Calibri" w:hAnsi="Calibri" w:cs="Calibri"/>
          <w:b/>
          <w:color w:val="0070C0"/>
        </w:rPr>
        <w:t xml:space="preserve">| </w:t>
      </w:r>
      <w:r w:rsidR="00573B56" w:rsidRPr="000B7052">
        <w:rPr>
          <w:rFonts w:ascii="Calibri" w:hAnsi="Calibri" w:cs="Calibri"/>
          <w:color w:val="0070C0"/>
        </w:rPr>
        <w:t>+91</w:t>
      </w:r>
      <w:r w:rsidR="00897AA1" w:rsidRPr="000B7052">
        <w:rPr>
          <w:rFonts w:ascii="Calibri" w:hAnsi="Calibri" w:cs="Calibri"/>
          <w:color w:val="0070C0"/>
        </w:rPr>
        <w:t xml:space="preserve"> </w:t>
      </w:r>
      <w:r>
        <w:rPr>
          <w:rFonts w:ascii="Calibri" w:hAnsi="Calibri" w:cs="Calibri"/>
          <w:color w:val="0070C0"/>
        </w:rPr>
        <w:t>9007008040</w:t>
      </w:r>
      <w:r w:rsidR="00897AA1" w:rsidRPr="000B7052">
        <w:rPr>
          <w:rFonts w:ascii="Calibri" w:hAnsi="Calibri" w:cs="Calibri"/>
          <w:b/>
          <w:color w:val="0070C0"/>
        </w:rPr>
        <w:t xml:space="preserve"> </w:t>
      </w:r>
    </w:p>
    <w:p w14:paraId="698AEB40" w14:textId="77777777" w:rsidR="00487FE9" w:rsidRPr="00541981" w:rsidRDefault="00487FE9" w:rsidP="00A6196E">
      <w:pPr>
        <w:spacing w:line="240" w:lineRule="auto"/>
        <w:jc w:val="both"/>
        <w:rPr>
          <w:rFonts w:ascii="Calibri" w:hAnsi="Calibri" w:cs="Calibri"/>
          <w:sz w:val="10"/>
          <w:szCs w:val="10"/>
        </w:rPr>
      </w:pPr>
    </w:p>
    <w:p w14:paraId="116FD75C" w14:textId="036BC86A" w:rsidR="002B1E99" w:rsidRPr="009F31D8" w:rsidRDefault="00060623" w:rsidP="00A6196E">
      <w:pPr>
        <w:pBdr>
          <w:top w:val="thinThickSmallGap" w:sz="24" w:space="1" w:color="365F91" w:themeColor="accent1" w:themeShade="BF"/>
        </w:pBdr>
        <w:spacing w:line="240" w:lineRule="auto"/>
        <w:jc w:val="center"/>
        <w:rPr>
          <w:rFonts w:ascii="Calibri" w:hAnsi="Calibri" w:cs="Calibri"/>
          <w:b/>
          <w:bCs/>
          <w:smallCaps/>
          <w:color w:val="17365D" w:themeColor="text2" w:themeShade="BF"/>
          <w:spacing w:val="18"/>
          <w:sz w:val="38"/>
          <w:szCs w:val="38"/>
        </w:rPr>
      </w:pPr>
      <w:r w:rsidRPr="009F31D8">
        <w:rPr>
          <w:rFonts w:ascii="Calibri" w:hAnsi="Calibri" w:cs="Calibri"/>
          <w:b/>
          <w:bCs/>
          <w:smallCaps/>
          <w:color w:val="17365D" w:themeColor="text2" w:themeShade="BF"/>
          <w:spacing w:val="18"/>
          <w:sz w:val="38"/>
          <w:szCs w:val="38"/>
        </w:rPr>
        <w:t xml:space="preserve"> </w:t>
      </w:r>
      <w:r w:rsidR="009949B6" w:rsidRPr="00560DCC">
        <w:rPr>
          <w:rFonts w:ascii="Calibri" w:hAnsi="Calibri" w:cs="Calibri"/>
          <w:b/>
          <w:bCs/>
          <w:smallCaps/>
          <w:color w:val="17365D" w:themeColor="text2" w:themeShade="BF"/>
          <w:spacing w:val="18"/>
          <w:sz w:val="36"/>
          <w:szCs w:val="36"/>
        </w:rPr>
        <w:t>Lecturer</w:t>
      </w:r>
      <w:r w:rsidR="000B338E" w:rsidRPr="00560DCC">
        <w:rPr>
          <w:rFonts w:ascii="Calibri" w:hAnsi="Calibri" w:cs="Calibri"/>
          <w:b/>
          <w:bCs/>
          <w:smallCaps/>
          <w:color w:val="17365D" w:themeColor="text2" w:themeShade="BF"/>
          <w:spacing w:val="18"/>
          <w:sz w:val="36"/>
          <w:szCs w:val="36"/>
        </w:rPr>
        <w:t xml:space="preserve"> </w:t>
      </w:r>
      <w:r w:rsidR="00560DCC" w:rsidRPr="00560DCC">
        <w:rPr>
          <w:rFonts w:ascii="Calibri" w:hAnsi="Calibri" w:cs="Calibri"/>
          <w:b/>
          <w:bCs/>
          <w:smallCaps/>
          <w:color w:val="17365D" w:themeColor="text2" w:themeShade="BF"/>
          <w:spacing w:val="18"/>
          <w:sz w:val="36"/>
          <w:szCs w:val="36"/>
        </w:rPr>
        <w:t>|</w:t>
      </w:r>
      <w:r w:rsidR="00F16A3D" w:rsidRPr="00560DCC">
        <w:rPr>
          <w:rFonts w:ascii="Calibri" w:hAnsi="Calibri" w:cs="Calibri"/>
          <w:b/>
          <w:bCs/>
          <w:smallCaps/>
          <w:color w:val="17365D" w:themeColor="text2" w:themeShade="BF"/>
          <w:spacing w:val="18"/>
          <w:sz w:val="36"/>
          <w:szCs w:val="36"/>
        </w:rPr>
        <w:t xml:space="preserve"> Assistant Professor</w:t>
      </w:r>
    </w:p>
    <w:p w14:paraId="1BBD75DA" w14:textId="3E53A705" w:rsidR="003414BF" w:rsidRPr="0087097D" w:rsidRDefault="003414BF"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 xml:space="preserve">A result-oriented professional with over </w:t>
      </w:r>
      <w:r w:rsidRPr="0087097D">
        <w:rPr>
          <w:rFonts w:ascii="Calibri" w:hAnsi="Calibri" w:cs="Calibri"/>
          <w:b/>
          <w:iCs/>
          <w:color w:val="000000" w:themeColor="text1"/>
          <w:spacing w:val="-4"/>
          <w:lang w:bidi="en-US"/>
        </w:rPr>
        <w:t>12 years</w:t>
      </w:r>
      <w:r w:rsidRPr="0087097D">
        <w:rPr>
          <w:rFonts w:ascii="Calibri" w:hAnsi="Calibri" w:cs="Calibri"/>
          <w:bCs/>
          <w:iCs/>
          <w:color w:val="000000" w:themeColor="text1"/>
          <w:spacing w:val="-4"/>
          <w:lang w:bidi="en-US"/>
        </w:rPr>
        <w:t xml:space="preserve"> of rich &amp; extensive experience in Teaching, </w:t>
      </w:r>
      <w:r w:rsidR="00560DCC" w:rsidRPr="0087097D">
        <w:rPr>
          <w:rFonts w:ascii="Calibri" w:hAnsi="Calibri" w:cs="Calibri"/>
          <w:bCs/>
          <w:iCs/>
          <w:color w:val="000000" w:themeColor="text1"/>
          <w:spacing w:val="-4"/>
          <w:lang w:bidi="en-US"/>
        </w:rPr>
        <w:t xml:space="preserve">Research, </w:t>
      </w:r>
      <w:r w:rsidRPr="0087097D">
        <w:rPr>
          <w:rFonts w:ascii="Calibri" w:hAnsi="Calibri" w:cs="Calibri"/>
          <w:bCs/>
          <w:iCs/>
          <w:color w:val="000000" w:themeColor="text1"/>
          <w:spacing w:val="-4"/>
          <w:lang w:bidi="en-US"/>
        </w:rPr>
        <w:t>Educational Assessment, Classroom Presentation and Student Relations</w:t>
      </w:r>
      <w:r w:rsidR="004D5B24" w:rsidRPr="0087097D">
        <w:rPr>
          <w:rFonts w:ascii="Calibri" w:hAnsi="Calibri" w:cs="Calibri"/>
          <w:bCs/>
          <w:iCs/>
          <w:color w:val="000000" w:themeColor="text1"/>
          <w:spacing w:val="-4"/>
          <w:lang w:bidi="en-US"/>
        </w:rPr>
        <w:t>.</w:t>
      </w:r>
    </w:p>
    <w:p w14:paraId="654BBDB6" w14:textId="77777777" w:rsidR="004D5B24" w:rsidRPr="0087097D" w:rsidRDefault="004D5B24"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 xml:space="preserve">Competent, diligent &amp; result oriented professional with </w:t>
      </w:r>
      <w:r w:rsidRPr="0087097D">
        <w:rPr>
          <w:rFonts w:ascii="Calibri" w:hAnsi="Calibri" w:cs="Calibri"/>
          <w:b/>
          <w:iCs/>
          <w:color w:val="000000" w:themeColor="text1"/>
          <w:spacing w:val="-4"/>
          <w:lang w:bidi="en-US"/>
        </w:rPr>
        <w:t>PhD in Physiology</w:t>
      </w:r>
      <w:r w:rsidRPr="0087097D">
        <w:rPr>
          <w:rFonts w:ascii="Calibri" w:hAnsi="Calibri" w:cs="Calibri"/>
          <w:bCs/>
          <w:iCs/>
          <w:color w:val="000000" w:themeColor="text1"/>
          <w:spacing w:val="-4"/>
          <w:lang w:bidi="en-US"/>
        </w:rPr>
        <w:t xml:space="preserve"> from </w:t>
      </w:r>
      <w:r w:rsidRPr="0087097D">
        <w:rPr>
          <w:rFonts w:ascii="Calibri" w:hAnsi="Calibri" w:cs="Calibri"/>
          <w:bCs/>
          <w:color w:val="000000" w:themeColor="text1"/>
        </w:rPr>
        <w:t>University of Calcutta, Kolkata</w:t>
      </w:r>
      <w:r w:rsidRPr="0087097D">
        <w:rPr>
          <w:rFonts w:ascii="Calibri" w:hAnsi="Calibri" w:cs="Calibri"/>
          <w:bCs/>
          <w:iCs/>
          <w:color w:val="000000" w:themeColor="text1"/>
          <w:spacing w:val="-4"/>
          <w:lang w:bidi="en-US"/>
        </w:rPr>
        <w:t xml:space="preserve">. Published </w:t>
      </w:r>
      <w:r w:rsidRPr="0087097D">
        <w:rPr>
          <w:rFonts w:ascii="Calibri" w:hAnsi="Calibri" w:cs="Calibri"/>
          <w:bCs/>
          <w:iCs/>
          <w:color w:val="000000" w:themeColor="text1"/>
          <w:spacing w:val="-4"/>
          <w:highlight w:val="yellow"/>
          <w:lang w:bidi="en-US"/>
        </w:rPr>
        <w:t>XX</w:t>
      </w:r>
      <w:r w:rsidRPr="0087097D">
        <w:rPr>
          <w:rFonts w:ascii="Calibri" w:hAnsi="Calibri" w:cs="Calibri"/>
          <w:bCs/>
          <w:iCs/>
          <w:color w:val="000000" w:themeColor="text1"/>
          <w:spacing w:val="-4"/>
          <w:lang w:bidi="en-US"/>
        </w:rPr>
        <w:t xml:space="preserve"> international journals and </w:t>
      </w:r>
      <w:r w:rsidRPr="0087097D">
        <w:rPr>
          <w:rFonts w:ascii="Calibri" w:hAnsi="Calibri" w:cs="Calibri"/>
          <w:bCs/>
          <w:iCs/>
          <w:color w:val="000000" w:themeColor="text1"/>
          <w:spacing w:val="-4"/>
          <w:highlight w:val="yellow"/>
          <w:lang w:bidi="en-US"/>
        </w:rPr>
        <w:t>14</w:t>
      </w:r>
      <w:r w:rsidRPr="0087097D">
        <w:rPr>
          <w:rFonts w:ascii="Calibri" w:hAnsi="Calibri" w:cs="Calibri"/>
          <w:bCs/>
          <w:iCs/>
          <w:color w:val="000000" w:themeColor="text1"/>
          <w:spacing w:val="-4"/>
          <w:lang w:bidi="en-US"/>
        </w:rPr>
        <w:t xml:space="preserve"> national level papers in my PhD.</w:t>
      </w:r>
    </w:p>
    <w:p w14:paraId="4E5EEE35" w14:textId="0A745F2F" w:rsidR="003414BF" w:rsidRPr="0087097D" w:rsidRDefault="003414BF"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 xml:space="preserve">Experience of facilitating students by using interactive discussions &amp; ‘hands-on’ approaches to help students learn and apply concepts in various subjects such as </w:t>
      </w:r>
      <w:r w:rsidRPr="0087097D">
        <w:rPr>
          <w:rFonts w:ascii="Calibri" w:hAnsi="Calibri" w:cs="Calibri"/>
          <w:bCs/>
          <w:color w:val="000000" w:themeColor="text1"/>
        </w:rPr>
        <w:t>Animal Handling, Biochemical Analysis, Enzyme Assays, Cell Culture, SDS-PAGE &amp; Western Blotting, RNA/DNA Isolation, Zymography, In-Silico Primer Designing, In-Silico, Cloning, FACS.</w:t>
      </w:r>
      <w:r w:rsidRPr="0087097D">
        <w:rPr>
          <w:rFonts w:ascii="Calibri" w:hAnsi="Calibri" w:cs="Calibri"/>
          <w:bCs/>
          <w:iCs/>
          <w:color w:val="000000" w:themeColor="text1"/>
          <w:spacing w:val="-4"/>
          <w:lang w:bidi="en-US"/>
        </w:rPr>
        <w:t xml:space="preserve"> and so </w:t>
      </w:r>
      <w:proofErr w:type="gramStart"/>
      <w:r w:rsidRPr="0087097D">
        <w:rPr>
          <w:rFonts w:ascii="Calibri" w:hAnsi="Calibri" w:cs="Calibri"/>
          <w:bCs/>
          <w:iCs/>
          <w:color w:val="000000" w:themeColor="text1"/>
          <w:spacing w:val="-4"/>
          <w:lang w:bidi="en-US"/>
        </w:rPr>
        <w:t xml:space="preserve">on </w:t>
      </w:r>
      <w:r w:rsidR="00560DCC" w:rsidRPr="0087097D">
        <w:rPr>
          <w:rFonts w:ascii="Calibri" w:hAnsi="Calibri" w:cs="Calibri"/>
          <w:bCs/>
          <w:iCs/>
          <w:color w:val="000000" w:themeColor="text1"/>
          <w:spacing w:val="-4"/>
          <w:lang w:bidi="en-US"/>
        </w:rPr>
        <w:t>.</w:t>
      </w:r>
      <w:proofErr w:type="gramEnd"/>
      <w:r w:rsidRPr="0087097D">
        <w:rPr>
          <w:rFonts w:ascii="Calibri" w:hAnsi="Calibri" w:cs="Calibri"/>
          <w:bCs/>
          <w:iCs/>
          <w:color w:val="000000" w:themeColor="text1"/>
          <w:spacing w:val="-4"/>
          <w:lang w:bidi="en-US"/>
        </w:rPr>
        <w:t xml:space="preserve"> </w:t>
      </w:r>
    </w:p>
    <w:p w14:paraId="1ABC515F" w14:textId="2A18EF5B" w:rsidR="003414BF" w:rsidRPr="0087097D" w:rsidRDefault="003414BF"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Expertise in providing an educational atmosphere where students have the opportunity to fulfill their potential for intellectual, emotional, physical, spiritual and psychological growth</w:t>
      </w:r>
    </w:p>
    <w:p w14:paraId="6F66F256" w14:textId="744855CA" w:rsidR="003414BF" w:rsidRPr="0087097D" w:rsidRDefault="003414BF"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 xml:space="preserve">Possess excellent communication </w:t>
      </w:r>
      <w:r w:rsidR="00560DCC" w:rsidRPr="0087097D">
        <w:rPr>
          <w:rFonts w:ascii="Calibri" w:hAnsi="Calibri" w:cs="Calibri"/>
          <w:bCs/>
          <w:iCs/>
          <w:color w:val="000000" w:themeColor="text1"/>
          <w:spacing w:val="-4"/>
          <w:lang w:bidi="en-US"/>
        </w:rPr>
        <w:t>&amp;</w:t>
      </w:r>
      <w:r w:rsidRPr="0087097D">
        <w:rPr>
          <w:rFonts w:ascii="Calibri" w:hAnsi="Calibri" w:cs="Calibri"/>
          <w:bCs/>
          <w:iCs/>
          <w:color w:val="000000" w:themeColor="text1"/>
          <w:spacing w:val="-4"/>
          <w:lang w:bidi="en-US"/>
        </w:rPr>
        <w:t xml:space="preserve"> presentation skills and proficient in mentoring motivated students towards achieving the educational goals</w:t>
      </w:r>
    </w:p>
    <w:p w14:paraId="1F77788D" w14:textId="77777777" w:rsidR="00FA3805" w:rsidRPr="0087097D" w:rsidRDefault="00FA3805"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 xml:space="preserve">An academic-oriented, competent, and highly organized individual committed to professional development and continual knowledge acquisition. Diligent and resourceful professional with excellent analytical and communication skills and active participant in seminars, workshops, and staff meetings. </w:t>
      </w:r>
    </w:p>
    <w:p w14:paraId="4558747E" w14:textId="77777777" w:rsidR="00FA3805" w:rsidRPr="0087097D" w:rsidRDefault="00FA3805" w:rsidP="0087097D">
      <w:pPr>
        <w:pStyle w:val="ListParagraph"/>
        <w:numPr>
          <w:ilvl w:val="0"/>
          <w:numId w:val="11"/>
        </w:numPr>
        <w:spacing w:after="40" w:line="240" w:lineRule="auto"/>
        <w:jc w:val="both"/>
        <w:rPr>
          <w:rFonts w:ascii="Calibri" w:hAnsi="Calibri" w:cs="Calibri"/>
          <w:bCs/>
          <w:iCs/>
          <w:color w:val="000000" w:themeColor="text1"/>
          <w:spacing w:val="-4"/>
          <w:lang w:bidi="en-US"/>
        </w:rPr>
      </w:pPr>
      <w:r w:rsidRPr="0087097D">
        <w:rPr>
          <w:rFonts w:ascii="Calibri" w:hAnsi="Calibri" w:cs="Calibri"/>
          <w:bCs/>
          <w:iCs/>
          <w:color w:val="000000" w:themeColor="text1"/>
          <w:spacing w:val="-4"/>
          <w:lang w:bidi="en-US"/>
        </w:rPr>
        <w:t>Ability to teach, motivate and direct students while devising the content, reviewing the plans, with strong knowledge of pedagogical aspects of the teaching-learning process. Proficient in structuring and implementing innovative administrative policies/procedures to generate undivided commitment and dedication among the team.</w:t>
      </w:r>
    </w:p>
    <w:p w14:paraId="5411D839" w14:textId="552AF80E" w:rsidR="00DB33F2" w:rsidRPr="00541981" w:rsidRDefault="00000000" w:rsidP="00FA3805">
      <w:pPr>
        <w:pStyle w:val="p"/>
        <w:spacing w:line="260" w:lineRule="atLeast"/>
        <w:ind w:left="1980" w:hanging="1980"/>
        <w:jc w:val="both"/>
        <w:rPr>
          <w:rFonts w:ascii="Calibri" w:eastAsia="Cambria" w:hAnsi="Calibri" w:cs="Calibri"/>
          <w:b/>
          <w:lang w:val="en-US"/>
        </w:rPr>
      </w:pPr>
      <w:r>
        <w:rPr>
          <w:noProof/>
          <w:color w:val="0070C0"/>
        </w:rPr>
        <w:pict w14:anchorId="1164B3F2">
          <v:shapetype id="_x0000_t202" coordsize="21600,21600" o:spt="202" path="m,l,21600r21600,l21600,xe">
            <v:stroke joinstyle="miter"/>
            <v:path gradientshapeok="t" o:connecttype="rect"/>
          </v:shapetype>
          <v:shape id="Text Box 2" o:spid="_x0000_s2059" type="#_x0000_t202" style="position:absolute;left:0;text-align:left;margin-left:211.4pt;margin-top:.9pt;width:140.55pt;height:23.7pt;z-index:251662336;visibility:visible;mso-width-relative:margin;mso-height-relative:margin" stroked="f">
            <o:lock v:ext="edit" aspectratio="t" verticies="t" text="t" shapetype="t"/>
            <v:textbox>
              <w:txbxContent>
                <w:p w14:paraId="37AE46A1" w14:textId="77777777" w:rsidR="00D20383" w:rsidRPr="008B0CE8" w:rsidRDefault="00D20383" w:rsidP="009207B5">
                  <w:pPr>
                    <w:jc w:val="center"/>
                    <w:rPr>
                      <w:rFonts w:ascii="Calibri" w:hAnsi="Calibri" w:cs="Calibri"/>
                      <w:b/>
                      <w:smallCaps/>
                      <w:color w:val="17365D" w:themeColor="text2" w:themeShade="BF"/>
                      <w:sz w:val="28"/>
                      <w:szCs w:val="28"/>
                    </w:rPr>
                  </w:pPr>
                  <w:r w:rsidRPr="008B0CE8">
                    <w:rPr>
                      <w:rFonts w:ascii="Calibri" w:hAnsi="Calibri" w:cs="Calibri"/>
                      <w:b/>
                      <w:smallCaps/>
                      <w:color w:val="17365D" w:themeColor="text2" w:themeShade="BF"/>
                      <w:sz w:val="28"/>
                      <w:szCs w:val="28"/>
                    </w:rPr>
                    <w:t>Core Competencies</w:t>
                  </w:r>
                </w:p>
              </w:txbxContent>
            </v:textbox>
          </v:shape>
        </w:pict>
      </w:r>
      <w:r w:rsidR="00881EBB" w:rsidRPr="00541981">
        <w:rPr>
          <w:rFonts w:ascii="Calibri" w:eastAsia="Cambria" w:hAnsi="Calibri" w:cs="Calibri"/>
          <w:b/>
          <w:lang w:val="en-US"/>
        </w:rPr>
        <w:t>______________________________________________________________</w:t>
      </w:r>
      <w:r w:rsidR="00756DD5" w:rsidRPr="00541981">
        <w:rPr>
          <w:rFonts w:ascii="Calibri" w:eastAsia="Cambria" w:hAnsi="Calibri" w:cs="Calibri"/>
          <w:b/>
          <w:lang w:val="en-US"/>
        </w:rPr>
        <w:t>_________</w:t>
      </w:r>
      <w:r w:rsidR="00881EBB" w:rsidRPr="00541981">
        <w:rPr>
          <w:rFonts w:ascii="Calibri" w:eastAsia="Cambria" w:hAnsi="Calibri" w:cs="Calibri"/>
          <w:b/>
          <w:lang w:val="en-US"/>
        </w:rPr>
        <w:t>______</w:t>
      </w:r>
      <w:bookmarkStart w:id="0" w:name="_Hlk51355735"/>
      <w:r w:rsidR="00A35865" w:rsidRPr="00541981">
        <w:rPr>
          <w:rFonts w:ascii="Calibri" w:eastAsia="Cambria" w:hAnsi="Calibri" w:cs="Calibri"/>
          <w:b/>
          <w:lang w:val="en-US"/>
        </w:rPr>
        <w:t>_</w:t>
      </w:r>
      <w:r w:rsidR="007F2089" w:rsidRPr="00541981">
        <w:rPr>
          <w:rFonts w:ascii="Calibri" w:eastAsia="Cambria" w:hAnsi="Calibri" w:cs="Calibri"/>
          <w:b/>
          <w:lang w:val="en-US"/>
        </w:rPr>
        <w:t>_____</w:t>
      </w:r>
      <w:r w:rsidR="002522A8">
        <w:rPr>
          <w:rFonts w:ascii="Calibri" w:eastAsia="Cambria" w:hAnsi="Calibri" w:cs="Calibri"/>
          <w:b/>
          <w:lang w:val="en-US"/>
        </w:rPr>
        <w:t>___________</w:t>
      </w:r>
    </w:p>
    <w:p w14:paraId="7C9AF3B2" w14:textId="77777777" w:rsidR="002522A8" w:rsidRPr="00050506" w:rsidRDefault="002522A8" w:rsidP="009A5529">
      <w:pPr>
        <w:spacing w:line="240" w:lineRule="auto"/>
        <w:jc w:val="center"/>
        <w:rPr>
          <w:rFonts w:ascii="Calibri" w:hAnsi="Calibri" w:cs="Calibri"/>
          <w:b/>
          <w:bCs/>
          <w:sz w:val="20"/>
          <w:szCs w:val="20"/>
        </w:rPr>
      </w:pPr>
    </w:p>
    <w:p w14:paraId="74C3DDD5" w14:textId="3CC207C3" w:rsidR="0047058C" w:rsidRPr="0087097D" w:rsidRDefault="004A1194" w:rsidP="009A5529">
      <w:pPr>
        <w:spacing w:after="40"/>
        <w:rPr>
          <w:rFonts w:ascii="Calibri" w:hAnsi="Calibri" w:cs="Calibri"/>
          <w:bCs/>
          <w:sz w:val="20"/>
          <w:szCs w:val="20"/>
        </w:rPr>
      </w:pPr>
      <w:r w:rsidRPr="00541981">
        <w:rPr>
          <w:rFonts w:ascii="Calibri" w:hAnsi="Calibri" w:cs="Calibri"/>
          <w:b/>
          <w:bCs/>
          <w:sz w:val="20"/>
          <w:szCs w:val="20"/>
        </w:rPr>
        <w:sym w:font="Wingdings" w:char="F0FC"/>
      </w:r>
      <w:r w:rsidR="000F0069">
        <w:rPr>
          <w:rFonts w:ascii="Calibri" w:hAnsi="Calibri" w:cs="Calibri"/>
          <w:b/>
          <w:bCs/>
          <w:sz w:val="20"/>
          <w:szCs w:val="20"/>
        </w:rPr>
        <w:t xml:space="preserve"> </w:t>
      </w:r>
      <w:r w:rsidR="000F0069">
        <w:rPr>
          <w:rFonts w:ascii="Calibri" w:hAnsi="Calibri" w:cs="Calibri"/>
          <w:bCs/>
          <w:sz w:val="20"/>
          <w:szCs w:val="20"/>
        </w:rPr>
        <w:t>Teaching &amp; Administration</w:t>
      </w:r>
      <w:r w:rsidR="00C542F9" w:rsidRPr="00541981">
        <w:rPr>
          <w:rFonts w:ascii="Calibri" w:hAnsi="Calibri" w:cs="Calibri"/>
          <w:sz w:val="20"/>
          <w:szCs w:val="20"/>
        </w:rPr>
        <w:tab/>
      </w:r>
      <w:r w:rsidRPr="00541981">
        <w:rPr>
          <w:rFonts w:ascii="Calibri" w:hAnsi="Calibri" w:cs="Calibri"/>
          <w:b/>
          <w:bCs/>
          <w:sz w:val="20"/>
          <w:szCs w:val="20"/>
        </w:rPr>
        <w:sym w:font="Wingdings" w:char="F0FC"/>
      </w:r>
      <w:r w:rsidR="006E3AC3">
        <w:rPr>
          <w:rFonts w:ascii="Calibri" w:hAnsi="Calibri" w:cs="Calibri"/>
          <w:b/>
          <w:bCs/>
          <w:sz w:val="20"/>
          <w:szCs w:val="20"/>
        </w:rPr>
        <w:t xml:space="preserve"> </w:t>
      </w:r>
      <w:r w:rsidR="0087097D" w:rsidRPr="0087097D">
        <w:rPr>
          <w:rFonts w:ascii="Calibri" w:hAnsi="Calibri" w:cs="Calibri"/>
          <w:bCs/>
          <w:sz w:val="20"/>
          <w:szCs w:val="20"/>
        </w:rPr>
        <w:t>Assessments, Test &amp; Feedback</w:t>
      </w:r>
      <w:r w:rsidR="002C53CE">
        <w:rPr>
          <w:rFonts w:ascii="Calibri" w:hAnsi="Calibri" w:cs="Calibri"/>
          <w:sz w:val="20"/>
          <w:szCs w:val="20"/>
        </w:rPr>
        <w:tab/>
      </w:r>
      <w:r w:rsidRPr="00541981">
        <w:rPr>
          <w:rFonts w:ascii="Calibri" w:hAnsi="Calibri" w:cs="Calibri"/>
          <w:b/>
          <w:bCs/>
          <w:sz w:val="20"/>
          <w:szCs w:val="20"/>
        </w:rPr>
        <w:sym w:font="Wingdings" w:char="F0FC"/>
      </w:r>
      <w:r w:rsidR="006E3AC3">
        <w:rPr>
          <w:rFonts w:ascii="Calibri" w:hAnsi="Calibri" w:cs="Calibri"/>
          <w:sz w:val="20"/>
          <w:szCs w:val="20"/>
        </w:rPr>
        <w:t xml:space="preserve"> Time Management</w:t>
      </w:r>
      <w:r w:rsidR="006E3AC3">
        <w:rPr>
          <w:rFonts w:ascii="Calibri" w:hAnsi="Calibri" w:cs="Calibri"/>
          <w:sz w:val="20"/>
          <w:szCs w:val="20"/>
        </w:rPr>
        <w:tab/>
      </w:r>
      <w:r w:rsidR="00F31D75">
        <w:rPr>
          <w:rFonts w:ascii="Calibri" w:hAnsi="Calibri" w:cs="Calibri"/>
          <w:bCs/>
          <w:sz w:val="20"/>
          <w:szCs w:val="20"/>
        </w:rPr>
        <w:t xml:space="preserve">            </w:t>
      </w:r>
      <w:r w:rsidR="00CF4605">
        <w:rPr>
          <w:rFonts w:ascii="Calibri" w:hAnsi="Calibri" w:cs="Calibri"/>
          <w:bCs/>
          <w:sz w:val="20"/>
          <w:szCs w:val="20"/>
        </w:rPr>
        <w:t xml:space="preserve">    </w:t>
      </w:r>
      <w:r w:rsidR="002C53CE">
        <w:rPr>
          <w:rFonts w:ascii="Calibri" w:hAnsi="Calibri" w:cs="Calibri"/>
          <w:bCs/>
          <w:sz w:val="20"/>
          <w:szCs w:val="20"/>
        </w:rPr>
        <w:tab/>
      </w:r>
      <w:r w:rsidR="00FF33A4" w:rsidRPr="00541981">
        <w:rPr>
          <w:rFonts w:ascii="Calibri" w:hAnsi="Calibri" w:cs="Calibri"/>
          <w:b/>
          <w:bCs/>
          <w:sz w:val="20"/>
          <w:szCs w:val="20"/>
        </w:rPr>
        <w:sym w:font="Wingdings" w:char="F0FC"/>
      </w:r>
      <w:r w:rsidR="00CF4605">
        <w:rPr>
          <w:rFonts w:ascii="Calibri" w:hAnsi="Calibri" w:cs="Calibri"/>
          <w:b/>
          <w:bCs/>
          <w:sz w:val="20"/>
          <w:szCs w:val="20"/>
        </w:rPr>
        <w:t xml:space="preserve"> </w:t>
      </w:r>
      <w:r w:rsidR="00CF4605">
        <w:rPr>
          <w:rFonts w:ascii="Calibri" w:hAnsi="Calibri" w:cs="Calibri"/>
          <w:bCs/>
          <w:sz w:val="20"/>
          <w:szCs w:val="20"/>
        </w:rPr>
        <w:t>Research Operations</w:t>
      </w:r>
      <w:r w:rsidR="00F31D75">
        <w:rPr>
          <w:rFonts w:ascii="Calibri" w:hAnsi="Calibri" w:cs="Calibri"/>
          <w:b/>
          <w:bCs/>
          <w:sz w:val="20"/>
          <w:szCs w:val="20"/>
        </w:rPr>
        <w:t xml:space="preserve"> </w:t>
      </w:r>
      <w:r w:rsidR="00982D53" w:rsidRPr="00541981">
        <w:rPr>
          <w:rFonts w:ascii="Calibri" w:hAnsi="Calibri" w:cs="Calibri"/>
          <w:bCs/>
          <w:sz w:val="20"/>
          <w:szCs w:val="20"/>
        </w:rPr>
        <w:t xml:space="preserve"> </w:t>
      </w:r>
    </w:p>
    <w:p w14:paraId="19221D48" w14:textId="175CF673" w:rsidR="002C2227" w:rsidRPr="0087097D" w:rsidRDefault="004A1194" w:rsidP="00955622">
      <w:pPr>
        <w:spacing w:after="40"/>
        <w:rPr>
          <w:rFonts w:ascii="Calibri" w:hAnsi="Calibri" w:cs="Calibri"/>
          <w:bCs/>
          <w:sz w:val="20"/>
          <w:szCs w:val="20"/>
        </w:rPr>
      </w:pPr>
      <w:r w:rsidRPr="00541981">
        <w:rPr>
          <w:rFonts w:ascii="Calibri" w:hAnsi="Calibri" w:cs="Calibri"/>
          <w:b/>
          <w:bCs/>
          <w:sz w:val="20"/>
          <w:szCs w:val="20"/>
        </w:rPr>
        <w:sym w:font="Wingdings" w:char="F0FC"/>
      </w:r>
      <w:r w:rsidR="000F0069">
        <w:rPr>
          <w:rFonts w:ascii="Calibri" w:hAnsi="Calibri" w:cs="Calibri"/>
          <w:b/>
          <w:bCs/>
          <w:sz w:val="20"/>
          <w:szCs w:val="20"/>
        </w:rPr>
        <w:t xml:space="preserve"> </w:t>
      </w:r>
      <w:r w:rsidR="0087097D" w:rsidRPr="0087097D">
        <w:rPr>
          <w:rFonts w:ascii="Calibri" w:hAnsi="Calibri" w:cs="Calibri"/>
          <w:bCs/>
          <w:sz w:val="20"/>
          <w:szCs w:val="20"/>
        </w:rPr>
        <w:t>Classroom Planning</w:t>
      </w:r>
      <w:r w:rsidR="002C2227" w:rsidRPr="00541981">
        <w:rPr>
          <w:rFonts w:ascii="Calibri" w:hAnsi="Calibri" w:cs="Calibri"/>
          <w:sz w:val="20"/>
          <w:szCs w:val="20"/>
        </w:rPr>
        <w:tab/>
      </w:r>
      <w:r w:rsidR="00DE1D83" w:rsidRPr="00541981">
        <w:rPr>
          <w:rFonts w:ascii="Calibri" w:hAnsi="Calibri" w:cs="Calibri"/>
          <w:sz w:val="20"/>
          <w:szCs w:val="20"/>
        </w:rPr>
        <w:tab/>
      </w:r>
      <w:r w:rsidRPr="00541981">
        <w:rPr>
          <w:rFonts w:ascii="Calibri" w:hAnsi="Calibri" w:cs="Calibri"/>
          <w:b/>
          <w:bCs/>
          <w:sz w:val="20"/>
          <w:szCs w:val="20"/>
        </w:rPr>
        <w:sym w:font="Wingdings" w:char="F0FC"/>
      </w:r>
      <w:bookmarkEnd w:id="0"/>
      <w:r w:rsidR="006E3AC3">
        <w:rPr>
          <w:rFonts w:ascii="Calibri" w:hAnsi="Calibri" w:cs="Calibri"/>
          <w:b/>
          <w:bCs/>
          <w:sz w:val="20"/>
          <w:szCs w:val="20"/>
        </w:rPr>
        <w:t xml:space="preserve"> </w:t>
      </w:r>
      <w:r w:rsidR="006E3AC3">
        <w:rPr>
          <w:rFonts w:ascii="Calibri" w:hAnsi="Calibri" w:cs="Calibri"/>
          <w:bCs/>
          <w:sz w:val="20"/>
          <w:szCs w:val="20"/>
        </w:rPr>
        <w:t>Capability Building</w:t>
      </w:r>
      <w:r w:rsidR="00C542F9" w:rsidRPr="00541981">
        <w:rPr>
          <w:rFonts w:ascii="Calibri" w:hAnsi="Calibri" w:cs="Calibri"/>
          <w:sz w:val="20"/>
          <w:szCs w:val="20"/>
        </w:rPr>
        <w:tab/>
      </w:r>
      <w:r w:rsidR="002C53CE">
        <w:rPr>
          <w:rFonts w:ascii="Calibri" w:hAnsi="Calibri" w:cs="Calibri"/>
          <w:sz w:val="20"/>
          <w:szCs w:val="20"/>
        </w:rPr>
        <w:tab/>
      </w:r>
      <w:r w:rsidRPr="00541981">
        <w:rPr>
          <w:rFonts w:ascii="Calibri" w:hAnsi="Calibri" w:cs="Calibri"/>
          <w:b/>
          <w:bCs/>
          <w:sz w:val="20"/>
          <w:szCs w:val="20"/>
        </w:rPr>
        <w:sym w:font="Wingdings" w:char="F0FC"/>
      </w:r>
      <w:r w:rsidR="006E3AC3">
        <w:rPr>
          <w:rFonts w:ascii="Calibri" w:hAnsi="Calibri" w:cs="Calibri"/>
          <w:sz w:val="20"/>
          <w:szCs w:val="20"/>
        </w:rPr>
        <w:t xml:space="preserve"> </w:t>
      </w:r>
      <w:r w:rsidR="0087097D" w:rsidRPr="0087097D">
        <w:rPr>
          <w:rFonts w:ascii="Calibri" w:hAnsi="Calibri" w:cs="Calibri"/>
          <w:bCs/>
          <w:sz w:val="20"/>
          <w:szCs w:val="20"/>
        </w:rPr>
        <w:t>Counselling/Guiding</w:t>
      </w:r>
      <w:r w:rsidR="00076FC2" w:rsidRPr="00541981">
        <w:rPr>
          <w:rFonts w:ascii="Calibri" w:hAnsi="Calibri" w:cs="Calibri"/>
          <w:sz w:val="20"/>
          <w:szCs w:val="20"/>
        </w:rPr>
        <w:tab/>
      </w:r>
      <w:r w:rsidR="00DF3936" w:rsidRPr="00541981">
        <w:rPr>
          <w:rFonts w:ascii="Calibri" w:hAnsi="Calibri" w:cs="Calibri"/>
          <w:sz w:val="20"/>
          <w:szCs w:val="20"/>
        </w:rPr>
        <w:tab/>
      </w:r>
      <w:r w:rsidR="002C53CE">
        <w:rPr>
          <w:rFonts w:ascii="Calibri" w:hAnsi="Calibri" w:cs="Calibri"/>
          <w:sz w:val="20"/>
          <w:szCs w:val="20"/>
        </w:rPr>
        <w:tab/>
      </w:r>
      <w:r w:rsidR="00DF3936" w:rsidRPr="00541981">
        <w:rPr>
          <w:rFonts w:ascii="Calibri" w:hAnsi="Calibri" w:cs="Calibri"/>
          <w:b/>
          <w:bCs/>
          <w:sz w:val="20"/>
          <w:szCs w:val="20"/>
        </w:rPr>
        <w:sym w:font="Wingdings" w:char="F0FC"/>
      </w:r>
      <w:r w:rsidR="00F31D75">
        <w:rPr>
          <w:rFonts w:ascii="Calibri" w:hAnsi="Calibri" w:cs="Calibri"/>
          <w:bCs/>
          <w:sz w:val="20"/>
          <w:szCs w:val="20"/>
        </w:rPr>
        <w:t xml:space="preserve"> Crisis Management </w:t>
      </w:r>
    </w:p>
    <w:p w14:paraId="4CCA1205" w14:textId="0641968A" w:rsidR="002C114C" w:rsidRPr="00F31D75" w:rsidRDefault="004A1194" w:rsidP="00955622">
      <w:pPr>
        <w:spacing w:after="40"/>
        <w:rPr>
          <w:rFonts w:ascii="Calibri" w:hAnsi="Calibri" w:cs="Calibri"/>
          <w:sz w:val="20"/>
          <w:szCs w:val="20"/>
        </w:rPr>
      </w:pPr>
      <w:r w:rsidRPr="00541981">
        <w:rPr>
          <w:rFonts w:ascii="Calibri" w:hAnsi="Calibri" w:cs="Calibri"/>
          <w:b/>
          <w:bCs/>
          <w:sz w:val="20"/>
          <w:szCs w:val="20"/>
        </w:rPr>
        <w:sym w:font="Wingdings" w:char="F0FC"/>
      </w:r>
      <w:r w:rsidR="000F0069">
        <w:rPr>
          <w:rFonts w:ascii="Calibri" w:hAnsi="Calibri" w:cs="Calibri"/>
          <w:b/>
          <w:bCs/>
          <w:sz w:val="20"/>
          <w:szCs w:val="20"/>
        </w:rPr>
        <w:t xml:space="preserve"> </w:t>
      </w:r>
      <w:r w:rsidR="000F0069">
        <w:rPr>
          <w:rFonts w:ascii="Calibri" w:hAnsi="Calibri" w:cs="Calibri"/>
          <w:bCs/>
          <w:sz w:val="20"/>
          <w:szCs w:val="20"/>
        </w:rPr>
        <w:t>Curriculum Development</w:t>
      </w:r>
      <w:r w:rsidR="00C542F9" w:rsidRPr="00541981">
        <w:rPr>
          <w:rFonts w:ascii="Calibri" w:hAnsi="Calibri" w:cs="Calibri"/>
          <w:color w:val="FF0000"/>
          <w:sz w:val="20"/>
          <w:szCs w:val="20"/>
        </w:rPr>
        <w:tab/>
      </w:r>
      <w:r w:rsidRPr="00541981">
        <w:rPr>
          <w:rFonts w:ascii="Calibri" w:hAnsi="Calibri" w:cs="Calibri"/>
          <w:b/>
          <w:bCs/>
          <w:sz w:val="20"/>
          <w:szCs w:val="20"/>
        </w:rPr>
        <w:sym w:font="Wingdings" w:char="F0FC"/>
      </w:r>
      <w:r w:rsidR="006E3AC3">
        <w:rPr>
          <w:rFonts w:ascii="Calibri" w:hAnsi="Calibri" w:cs="Calibri"/>
          <w:b/>
          <w:bCs/>
          <w:sz w:val="20"/>
          <w:szCs w:val="20"/>
        </w:rPr>
        <w:t xml:space="preserve"> </w:t>
      </w:r>
      <w:r w:rsidR="006E3AC3">
        <w:rPr>
          <w:rFonts w:ascii="Calibri" w:hAnsi="Calibri" w:cs="Calibri"/>
          <w:bCs/>
          <w:sz w:val="20"/>
          <w:szCs w:val="20"/>
        </w:rPr>
        <w:t>Discipline/Administration</w:t>
      </w:r>
      <w:r w:rsidR="006E3AC3">
        <w:rPr>
          <w:rFonts w:ascii="Calibri" w:hAnsi="Calibri" w:cs="Calibri"/>
          <w:b/>
          <w:bCs/>
          <w:sz w:val="20"/>
          <w:szCs w:val="20"/>
        </w:rPr>
        <w:t xml:space="preserve"> </w:t>
      </w:r>
      <w:r w:rsidR="001813C7" w:rsidRPr="00541981">
        <w:rPr>
          <w:rFonts w:ascii="Calibri" w:hAnsi="Calibri" w:cs="Calibri"/>
          <w:sz w:val="20"/>
          <w:szCs w:val="20"/>
        </w:rPr>
        <w:tab/>
      </w:r>
      <w:r w:rsidRPr="00541981">
        <w:rPr>
          <w:rFonts w:ascii="Calibri" w:hAnsi="Calibri" w:cs="Calibri"/>
          <w:b/>
          <w:bCs/>
          <w:sz w:val="20"/>
          <w:szCs w:val="20"/>
        </w:rPr>
        <w:sym w:font="Wingdings" w:char="F0FC"/>
      </w:r>
      <w:r w:rsidR="006E3AC3">
        <w:rPr>
          <w:rFonts w:ascii="Calibri" w:hAnsi="Calibri" w:cs="Calibri"/>
          <w:bCs/>
          <w:sz w:val="20"/>
          <w:szCs w:val="20"/>
        </w:rPr>
        <w:t xml:space="preserve"> Cocurricular Activities </w:t>
      </w:r>
      <w:r w:rsidR="006E3AC3">
        <w:rPr>
          <w:rFonts w:ascii="Calibri" w:hAnsi="Calibri" w:cs="Calibri"/>
          <w:bCs/>
          <w:sz w:val="20"/>
          <w:szCs w:val="20"/>
        </w:rPr>
        <w:tab/>
      </w:r>
      <w:r w:rsidR="002C114C" w:rsidRPr="00541981">
        <w:rPr>
          <w:rFonts w:ascii="Calibri" w:hAnsi="Calibri" w:cs="Calibri"/>
          <w:bCs/>
          <w:sz w:val="20"/>
          <w:szCs w:val="20"/>
        </w:rPr>
        <w:tab/>
      </w:r>
      <w:r w:rsidR="002C53CE">
        <w:rPr>
          <w:rFonts w:ascii="Calibri" w:hAnsi="Calibri" w:cs="Calibri"/>
          <w:bCs/>
          <w:sz w:val="20"/>
          <w:szCs w:val="20"/>
        </w:rPr>
        <w:tab/>
      </w:r>
      <w:r w:rsidR="002C114C" w:rsidRPr="00541981">
        <w:rPr>
          <w:rFonts w:ascii="Calibri" w:hAnsi="Calibri" w:cs="Calibri"/>
          <w:b/>
          <w:bCs/>
          <w:sz w:val="20"/>
          <w:szCs w:val="20"/>
        </w:rPr>
        <w:sym w:font="Wingdings" w:char="F0FC"/>
      </w:r>
      <w:r w:rsidR="00F31D75">
        <w:rPr>
          <w:rFonts w:ascii="Calibri" w:hAnsi="Calibri" w:cs="Calibri"/>
          <w:b/>
          <w:bCs/>
          <w:sz w:val="20"/>
          <w:szCs w:val="20"/>
        </w:rPr>
        <w:t xml:space="preserve"> </w:t>
      </w:r>
      <w:r w:rsidR="00CF4605">
        <w:rPr>
          <w:rFonts w:ascii="Calibri" w:hAnsi="Calibri" w:cs="Calibri"/>
          <w:bCs/>
          <w:sz w:val="20"/>
          <w:szCs w:val="20"/>
        </w:rPr>
        <w:t>Analytical Skills</w:t>
      </w:r>
    </w:p>
    <w:p w14:paraId="1D0EF2C9" w14:textId="1E1E4CFF" w:rsidR="0087097D" w:rsidRPr="0087097D" w:rsidRDefault="004A1194" w:rsidP="0087097D">
      <w:pPr>
        <w:spacing w:after="40"/>
        <w:rPr>
          <w:rFonts w:ascii="Calibri" w:hAnsi="Calibri" w:cs="Calibri"/>
          <w:bCs/>
          <w:sz w:val="20"/>
          <w:szCs w:val="20"/>
        </w:rPr>
      </w:pPr>
      <w:r w:rsidRPr="00541981">
        <w:rPr>
          <w:rFonts w:ascii="Calibri" w:hAnsi="Calibri" w:cs="Calibri"/>
          <w:b/>
          <w:bCs/>
          <w:sz w:val="20"/>
          <w:szCs w:val="20"/>
        </w:rPr>
        <w:sym w:font="Wingdings" w:char="F0FC"/>
      </w:r>
      <w:r w:rsidR="000F0069">
        <w:rPr>
          <w:rFonts w:ascii="Calibri" w:hAnsi="Calibri" w:cs="Calibri"/>
          <w:b/>
          <w:bCs/>
          <w:sz w:val="20"/>
          <w:szCs w:val="20"/>
        </w:rPr>
        <w:t xml:space="preserve"> </w:t>
      </w:r>
      <w:r w:rsidR="006E3AC3">
        <w:rPr>
          <w:rFonts w:ascii="Calibri" w:hAnsi="Calibri" w:cs="Calibri"/>
          <w:bCs/>
          <w:sz w:val="20"/>
          <w:szCs w:val="20"/>
        </w:rPr>
        <w:t>Lesson Planning</w:t>
      </w:r>
      <w:r w:rsidR="000E13D6" w:rsidRPr="00541981">
        <w:rPr>
          <w:rFonts w:ascii="Calibri" w:hAnsi="Calibri" w:cs="Calibri"/>
          <w:bCs/>
          <w:sz w:val="20"/>
          <w:szCs w:val="20"/>
        </w:rPr>
        <w:t xml:space="preserve"> </w:t>
      </w:r>
      <w:r w:rsidR="00955622">
        <w:rPr>
          <w:rFonts w:ascii="Calibri" w:hAnsi="Calibri" w:cs="Calibri"/>
          <w:color w:val="FF0000"/>
          <w:sz w:val="20"/>
          <w:szCs w:val="20"/>
        </w:rPr>
        <w:tab/>
      </w:r>
      <w:r w:rsidR="002C53CE">
        <w:rPr>
          <w:rFonts w:ascii="Calibri" w:hAnsi="Calibri" w:cs="Calibri"/>
          <w:color w:val="FF0000"/>
          <w:sz w:val="20"/>
          <w:szCs w:val="20"/>
        </w:rPr>
        <w:tab/>
      </w:r>
      <w:r w:rsidRPr="00541981">
        <w:rPr>
          <w:rFonts w:ascii="Calibri" w:hAnsi="Calibri" w:cs="Calibri"/>
          <w:b/>
          <w:bCs/>
          <w:sz w:val="20"/>
          <w:szCs w:val="20"/>
        </w:rPr>
        <w:sym w:font="Wingdings" w:char="F0FC"/>
      </w:r>
      <w:r w:rsidR="006E3AC3">
        <w:rPr>
          <w:rFonts w:ascii="Calibri" w:hAnsi="Calibri" w:cs="Calibri"/>
          <w:b/>
          <w:bCs/>
          <w:sz w:val="20"/>
          <w:szCs w:val="20"/>
        </w:rPr>
        <w:t xml:space="preserve"> </w:t>
      </w:r>
      <w:r w:rsidR="0087097D" w:rsidRPr="0087097D">
        <w:rPr>
          <w:rFonts w:ascii="Calibri" w:hAnsi="Calibri" w:cs="Calibri"/>
          <w:bCs/>
          <w:sz w:val="20"/>
          <w:szCs w:val="20"/>
        </w:rPr>
        <w:t>R&amp;D activities</w:t>
      </w:r>
      <w:r w:rsidR="0087097D">
        <w:rPr>
          <w:rFonts w:ascii="Calibri" w:hAnsi="Calibri" w:cs="Calibri"/>
          <w:bCs/>
          <w:sz w:val="20"/>
          <w:szCs w:val="20"/>
        </w:rPr>
        <w:tab/>
      </w:r>
      <w:r w:rsidR="000C788A" w:rsidRPr="00541981">
        <w:rPr>
          <w:rFonts w:ascii="Calibri" w:hAnsi="Calibri" w:cs="Calibri"/>
          <w:sz w:val="20"/>
          <w:szCs w:val="20"/>
        </w:rPr>
        <w:tab/>
      </w:r>
      <w:r w:rsidR="002C53CE">
        <w:rPr>
          <w:rFonts w:ascii="Calibri" w:hAnsi="Calibri" w:cs="Calibri"/>
          <w:sz w:val="20"/>
          <w:szCs w:val="20"/>
        </w:rPr>
        <w:tab/>
      </w:r>
      <w:r w:rsidRPr="00541981">
        <w:rPr>
          <w:rFonts w:ascii="Calibri" w:hAnsi="Calibri" w:cs="Calibri"/>
          <w:b/>
          <w:bCs/>
          <w:sz w:val="20"/>
          <w:szCs w:val="20"/>
        </w:rPr>
        <w:sym w:font="Wingdings" w:char="F0FC"/>
      </w:r>
      <w:r w:rsidR="006E3AC3">
        <w:rPr>
          <w:rFonts w:ascii="Calibri" w:hAnsi="Calibri" w:cs="Calibri"/>
          <w:b/>
          <w:bCs/>
          <w:sz w:val="20"/>
          <w:szCs w:val="20"/>
        </w:rPr>
        <w:t xml:space="preserve"> </w:t>
      </w:r>
      <w:r w:rsidR="00F31D75">
        <w:rPr>
          <w:rFonts w:ascii="Calibri" w:hAnsi="Calibri" w:cs="Calibri"/>
          <w:bCs/>
          <w:sz w:val="20"/>
          <w:szCs w:val="20"/>
        </w:rPr>
        <w:t>Cross-Functional Coordination</w:t>
      </w:r>
      <w:r w:rsidR="00DA2F9D" w:rsidRPr="00541981">
        <w:rPr>
          <w:rFonts w:ascii="Calibri" w:hAnsi="Calibri" w:cs="Calibri"/>
          <w:bCs/>
          <w:sz w:val="20"/>
          <w:szCs w:val="20"/>
        </w:rPr>
        <w:tab/>
      </w:r>
      <w:r w:rsidR="002C53CE">
        <w:rPr>
          <w:rFonts w:ascii="Calibri" w:hAnsi="Calibri" w:cs="Calibri"/>
          <w:bCs/>
          <w:sz w:val="20"/>
          <w:szCs w:val="20"/>
        </w:rPr>
        <w:tab/>
      </w:r>
      <w:r w:rsidR="008315D9" w:rsidRPr="00541981">
        <w:rPr>
          <w:rFonts w:ascii="Calibri" w:hAnsi="Calibri" w:cs="Calibri"/>
          <w:b/>
          <w:bCs/>
          <w:sz w:val="20"/>
          <w:szCs w:val="20"/>
        </w:rPr>
        <w:sym w:font="Wingdings" w:char="F0FC"/>
      </w:r>
      <w:r w:rsidR="00CF4605">
        <w:rPr>
          <w:rFonts w:ascii="Calibri" w:hAnsi="Calibri" w:cs="Calibri"/>
          <w:bCs/>
          <w:sz w:val="20"/>
          <w:szCs w:val="20"/>
        </w:rPr>
        <w:t xml:space="preserve"> </w:t>
      </w:r>
      <w:r w:rsidR="0087097D" w:rsidRPr="0087097D">
        <w:rPr>
          <w:rFonts w:ascii="Calibri" w:hAnsi="Calibri" w:cs="Calibri"/>
          <w:bCs/>
          <w:sz w:val="20"/>
          <w:szCs w:val="20"/>
        </w:rPr>
        <w:t>Mentoring</w:t>
      </w:r>
    </w:p>
    <w:p w14:paraId="5E063B73" w14:textId="77777777" w:rsidR="00881EBB" w:rsidRPr="00541981" w:rsidRDefault="00000000" w:rsidP="00A6196E">
      <w:pPr>
        <w:pBdr>
          <w:bottom w:val="single" w:sz="6" w:space="1" w:color="auto"/>
        </w:pBdr>
        <w:spacing w:line="240" w:lineRule="auto"/>
        <w:jc w:val="both"/>
        <w:rPr>
          <w:rFonts w:ascii="Calibri" w:hAnsi="Calibri" w:cs="Calibri"/>
          <w:b/>
        </w:rPr>
      </w:pPr>
      <w:r>
        <w:rPr>
          <w:noProof/>
        </w:rPr>
        <w:pict w14:anchorId="0DD22743">
          <v:shape id="Text Box 9" o:spid="_x0000_s2058" type="#_x0000_t202" style="position:absolute;left:0;text-align:left;margin-left:185.3pt;margin-top:1.45pt;width:198.75pt;height:23.5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" stroked="f">
            <o:lock v:ext="edit" aspectratio="t" verticies="t" text="t" shapetype="t"/>
            <v:textbox>
              <w:txbxContent>
                <w:p w14:paraId="0EDC9F10" w14:textId="77777777" w:rsidR="00D20383" w:rsidRPr="008B0CE8" w:rsidRDefault="00D20383" w:rsidP="00116A97">
                  <w:pPr>
                    <w:jc w:val="center"/>
                    <w:rPr>
                      <w:rFonts w:ascii="Calibri" w:hAnsi="Calibri" w:cs="Calibri"/>
                      <w:b/>
                      <w:smallCaps/>
                      <w:color w:val="17365D" w:themeColor="text2" w:themeShade="BF"/>
                      <w:sz w:val="28"/>
                      <w:szCs w:val="28"/>
                    </w:rPr>
                  </w:pPr>
                  <w:r w:rsidRPr="008B0CE8">
                    <w:rPr>
                      <w:rFonts w:ascii="Calibri" w:hAnsi="Calibri" w:cs="Calibri"/>
                      <w:b/>
                      <w:smallCaps/>
                      <w:color w:val="17365D" w:themeColor="text2" w:themeShade="BF"/>
                      <w:sz w:val="28"/>
                      <w:szCs w:val="28"/>
                    </w:rPr>
                    <w:t>Professional Experience</w:t>
                  </w:r>
                </w:p>
              </w:txbxContent>
            </v:textbox>
          </v:shape>
        </w:pict>
      </w:r>
    </w:p>
    <w:p w14:paraId="30238BA9" w14:textId="77777777" w:rsidR="00881EBB" w:rsidRDefault="00881EBB" w:rsidP="00A6196E">
      <w:pPr>
        <w:spacing w:line="240" w:lineRule="auto"/>
        <w:jc w:val="both"/>
        <w:rPr>
          <w:rFonts w:ascii="Calibri" w:eastAsia="SimSun" w:hAnsi="Calibri" w:cs="Calibri"/>
          <w:sz w:val="10"/>
          <w:szCs w:val="20"/>
        </w:rPr>
      </w:pPr>
    </w:p>
    <w:p w14:paraId="62BC4EAB" w14:textId="77777777" w:rsidR="000F0069" w:rsidRPr="00050506" w:rsidRDefault="000F0069" w:rsidP="00A6196E">
      <w:pPr>
        <w:spacing w:line="240" w:lineRule="auto"/>
        <w:jc w:val="both"/>
        <w:rPr>
          <w:rFonts w:ascii="Calibri" w:eastAsia="SimSun" w:hAnsi="Calibri" w:cs="Calibri"/>
          <w:sz w:val="20"/>
          <w:szCs w:val="20"/>
        </w:rPr>
      </w:pPr>
    </w:p>
    <w:p w14:paraId="5EB1A6E9" w14:textId="7CDBFF67" w:rsidR="00B71BD9" w:rsidRPr="00541981" w:rsidRDefault="000614A9" w:rsidP="00D50D5F">
      <w:pPr>
        <w:shd w:val="clear" w:color="auto" w:fill="F2F2F2" w:themeFill="background1" w:themeFillShade="F2"/>
        <w:tabs>
          <w:tab w:val="left" w:pos="3261"/>
          <w:tab w:val="left" w:pos="7920"/>
        </w:tabs>
        <w:spacing w:line="240" w:lineRule="auto"/>
        <w:jc w:val="both"/>
        <w:rPr>
          <w:rStyle w:val="Strong"/>
          <w:rFonts w:ascii="Calibri" w:eastAsia="Times New Roman" w:hAnsi="Calibri" w:cs="Calibri"/>
          <w:b w:val="0"/>
          <w:bCs w:val="0"/>
          <w:sz w:val="20"/>
          <w:szCs w:val="20"/>
        </w:rPr>
      </w:pPr>
      <w:r>
        <w:rPr>
          <w:rFonts w:ascii="Calibri" w:eastAsia="Tahoma" w:hAnsi="Calibri" w:cs="Calibri"/>
          <w:b/>
          <w:bCs/>
          <w:color w:val="000000" w:themeColor="text1"/>
          <w:sz w:val="20"/>
          <w:szCs w:val="20"/>
        </w:rPr>
        <w:t>St</w:t>
      </w:r>
      <w:r w:rsidR="0063176D" w:rsidRPr="000614A9">
        <w:rPr>
          <w:rFonts w:ascii="Calibri" w:eastAsia="Tahoma" w:hAnsi="Calibri" w:cs="Calibri"/>
          <w:b/>
          <w:bCs/>
          <w:color w:val="000000" w:themeColor="text1"/>
          <w:sz w:val="20"/>
          <w:szCs w:val="20"/>
        </w:rPr>
        <w:t>ate-Aided-College-</w:t>
      </w:r>
      <w:r w:rsidR="008E3A68">
        <w:rPr>
          <w:rFonts w:ascii="Calibri" w:eastAsia="Tahoma" w:hAnsi="Calibri" w:cs="Calibri"/>
          <w:b/>
          <w:bCs/>
          <w:sz w:val="20"/>
          <w:szCs w:val="20"/>
        </w:rPr>
        <w:t>Teacher</w:t>
      </w:r>
      <w:r w:rsidR="008E3A68" w:rsidRPr="00541981">
        <w:rPr>
          <w:rFonts w:ascii="Calibri" w:eastAsia="Tahoma" w:hAnsi="Calibri" w:cs="Calibri"/>
          <w:b/>
          <w:bCs/>
          <w:sz w:val="20"/>
          <w:szCs w:val="20"/>
        </w:rPr>
        <w:t xml:space="preserve"> </w:t>
      </w:r>
      <w:r w:rsidR="008E3A68">
        <w:rPr>
          <w:rFonts w:ascii="Calibri" w:eastAsia="Tahoma" w:hAnsi="Calibri" w:cs="Calibri"/>
          <w:b/>
          <w:bCs/>
          <w:sz w:val="20"/>
          <w:szCs w:val="20"/>
        </w:rPr>
        <w:t>(Physiology</w:t>
      </w:r>
      <w:r w:rsidR="00BC2278">
        <w:rPr>
          <w:rFonts w:ascii="Calibri" w:eastAsia="Times New Roman" w:hAnsi="Calibri" w:cs="Calibri"/>
          <w:b/>
          <w:bCs/>
          <w:sz w:val="20"/>
          <w:szCs w:val="20"/>
        </w:rPr>
        <w:t>) |</w:t>
      </w:r>
      <w:r w:rsidR="008E3A68">
        <w:rPr>
          <w:rFonts w:ascii="Calibri" w:eastAsia="Times New Roman" w:hAnsi="Calibri" w:cs="Calibri"/>
          <w:b/>
          <w:bCs/>
          <w:sz w:val="20"/>
          <w:szCs w:val="20"/>
        </w:rPr>
        <w:t xml:space="preserve"> </w:t>
      </w:r>
      <w:proofErr w:type="spellStart"/>
      <w:r w:rsidR="005E4DE4" w:rsidRPr="00BC2278">
        <w:rPr>
          <w:rFonts w:ascii="Calibri" w:eastAsia="Times New Roman" w:hAnsi="Calibri" w:cs="Calibri"/>
          <w:bCs/>
          <w:sz w:val="20"/>
          <w:szCs w:val="20"/>
        </w:rPr>
        <w:t>Bangabasi</w:t>
      </w:r>
      <w:proofErr w:type="spellEnd"/>
      <w:r w:rsidR="005E4DE4" w:rsidRPr="00BC2278">
        <w:rPr>
          <w:rFonts w:ascii="Calibri" w:eastAsia="Times New Roman" w:hAnsi="Calibri" w:cs="Calibri"/>
          <w:bCs/>
          <w:sz w:val="20"/>
          <w:szCs w:val="20"/>
        </w:rPr>
        <w:t xml:space="preserve"> Evening College, University of Calcutta, Kolkata, </w:t>
      </w:r>
      <w:r w:rsidR="00080A59" w:rsidRPr="00BC2278">
        <w:rPr>
          <w:rFonts w:ascii="Calibri" w:eastAsia="Times New Roman" w:hAnsi="Calibri" w:cs="Calibri"/>
          <w:bCs/>
          <w:sz w:val="20"/>
          <w:szCs w:val="20"/>
        </w:rPr>
        <w:t>India</w:t>
      </w:r>
      <w:r w:rsidR="008E3A68">
        <w:rPr>
          <w:rFonts w:ascii="Calibri" w:eastAsia="Times New Roman" w:hAnsi="Calibri" w:cs="Calibri"/>
          <w:b/>
          <w:bCs/>
          <w:sz w:val="20"/>
          <w:szCs w:val="20"/>
        </w:rPr>
        <w:t xml:space="preserve"> </w:t>
      </w:r>
      <w:r w:rsidR="008A7BF4" w:rsidRPr="00541981">
        <w:rPr>
          <w:rFonts w:ascii="Calibri" w:eastAsia="Times New Roman" w:hAnsi="Calibri" w:cs="Calibri"/>
          <w:b/>
          <w:bCs/>
          <w:sz w:val="20"/>
          <w:szCs w:val="20"/>
        </w:rPr>
        <w:tab/>
      </w:r>
      <w:r w:rsidR="00FB5CC3" w:rsidRPr="00541981">
        <w:rPr>
          <w:rFonts w:ascii="Calibri" w:eastAsia="Times New Roman" w:hAnsi="Calibri" w:cs="Calibri"/>
          <w:b/>
          <w:bCs/>
          <w:sz w:val="20"/>
          <w:szCs w:val="20"/>
        </w:rPr>
        <w:t xml:space="preserve">   </w:t>
      </w:r>
      <w:r w:rsidR="00A50216">
        <w:rPr>
          <w:rFonts w:ascii="Calibri" w:eastAsia="Times New Roman" w:hAnsi="Calibri" w:cs="Calibri"/>
          <w:b/>
          <w:bCs/>
          <w:sz w:val="20"/>
          <w:szCs w:val="20"/>
        </w:rPr>
        <w:t xml:space="preserve"> </w:t>
      </w:r>
      <w:r w:rsidR="00FB5CC3" w:rsidRPr="00541981">
        <w:rPr>
          <w:rFonts w:ascii="Calibri" w:eastAsia="Times New Roman" w:hAnsi="Calibri" w:cs="Calibri"/>
          <w:b/>
          <w:bCs/>
          <w:sz w:val="20"/>
          <w:szCs w:val="20"/>
        </w:rPr>
        <w:t xml:space="preserve"> </w:t>
      </w:r>
      <w:r w:rsidR="003C74AD" w:rsidRPr="00541981">
        <w:rPr>
          <w:rFonts w:ascii="Calibri" w:eastAsia="Times New Roman" w:hAnsi="Calibri" w:cs="Calibri"/>
          <w:b/>
          <w:bCs/>
          <w:sz w:val="20"/>
          <w:szCs w:val="20"/>
        </w:rPr>
        <w:t xml:space="preserve"> </w:t>
      </w:r>
      <w:r w:rsidR="00A50216">
        <w:rPr>
          <w:rFonts w:ascii="Calibri" w:eastAsia="Times New Roman" w:hAnsi="Calibri" w:cs="Calibri"/>
          <w:b/>
          <w:bCs/>
          <w:sz w:val="20"/>
          <w:szCs w:val="20"/>
        </w:rPr>
        <w:t xml:space="preserve">  </w:t>
      </w:r>
      <w:r w:rsidR="00810BCF">
        <w:rPr>
          <w:rFonts w:ascii="Calibri" w:eastAsia="Times New Roman" w:hAnsi="Calibri" w:cs="Calibri"/>
          <w:b/>
          <w:bCs/>
          <w:sz w:val="20"/>
          <w:szCs w:val="20"/>
        </w:rPr>
        <w:tab/>
      </w:r>
      <w:r w:rsidR="00810BCF">
        <w:rPr>
          <w:rFonts w:ascii="Calibri" w:eastAsia="Times New Roman" w:hAnsi="Calibri" w:cs="Calibri"/>
          <w:b/>
          <w:bCs/>
          <w:sz w:val="20"/>
          <w:szCs w:val="20"/>
        </w:rPr>
        <w:tab/>
        <w:t xml:space="preserve">         </w:t>
      </w:r>
      <w:r w:rsidR="00A50216">
        <w:rPr>
          <w:rFonts w:ascii="Calibri" w:eastAsia="Times New Roman" w:hAnsi="Calibri" w:cs="Calibri"/>
          <w:b/>
          <w:bCs/>
          <w:sz w:val="20"/>
          <w:szCs w:val="20"/>
        </w:rPr>
        <w:t>Aug</w:t>
      </w:r>
      <w:r w:rsidR="00FB5CC3" w:rsidRPr="00541981">
        <w:rPr>
          <w:rFonts w:ascii="Calibri" w:eastAsia="Times New Roman" w:hAnsi="Calibri" w:cs="Calibri"/>
          <w:b/>
          <w:bCs/>
          <w:sz w:val="20"/>
          <w:szCs w:val="20"/>
        </w:rPr>
        <w:t xml:space="preserve"> </w:t>
      </w:r>
      <w:r w:rsidR="00A50216">
        <w:rPr>
          <w:rFonts w:ascii="Calibri" w:eastAsia="Times New Roman" w:hAnsi="Calibri" w:cs="Calibri"/>
          <w:b/>
          <w:bCs/>
          <w:sz w:val="20"/>
          <w:szCs w:val="20"/>
        </w:rPr>
        <w:t>20</w:t>
      </w:r>
      <w:r w:rsidR="00736BF1">
        <w:rPr>
          <w:rFonts w:ascii="Calibri" w:eastAsia="Times New Roman" w:hAnsi="Calibri" w:cs="Calibri"/>
          <w:b/>
          <w:bCs/>
          <w:sz w:val="20"/>
          <w:szCs w:val="20"/>
        </w:rPr>
        <w:t>0</w:t>
      </w:r>
      <w:r w:rsidR="00A50216">
        <w:rPr>
          <w:rFonts w:ascii="Calibri" w:eastAsia="Times New Roman" w:hAnsi="Calibri" w:cs="Calibri"/>
          <w:b/>
          <w:bCs/>
          <w:sz w:val="20"/>
          <w:szCs w:val="20"/>
        </w:rPr>
        <w:t>8</w:t>
      </w:r>
      <w:r w:rsidR="00736BF1">
        <w:rPr>
          <w:rFonts w:ascii="Calibri" w:eastAsia="Times New Roman" w:hAnsi="Calibri" w:cs="Calibri"/>
          <w:b/>
          <w:bCs/>
          <w:sz w:val="20"/>
          <w:szCs w:val="20"/>
        </w:rPr>
        <w:t xml:space="preserve"> </w:t>
      </w:r>
      <w:r w:rsidR="00D50D5F" w:rsidRPr="00541981">
        <w:rPr>
          <w:rFonts w:ascii="Calibri" w:eastAsia="Times New Roman" w:hAnsi="Calibri" w:cs="Calibri"/>
          <w:b/>
          <w:bCs/>
          <w:sz w:val="20"/>
          <w:szCs w:val="20"/>
        </w:rPr>
        <w:t>–</w:t>
      </w:r>
      <w:r w:rsidR="00736BF1">
        <w:rPr>
          <w:rFonts w:ascii="Calibri" w:eastAsia="Times New Roman" w:hAnsi="Calibri" w:cs="Calibri"/>
          <w:b/>
          <w:bCs/>
          <w:sz w:val="20"/>
          <w:szCs w:val="20"/>
        </w:rPr>
        <w:t xml:space="preserve"> </w:t>
      </w:r>
      <w:r w:rsidR="003E4964" w:rsidRPr="00541981">
        <w:rPr>
          <w:rFonts w:ascii="Calibri" w:eastAsia="Times New Roman" w:hAnsi="Calibri" w:cs="Calibri"/>
          <w:b/>
          <w:bCs/>
          <w:sz w:val="20"/>
          <w:szCs w:val="20"/>
        </w:rPr>
        <w:t>Present</w:t>
      </w:r>
    </w:p>
    <w:p w14:paraId="0F664BBB" w14:textId="22B21012" w:rsidR="00636D2D" w:rsidRPr="00293681" w:rsidRDefault="00636D2D" w:rsidP="000676D9">
      <w:pPr>
        <w:spacing w:line="240" w:lineRule="auto"/>
        <w:jc w:val="both"/>
        <w:rPr>
          <w:rFonts w:ascii="Calibri" w:eastAsia="Tahoma" w:hAnsi="Calibri" w:cs="Calibri"/>
          <w:bCs/>
          <w:iCs/>
          <w:sz w:val="16"/>
          <w:szCs w:val="16"/>
        </w:rPr>
      </w:pPr>
    </w:p>
    <w:p w14:paraId="1B15CBA0" w14:textId="1DAD7F7D" w:rsidR="00987D38" w:rsidRPr="00F00BF5" w:rsidRDefault="002C0CEF" w:rsidP="00F00BF5">
      <w:pPr>
        <w:shd w:val="clear" w:color="auto" w:fill="F2F2F2" w:themeFill="background1" w:themeFillShade="F2"/>
        <w:tabs>
          <w:tab w:val="left" w:pos="3261"/>
          <w:tab w:val="left" w:pos="7920"/>
        </w:tabs>
        <w:spacing w:line="240" w:lineRule="auto"/>
        <w:jc w:val="both"/>
        <w:rPr>
          <w:rFonts w:ascii="Calibri" w:eastAsia="Times New Roman" w:hAnsi="Calibri" w:cs="Calibri"/>
          <w:sz w:val="14"/>
          <w:szCs w:val="14"/>
        </w:rPr>
      </w:pPr>
      <w:r>
        <w:rPr>
          <w:rFonts w:ascii="Calibri" w:eastAsia="Times New Roman" w:hAnsi="Calibri" w:cs="Calibri"/>
          <w:b/>
          <w:bCs/>
          <w:sz w:val="20"/>
          <w:szCs w:val="20"/>
        </w:rPr>
        <w:t xml:space="preserve">Guest Lecturer </w:t>
      </w:r>
      <w:r w:rsidR="00BC2278">
        <w:rPr>
          <w:rFonts w:ascii="Calibri" w:eastAsia="Times New Roman" w:hAnsi="Calibri" w:cs="Calibri"/>
          <w:b/>
          <w:bCs/>
          <w:sz w:val="20"/>
          <w:szCs w:val="20"/>
        </w:rPr>
        <w:t>|</w:t>
      </w:r>
      <w:r w:rsidR="00D07AC7">
        <w:rPr>
          <w:rFonts w:ascii="Calibri" w:eastAsia="Times New Roman" w:hAnsi="Calibri" w:cs="Calibri"/>
          <w:b/>
          <w:bCs/>
          <w:sz w:val="20"/>
          <w:szCs w:val="20"/>
        </w:rPr>
        <w:t xml:space="preserve"> </w:t>
      </w:r>
      <w:r w:rsidR="00485300">
        <w:rPr>
          <w:rFonts w:ascii="Calibri" w:eastAsia="Times New Roman" w:hAnsi="Calibri" w:cs="Calibri"/>
          <w:bCs/>
          <w:sz w:val="20"/>
          <w:szCs w:val="20"/>
        </w:rPr>
        <w:t>J.D.</w:t>
      </w:r>
      <w:r w:rsidR="00D07AC7">
        <w:rPr>
          <w:rFonts w:ascii="Calibri" w:eastAsia="Times New Roman" w:hAnsi="Calibri" w:cs="Calibri"/>
          <w:bCs/>
          <w:sz w:val="20"/>
          <w:szCs w:val="20"/>
        </w:rPr>
        <w:t xml:space="preserve"> Birla Institution for Women, Jadavpur University</w:t>
      </w:r>
      <w:r w:rsidR="00BC2278" w:rsidRPr="00BC2278">
        <w:rPr>
          <w:rFonts w:ascii="Calibri" w:eastAsia="Times New Roman" w:hAnsi="Calibri" w:cs="Calibri"/>
          <w:bCs/>
          <w:sz w:val="20"/>
          <w:szCs w:val="20"/>
        </w:rPr>
        <w:t>, Kolkata, India</w:t>
      </w:r>
      <w:r w:rsidR="00BC2278">
        <w:rPr>
          <w:rFonts w:ascii="Calibri" w:eastAsia="Times New Roman" w:hAnsi="Calibri" w:cs="Calibri"/>
          <w:b/>
          <w:bCs/>
          <w:sz w:val="20"/>
          <w:szCs w:val="20"/>
        </w:rPr>
        <w:t xml:space="preserve"> </w:t>
      </w:r>
      <w:r w:rsidR="00BC2278" w:rsidRPr="00541981">
        <w:rPr>
          <w:rFonts w:ascii="Calibri" w:eastAsia="Times New Roman" w:hAnsi="Calibri" w:cs="Calibri"/>
          <w:b/>
          <w:bCs/>
          <w:sz w:val="20"/>
          <w:szCs w:val="20"/>
        </w:rPr>
        <w:tab/>
      </w:r>
      <w:r w:rsidR="00FA3805">
        <w:rPr>
          <w:rFonts w:ascii="Calibri" w:eastAsia="Times New Roman" w:hAnsi="Calibri" w:cs="Calibri"/>
          <w:b/>
          <w:bCs/>
          <w:sz w:val="20"/>
          <w:szCs w:val="20"/>
        </w:rPr>
        <w:t xml:space="preserve">                       </w:t>
      </w:r>
      <w:r w:rsidR="000B58F2">
        <w:rPr>
          <w:rFonts w:ascii="Calibri" w:eastAsia="Times New Roman" w:hAnsi="Calibri" w:cs="Calibri"/>
          <w:b/>
          <w:bCs/>
          <w:sz w:val="20"/>
          <w:szCs w:val="20"/>
        </w:rPr>
        <w:t xml:space="preserve">     </w:t>
      </w:r>
      <w:r w:rsidR="003B0409">
        <w:rPr>
          <w:rFonts w:ascii="Calibri" w:eastAsia="Times New Roman" w:hAnsi="Calibri" w:cs="Calibri"/>
          <w:b/>
          <w:bCs/>
          <w:sz w:val="20"/>
          <w:szCs w:val="20"/>
        </w:rPr>
        <w:t xml:space="preserve">       </w:t>
      </w:r>
      <w:r w:rsidR="000B58F2">
        <w:rPr>
          <w:rFonts w:ascii="Calibri" w:eastAsia="Times New Roman" w:hAnsi="Calibri" w:cs="Calibri"/>
          <w:b/>
          <w:bCs/>
          <w:sz w:val="20"/>
          <w:szCs w:val="20"/>
        </w:rPr>
        <w:t xml:space="preserve">  </w:t>
      </w:r>
      <w:r w:rsidR="00D07AC7">
        <w:rPr>
          <w:rFonts w:ascii="Calibri" w:eastAsia="Times New Roman" w:hAnsi="Calibri" w:cs="Calibri"/>
          <w:b/>
          <w:bCs/>
          <w:sz w:val="20"/>
          <w:szCs w:val="20"/>
        </w:rPr>
        <w:t>Apr</w:t>
      </w:r>
      <w:r w:rsidR="00BC2278" w:rsidRPr="00541981">
        <w:rPr>
          <w:rFonts w:ascii="Calibri" w:eastAsia="Times New Roman" w:hAnsi="Calibri" w:cs="Calibri"/>
          <w:b/>
          <w:bCs/>
          <w:sz w:val="20"/>
          <w:szCs w:val="20"/>
        </w:rPr>
        <w:t xml:space="preserve"> </w:t>
      </w:r>
      <w:r w:rsidR="00BC2278">
        <w:rPr>
          <w:rFonts w:ascii="Calibri" w:eastAsia="Times New Roman" w:hAnsi="Calibri" w:cs="Calibri"/>
          <w:b/>
          <w:bCs/>
          <w:sz w:val="20"/>
          <w:szCs w:val="20"/>
        </w:rPr>
        <w:t>20</w:t>
      </w:r>
      <w:r w:rsidR="00D07AC7">
        <w:rPr>
          <w:rFonts w:ascii="Calibri" w:eastAsia="Times New Roman" w:hAnsi="Calibri" w:cs="Calibri"/>
          <w:b/>
          <w:bCs/>
          <w:sz w:val="20"/>
          <w:szCs w:val="20"/>
        </w:rPr>
        <w:t>13</w:t>
      </w:r>
      <w:r w:rsidR="00BC2278">
        <w:rPr>
          <w:rFonts w:ascii="Calibri" w:eastAsia="Times New Roman" w:hAnsi="Calibri" w:cs="Calibri"/>
          <w:b/>
          <w:bCs/>
          <w:sz w:val="20"/>
          <w:szCs w:val="20"/>
        </w:rPr>
        <w:t xml:space="preserve"> </w:t>
      </w:r>
      <w:r w:rsidR="00BC2278" w:rsidRPr="00541981">
        <w:rPr>
          <w:rFonts w:ascii="Calibri" w:eastAsia="Times New Roman" w:hAnsi="Calibri" w:cs="Calibri"/>
          <w:b/>
          <w:bCs/>
          <w:sz w:val="20"/>
          <w:szCs w:val="20"/>
        </w:rPr>
        <w:t>–</w:t>
      </w:r>
      <w:r w:rsidR="00BC2278">
        <w:rPr>
          <w:rFonts w:ascii="Calibri" w:eastAsia="Times New Roman" w:hAnsi="Calibri" w:cs="Calibri"/>
          <w:b/>
          <w:bCs/>
          <w:sz w:val="20"/>
          <w:szCs w:val="20"/>
        </w:rPr>
        <w:t xml:space="preserve"> </w:t>
      </w:r>
      <w:r w:rsidR="00814EFD">
        <w:rPr>
          <w:rFonts w:ascii="Calibri" w:eastAsia="Times New Roman" w:hAnsi="Calibri" w:cs="Calibri"/>
          <w:b/>
          <w:bCs/>
          <w:sz w:val="20"/>
          <w:szCs w:val="20"/>
        </w:rPr>
        <w:t>Sep 2013</w:t>
      </w:r>
    </w:p>
    <w:p w14:paraId="724D708E" w14:textId="77777777" w:rsidR="00DD2787" w:rsidRPr="00B97676" w:rsidRDefault="00DD2787" w:rsidP="001428FD">
      <w:pPr>
        <w:spacing w:after="20"/>
        <w:ind w:left="360"/>
        <w:jc w:val="both"/>
        <w:rPr>
          <w:rFonts w:ascii="Calibri" w:eastAsia="Tahoma" w:hAnsi="Calibri" w:cs="Calibri"/>
          <w:bCs/>
          <w:sz w:val="16"/>
          <w:szCs w:val="16"/>
        </w:rPr>
      </w:pPr>
    </w:p>
    <w:p w14:paraId="1FE3E5F5" w14:textId="0CE13282" w:rsidR="00DD2787" w:rsidRPr="00DD2787" w:rsidRDefault="00DD2787" w:rsidP="00DD2787">
      <w:pPr>
        <w:shd w:val="clear" w:color="auto" w:fill="F2F2F2" w:themeFill="background1" w:themeFillShade="F2"/>
        <w:tabs>
          <w:tab w:val="left" w:pos="3261"/>
          <w:tab w:val="left" w:pos="7920"/>
        </w:tabs>
        <w:spacing w:line="240" w:lineRule="auto"/>
        <w:jc w:val="both"/>
        <w:rPr>
          <w:rFonts w:ascii="Calibri" w:eastAsia="Times New Roman" w:hAnsi="Calibri" w:cs="Calibri"/>
          <w:sz w:val="20"/>
          <w:szCs w:val="20"/>
        </w:rPr>
      </w:pPr>
      <w:r>
        <w:rPr>
          <w:rFonts w:ascii="Calibri" w:eastAsia="Times New Roman" w:hAnsi="Calibri" w:cs="Calibri"/>
          <w:b/>
          <w:bCs/>
          <w:sz w:val="20"/>
          <w:szCs w:val="20"/>
        </w:rPr>
        <w:t xml:space="preserve">Guest Lecturer | </w:t>
      </w:r>
      <w:r w:rsidR="00485300">
        <w:rPr>
          <w:rFonts w:ascii="Calibri" w:eastAsia="Times New Roman" w:hAnsi="Calibri" w:cs="Calibri"/>
          <w:bCs/>
          <w:sz w:val="20"/>
          <w:szCs w:val="20"/>
        </w:rPr>
        <w:t>J.D.</w:t>
      </w:r>
      <w:r>
        <w:rPr>
          <w:rFonts w:ascii="Calibri" w:eastAsia="Times New Roman" w:hAnsi="Calibri" w:cs="Calibri"/>
          <w:bCs/>
          <w:sz w:val="20"/>
          <w:szCs w:val="20"/>
        </w:rPr>
        <w:t xml:space="preserve"> Birla Institution for Women, Jadavpur University</w:t>
      </w:r>
      <w:r w:rsidRPr="00BC2278">
        <w:rPr>
          <w:rFonts w:ascii="Calibri" w:eastAsia="Times New Roman" w:hAnsi="Calibri" w:cs="Calibri"/>
          <w:bCs/>
          <w:sz w:val="20"/>
          <w:szCs w:val="20"/>
        </w:rPr>
        <w:t>, Kolkata, India</w:t>
      </w:r>
      <w:r>
        <w:rPr>
          <w:rFonts w:ascii="Calibri" w:eastAsia="Times New Roman" w:hAnsi="Calibri" w:cs="Calibri"/>
          <w:b/>
          <w:bCs/>
          <w:sz w:val="20"/>
          <w:szCs w:val="20"/>
        </w:rPr>
        <w:t xml:space="preserve"> </w:t>
      </w:r>
      <w:r w:rsidRPr="00541981">
        <w:rPr>
          <w:rFonts w:ascii="Calibri" w:eastAsia="Times New Roman" w:hAnsi="Calibri" w:cs="Calibri"/>
          <w:b/>
          <w:bCs/>
          <w:sz w:val="20"/>
          <w:szCs w:val="20"/>
        </w:rPr>
        <w:tab/>
        <w:t xml:space="preserve">   </w:t>
      </w:r>
      <w:r>
        <w:rPr>
          <w:rFonts w:ascii="Calibri" w:eastAsia="Times New Roman" w:hAnsi="Calibri" w:cs="Calibri"/>
          <w:b/>
          <w:bCs/>
          <w:sz w:val="20"/>
          <w:szCs w:val="20"/>
        </w:rPr>
        <w:t xml:space="preserve"> </w:t>
      </w:r>
      <w:r w:rsidRPr="00541981">
        <w:rPr>
          <w:rFonts w:ascii="Calibri" w:eastAsia="Times New Roman" w:hAnsi="Calibri" w:cs="Calibri"/>
          <w:b/>
          <w:bCs/>
          <w:sz w:val="20"/>
          <w:szCs w:val="20"/>
        </w:rPr>
        <w:t xml:space="preserve"> </w:t>
      </w:r>
      <w:r w:rsidR="00351139">
        <w:rPr>
          <w:rFonts w:ascii="Calibri" w:eastAsia="Times New Roman" w:hAnsi="Calibri" w:cs="Calibri"/>
          <w:b/>
          <w:bCs/>
          <w:sz w:val="20"/>
          <w:szCs w:val="20"/>
        </w:rPr>
        <w:t xml:space="preserve"> </w:t>
      </w:r>
      <w:r w:rsidR="00AB564B">
        <w:rPr>
          <w:rFonts w:ascii="Calibri" w:eastAsia="Times New Roman" w:hAnsi="Calibri" w:cs="Calibri"/>
          <w:b/>
          <w:bCs/>
          <w:sz w:val="20"/>
          <w:szCs w:val="20"/>
        </w:rPr>
        <w:tab/>
      </w:r>
      <w:r w:rsidR="00AB564B">
        <w:rPr>
          <w:rFonts w:ascii="Calibri" w:eastAsia="Times New Roman" w:hAnsi="Calibri" w:cs="Calibri"/>
          <w:b/>
          <w:bCs/>
          <w:sz w:val="20"/>
          <w:szCs w:val="20"/>
        </w:rPr>
        <w:tab/>
        <w:t xml:space="preserve">     </w:t>
      </w:r>
      <w:r w:rsidR="00052A9E">
        <w:rPr>
          <w:rFonts w:ascii="Calibri" w:eastAsia="Times New Roman" w:hAnsi="Calibri" w:cs="Calibri"/>
          <w:b/>
          <w:bCs/>
          <w:sz w:val="20"/>
          <w:szCs w:val="20"/>
        </w:rPr>
        <w:t>Aug</w:t>
      </w:r>
      <w:r w:rsidRPr="00541981">
        <w:rPr>
          <w:rFonts w:ascii="Calibri" w:eastAsia="Times New Roman" w:hAnsi="Calibri" w:cs="Calibri"/>
          <w:b/>
          <w:bCs/>
          <w:sz w:val="20"/>
          <w:szCs w:val="20"/>
        </w:rPr>
        <w:t xml:space="preserve"> </w:t>
      </w:r>
      <w:r>
        <w:rPr>
          <w:rFonts w:ascii="Calibri" w:eastAsia="Times New Roman" w:hAnsi="Calibri" w:cs="Calibri"/>
          <w:b/>
          <w:bCs/>
          <w:sz w:val="20"/>
          <w:szCs w:val="20"/>
        </w:rPr>
        <w:t>20</w:t>
      </w:r>
      <w:r w:rsidR="00052A9E">
        <w:rPr>
          <w:rFonts w:ascii="Calibri" w:eastAsia="Times New Roman" w:hAnsi="Calibri" w:cs="Calibri"/>
          <w:b/>
          <w:bCs/>
          <w:sz w:val="20"/>
          <w:szCs w:val="20"/>
        </w:rPr>
        <w:t>10</w:t>
      </w:r>
      <w:r>
        <w:rPr>
          <w:rFonts w:ascii="Calibri" w:eastAsia="Times New Roman" w:hAnsi="Calibri" w:cs="Calibri"/>
          <w:b/>
          <w:bCs/>
          <w:sz w:val="20"/>
          <w:szCs w:val="20"/>
        </w:rPr>
        <w:t xml:space="preserve"> </w:t>
      </w:r>
      <w:r w:rsidRPr="00541981">
        <w:rPr>
          <w:rFonts w:ascii="Calibri" w:eastAsia="Times New Roman" w:hAnsi="Calibri" w:cs="Calibri"/>
          <w:b/>
          <w:bCs/>
          <w:sz w:val="20"/>
          <w:szCs w:val="20"/>
        </w:rPr>
        <w:t>–</w:t>
      </w:r>
      <w:r>
        <w:rPr>
          <w:rFonts w:ascii="Calibri" w:eastAsia="Times New Roman" w:hAnsi="Calibri" w:cs="Calibri"/>
          <w:b/>
          <w:bCs/>
          <w:sz w:val="20"/>
          <w:szCs w:val="20"/>
        </w:rPr>
        <w:t xml:space="preserve"> </w:t>
      </w:r>
      <w:r w:rsidR="00052A9E">
        <w:rPr>
          <w:rFonts w:ascii="Calibri" w:eastAsia="Times New Roman" w:hAnsi="Calibri" w:cs="Calibri"/>
          <w:b/>
          <w:bCs/>
          <w:sz w:val="20"/>
          <w:szCs w:val="20"/>
        </w:rPr>
        <w:t>Dec</w:t>
      </w:r>
      <w:r>
        <w:rPr>
          <w:rFonts w:ascii="Calibri" w:eastAsia="Times New Roman" w:hAnsi="Calibri" w:cs="Calibri"/>
          <w:b/>
          <w:bCs/>
          <w:sz w:val="20"/>
          <w:szCs w:val="20"/>
        </w:rPr>
        <w:t xml:space="preserve"> 201</w:t>
      </w:r>
      <w:r w:rsidR="00052A9E">
        <w:rPr>
          <w:rFonts w:ascii="Calibri" w:eastAsia="Times New Roman" w:hAnsi="Calibri" w:cs="Calibri"/>
          <w:b/>
          <w:bCs/>
          <w:sz w:val="20"/>
          <w:szCs w:val="20"/>
        </w:rPr>
        <w:t>0</w:t>
      </w:r>
    </w:p>
    <w:p w14:paraId="7EF1BE13" w14:textId="77777777" w:rsidR="00987D38" w:rsidRPr="00B97676" w:rsidRDefault="00987D38" w:rsidP="001428FD">
      <w:pPr>
        <w:spacing w:after="20"/>
        <w:ind w:left="360"/>
        <w:jc w:val="both"/>
        <w:rPr>
          <w:rFonts w:ascii="Calibri" w:eastAsia="Tahoma" w:hAnsi="Calibri" w:cs="Calibri"/>
          <w:bCs/>
          <w:sz w:val="16"/>
          <w:szCs w:val="16"/>
        </w:rPr>
      </w:pPr>
    </w:p>
    <w:p w14:paraId="4D09FE5F" w14:textId="2BD0A68B" w:rsidR="001D1CE9" w:rsidRDefault="00761E5E" w:rsidP="00761E5E">
      <w:pPr>
        <w:spacing w:after="20"/>
        <w:ind w:left="360" w:hanging="360"/>
        <w:jc w:val="both"/>
        <w:rPr>
          <w:rFonts w:ascii="Calibri" w:eastAsia="Tahoma" w:hAnsi="Calibri" w:cs="Calibri"/>
          <w:b/>
          <w:bCs/>
          <w:sz w:val="20"/>
          <w:szCs w:val="20"/>
          <w:u w:val="single"/>
        </w:rPr>
      </w:pPr>
      <w:r w:rsidRPr="00761E5E">
        <w:rPr>
          <w:rFonts w:ascii="Calibri" w:eastAsia="Tahoma" w:hAnsi="Calibri" w:cs="Calibri"/>
          <w:b/>
          <w:bCs/>
          <w:sz w:val="20"/>
          <w:szCs w:val="20"/>
          <w:u w:val="single"/>
        </w:rPr>
        <w:t xml:space="preserve">Major Area of Responsibilities: </w:t>
      </w:r>
    </w:p>
    <w:p w14:paraId="6622FAC9" w14:textId="77777777" w:rsidR="0009107E" w:rsidRPr="00A627A6" w:rsidRDefault="0009107E" w:rsidP="00761E5E">
      <w:pPr>
        <w:spacing w:after="20"/>
        <w:ind w:left="360" w:hanging="360"/>
        <w:jc w:val="both"/>
        <w:rPr>
          <w:rFonts w:ascii="Calibri" w:eastAsia="Tahoma" w:hAnsi="Calibri" w:cs="Calibri"/>
          <w:b/>
          <w:bCs/>
          <w:sz w:val="10"/>
          <w:szCs w:val="10"/>
          <w:u w:val="single"/>
        </w:rPr>
      </w:pPr>
    </w:p>
    <w:p w14:paraId="112D2669" w14:textId="77777777" w:rsidR="00DB3C2F" w:rsidRDefault="000F0069"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Impart</w:t>
      </w:r>
      <w:r w:rsidR="008C3F3E">
        <w:rPr>
          <w:rFonts w:ascii="Calibri" w:hAnsi="Calibri" w:cs="Calibri"/>
          <w:sz w:val="20"/>
          <w:szCs w:val="20"/>
        </w:rPr>
        <w:t>ing</w:t>
      </w:r>
      <w:r>
        <w:rPr>
          <w:rFonts w:ascii="Calibri" w:hAnsi="Calibri" w:cs="Calibri"/>
          <w:sz w:val="20"/>
          <w:szCs w:val="20"/>
        </w:rPr>
        <w:t xml:space="preserve"> great contribution in teaching </w:t>
      </w:r>
      <w:r w:rsidR="0063176D" w:rsidRPr="000614A9">
        <w:rPr>
          <w:rFonts w:ascii="Calibri" w:hAnsi="Calibri" w:cs="Calibri"/>
          <w:color w:val="000000" w:themeColor="text1"/>
          <w:sz w:val="20"/>
          <w:szCs w:val="20"/>
        </w:rPr>
        <w:t>Physiology, Biochemistry</w:t>
      </w:r>
      <w:r w:rsidR="000F0DCA">
        <w:rPr>
          <w:rFonts w:ascii="Calibri" w:hAnsi="Calibri" w:cs="Calibri"/>
          <w:color w:val="000000" w:themeColor="text1"/>
          <w:sz w:val="20"/>
          <w:szCs w:val="20"/>
        </w:rPr>
        <w:t>,</w:t>
      </w:r>
      <w:r w:rsidR="0063176D" w:rsidRPr="000614A9">
        <w:rPr>
          <w:rFonts w:ascii="Calibri" w:hAnsi="Calibri" w:cs="Calibri"/>
          <w:color w:val="000000" w:themeColor="text1"/>
          <w:sz w:val="20"/>
          <w:szCs w:val="20"/>
        </w:rPr>
        <w:t xml:space="preserve"> </w:t>
      </w:r>
      <w:r w:rsidRPr="000614A9">
        <w:rPr>
          <w:rFonts w:ascii="Calibri" w:hAnsi="Calibri" w:cs="Calibri"/>
          <w:color w:val="000000" w:themeColor="text1"/>
          <w:sz w:val="20"/>
          <w:szCs w:val="20"/>
        </w:rPr>
        <w:t>Nutrition</w:t>
      </w:r>
      <w:r w:rsidR="0063176D" w:rsidRPr="000614A9">
        <w:rPr>
          <w:rFonts w:ascii="Calibri" w:hAnsi="Calibri" w:cs="Calibri"/>
          <w:color w:val="000000" w:themeColor="text1"/>
          <w:sz w:val="20"/>
          <w:szCs w:val="20"/>
        </w:rPr>
        <w:t xml:space="preserve"> and </w:t>
      </w:r>
      <w:r w:rsidRPr="000614A9">
        <w:rPr>
          <w:rFonts w:ascii="Calibri" w:hAnsi="Calibri" w:cs="Calibri"/>
          <w:color w:val="000000" w:themeColor="text1"/>
          <w:sz w:val="20"/>
          <w:szCs w:val="20"/>
        </w:rPr>
        <w:t>Applied Dietetics</w:t>
      </w:r>
      <w:r w:rsidR="0063176D" w:rsidRPr="000614A9">
        <w:rPr>
          <w:rFonts w:ascii="Calibri" w:hAnsi="Calibri" w:cs="Calibri"/>
          <w:color w:val="000000" w:themeColor="text1"/>
          <w:sz w:val="20"/>
          <w:szCs w:val="20"/>
        </w:rPr>
        <w:t>.</w:t>
      </w:r>
    </w:p>
    <w:p w14:paraId="7999293D" w14:textId="7290385F" w:rsidR="00DB3C2F" w:rsidRPr="00FE560E" w:rsidRDefault="00DB3C2F" w:rsidP="0087097D">
      <w:pPr>
        <w:pStyle w:val="BodyText"/>
        <w:numPr>
          <w:ilvl w:val="0"/>
          <w:numId w:val="6"/>
        </w:numPr>
        <w:spacing w:after="20"/>
        <w:ind w:left="461" w:hanging="274"/>
        <w:jc w:val="both"/>
        <w:rPr>
          <w:rFonts w:ascii="Calibri" w:hAnsi="Calibri" w:cs="Calibri"/>
          <w:spacing w:val="-6"/>
          <w:sz w:val="20"/>
          <w:szCs w:val="20"/>
        </w:rPr>
      </w:pPr>
      <w:r w:rsidRPr="00FE560E">
        <w:rPr>
          <w:rFonts w:ascii="Calibri" w:hAnsi="Calibri" w:cs="Calibri"/>
          <w:spacing w:val="-6"/>
          <w:sz w:val="20"/>
          <w:szCs w:val="20"/>
        </w:rPr>
        <w:t>Closely monitoring administration related activities</w:t>
      </w:r>
      <w:r w:rsidR="00606C5F" w:rsidRPr="00FE560E">
        <w:rPr>
          <w:rFonts w:ascii="Calibri" w:hAnsi="Calibri" w:cs="Calibri"/>
          <w:spacing w:val="-6"/>
          <w:sz w:val="20"/>
          <w:szCs w:val="20"/>
        </w:rPr>
        <w:t>,</w:t>
      </w:r>
      <w:r w:rsidRPr="00FE560E">
        <w:rPr>
          <w:rFonts w:ascii="Calibri" w:hAnsi="Calibri" w:cs="Calibri"/>
          <w:spacing w:val="-6"/>
          <w:sz w:val="20"/>
          <w:szCs w:val="20"/>
        </w:rPr>
        <w:t xml:space="preserve"> including office administration and ensuring optimum and effective utilization of resources.</w:t>
      </w:r>
    </w:p>
    <w:p w14:paraId="1C84FD83" w14:textId="002C08BA" w:rsidR="008F31BB" w:rsidRPr="008F31BB" w:rsidRDefault="008F31BB" w:rsidP="0087097D">
      <w:pPr>
        <w:pStyle w:val="ListParagraph"/>
        <w:numPr>
          <w:ilvl w:val="0"/>
          <w:numId w:val="6"/>
        </w:numPr>
        <w:tabs>
          <w:tab w:val="left" w:pos="450"/>
          <w:tab w:val="left" w:pos="819"/>
          <w:tab w:val="left" w:pos="820"/>
        </w:tabs>
        <w:spacing w:after="20" w:line="240" w:lineRule="auto"/>
        <w:ind w:left="461" w:hanging="274"/>
        <w:contextualSpacing w:val="0"/>
        <w:jc w:val="both"/>
        <w:rPr>
          <w:rFonts w:ascii="Calibri" w:hAnsi="Calibri" w:cs="Calibri"/>
          <w:bCs/>
          <w:sz w:val="20"/>
          <w:szCs w:val="20"/>
        </w:rPr>
      </w:pPr>
      <w:r w:rsidRPr="008F31BB">
        <w:rPr>
          <w:rFonts w:ascii="Calibri" w:hAnsi="Calibri" w:cs="Calibri"/>
          <w:bCs/>
          <w:sz w:val="20"/>
          <w:szCs w:val="20"/>
        </w:rPr>
        <w:t>Prepar</w:t>
      </w:r>
      <w:r w:rsidR="00890157">
        <w:rPr>
          <w:rFonts w:ascii="Calibri" w:hAnsi="Calibri" w:cs="Calibri"/>
          <w:bCs/>
          <w:sz w:val="20"/>
          <w:szCs w:val="20"/>
        </w:rPr>
        <w:t>ing</w:t>
      </w:r>
      <w:r w:rsidRPr="008F31BB">
        <w:rPr>
          <w:rFonts w:ascii="Calibri" w:hAnsi="Calibri" w:cs="Calibri"/>
          <w:bCs/>
          <w:sz w:val="20"/>
          <w:szCs w:val="20"/>
        </w:rPr>
        <w:t xml:space="preserve"> and administer</w:t>
      </w:r>
      <w:r w:rsidR="00890157">
        <w:rPr>
          <w:rFonts w:ascii="Calibri" w:hAnsi="Calibri" w:cs="Calibri"/>
          <w:bCs/>
          <w:sz w:val="20"/>
          <w:szCs w:val="20"/>
        </w:rPr>
        <w:t>ing</w:t>
      </w:r>
      <w:r w:rsidRPr="008F31BB">
        <w:rPr>
          <w:rFonts w:ascii="Calibri" w:hAnsi="Calibri" w:cs="Calibri"/>
          <w:bCs/>
          <w:sz w:val="20"/>
          <w:szCs w:val="20"/>
        </w:rPr>
        <w:t xml:space="preserve"> examinations, grad</w:t>
      </w:r>
      <w:r w:rsidR="00D11E0C">
        <w:rPr>
          <w:rFonts w:ascii="Calibri" w:hAnsi="Calibri" w:cs="Calibri"/>
          <w:bCs/>
          <w:sz w:val="20"/>
          <w:szCs w:val="20"/>
        </w:rPr>
        <w:t>ing</w:t>
      </w:r>
      <w:r w:rsidRPr="008F31BB">
        <w:rPr>
          <w:rFonts w:ascii="Calibri" w:hAnsi="Calibri" w:cs="Calibri"/>
          <w:bCs/>
          <w:sz w:val="20"/>
          <w:szCs w:val="20"/>
        </w:rPr>
        <w:t xml:space="preserve"> them on time, and provid</w:t>
      </w:r>
      <w:r w:rsidR="00F86B18">
        <w:rPr>
          <w:rFonts w:ascii="Calibri" w:hAnsi="Calibri" w:cs="Calibri"/>
          <w:bCs/>
          <w:sz w:val="20"/>
          <w:szCs w:val="20"/>
        </w:rPr>
        <w:t>ing</w:t>
      </w:r>
      <w:r w:rsidRPr="008F31BB">
        <w:rPr>
          <w:rFonts w:ascii="Calibri" w:hAnsi="Calibri" w:cs="Calibri"/>
          <w:bCs/>
          <w:sz w:val="20"/>
          <w:szCs w:val="20"/>
        </w:rPr>
        <w:t xml:space="preserve"> feedback to the students.</w:t>
      </w:r>
    </w:p>
    <w:p w14:paraId="50370893" w14:textId="34494DA3" w:rsidR="00B34A99" w:rsidRPr="00070DCA" w:rsidRDefault="00B34A99"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Evaluating</w:t>
      </w:r>
      <w:r w:rsidRPr="00070DCA">
        <w:rPr>
          <w:rFonts w:ascii="Calibri" w:hAnsi="Calibri" w:cs="Calibri"/>
          <w:sz w:val="20"/>
          <w:szCs w:val="20"/>
        </w:rPr>
        <w:t xml:space="preserve"> </w:t>
      </w:r>
      <w:r w:rsidR="00485300">
        <w:rPr>
          <w:rFonts w:ascii="Calibri" w:hAnsi="Calibri" w:cs="Calibri"/>
          <w:sz w:val="20"/>
          <w:szCs w:val="20"/>
        </w:rPr>
        <w:t>students'</w:t>
      </w:r>
      <w:r w:rsidRPr="00070DCA">
        <w:rPr>
          <w:rFonts w:ascii="Calibri" w:hAnsi="Calibri" w:cs="Calibri"/>
          <w:sz w:val="20"/>
          <w:szCs w:val="20"/>
        </w:rPr>
        <w:t xml:space="preserve"> coursework and keeping accurate, complete records of the progress of each student.</w:t>
      </w:r>
    </w:p>
    <w:p w14:paraId="3839A1B7" w14:textId="7CCC7191" w:rsidR="00B34A99" w:rsidRPr="007127EF" w:rsidRDefault="00B34A99"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Attending</w:t>
      </w:r>
      <w:r w:rsidRPr="00070DCA">
        <w:rPr>
          <w:rFonts w:ascii="Calibri" w:hAnsi="Calibri" w:cs="Calibri"/>
          <w:sz w:val="20"/>
          <w:szCs w:val="20"/>
        </w:rPr>
        <w:t xml:space="preserve"> various professional conferences and seminars in the field of expertise. Regularly particip</w:t>
      </w:r>
      <w:r>
        <w:rPr>
          <w:rFonts w:ascii="Calibri" w:hAnsi="Calibri" w:cs="Calibri"/>
          <w:sz w:val="20"/>
          <w:szCs w:val="20"/>
        </w:rPr>
        <w:t>ating</w:t>
      </w:r>
      <w:r w:rsidRPr="00070DCA">
        <w:rPr>
          <w:rFonts w:ascii="Calibri" w:hAnsi="Calibri" w:cs="Calibri"/>
          <w:sz w:val="20"/>
          <w:szCs w:val="20"/>
        </w:rPr>
        <w:t xml:space="preserve"> in staff training activities. </w:t>
      </w:r>
    </w:p>
    <w:p w14:paraId="05636F07" w14:textId="1F592173" w:rsidR="007127EF" w:rsidRPr="00070DCA" w:rsidRDefault="007127EF"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Receiving</w:t>
      </w:r>
      <w:r w:rsidRPr="00070DCA">
        <w:rPr>
          <w:rFonts w:ascii="Calibri" w:hAnsi="Calibri" w:cs="Calibri"/>
          <w:sz w:val="20"/>
          <w:szCs w:val="20"/>
        </w:rPr>
        <w:t xml:space="preserve"> consistently glowing evaluations from students and sup</w:t>
      </w:r>
      <w:r>
        <w:rPr>
          <w:rFonts w:ascii="Calibri" w:hAnsi="Calibri" w:cs="Calibri"/>
          <w:sz w:val="20"/>
          <w:szCs w:val="20"/>
        </w:rPr>
        <w:t xml:space="preserve">ervising administrators. Devising lessons, which </w:t>
      </w:r>
      <w:r w:rsidR="00485300">
        <w:rPr>
          <w:rFonts w:ascii="Calibri" w:hAnsi="Calibri" w:cs="Calibri"/>
          <w:sz w:val="20"/>
          <w:szCs w:val="20"/>
        </w:rPr>
        <w:t>capture</w:t>
      </w:r>
      <w:r w:rsidRPr="00070DCA">
        <w:rPr>
          <w:rFonts w:ascii="Calibri" w:hAnsi="Calibri" w:cs="Calibri"/>
          <w:sz w:val="20"/>
          <w:szCs w:val="20"/>
        </w:rPr>
        <w:t xml:space="preserve"> the </w:t>
      </w:r>
      <w:r w:rsidR="00485300">
        <w:rPr>
          <w:rFonts w:ascii="Calibri" w:hAnsi="Calibri" w:cs="Calibri"/>
          <w:sz w:val="20"/>
          <w:szCs w:val="20"/>
        </w:rPr>
        <w:t>students'</w:t>
      </w:r>
      <w:r w:rsidRPr="00070DCA">
        <w:rPr>
          <w:rFonts w:ascii="Calibri" w:hAnsi="Calibri" w:cs="Calibri"/>
          <w:sz w:val="20"/>
          <w:szCs w:val="20"/>
        </w:rPr>
        <w:t xml:space="preserve"> imaginations infusing much-needed enthusiasm.</w:t>
      </w:r>
    </w:p>
    <w:p w14:paraId="0A414792" w14:textId="487E7DA0" w:rsidR="007127EF" w:rsidRPr="00813284" w:rsidRDefault="007127EF" w:rsidP="0087097D">
      <w:pPr>
        <w:pStyle w:val="BodyText"/>
        <w:numPr>
          <w:ilvl w:val="0"/>
          <w:numId w:val="6"/>
        </w:numPr>
        <w:spacing w:after="20"/>
        <w:ind w:left="461" w:hanging="274"/>
        <w:jc w:val="both"/>
        <w:rPr>
          <w:rFonts w:ascii="Calibri" w:hAnsi="Calibri" w:cs="Calibri"/>
          <w:sz w:val="20"/>
          <w:szCs w:val="20"/>
        </w:rPr>
      </w:pPr>
      <w:r w:rsidRPr="00070DCA">
        <w:rPr>
          <w:rFonts w:ascii="Calibri" w:hAnsi="Calibri" w:cs="Calibri"/>
          <w:sz w:val="20"/>
          <w:szCs w:val="20"/>
        </w:rPr>
        <w:t>Skillfully include smart board elements, PowerPoint presentations, lab activities, and various media in the daily curriculum to model technology-driven construction.</w:t>
      </w:r>
    </w:p>
    <w:p w14:paraId="500C9924" w14:textId="0D4609AE" w:rsidR="00813284" w:rsidRPr="00070DCA" w:rsidRDefault="001D483E"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 xml:space="preserve">Actively responsible </w:t>
      </w:r>
      <w:r w:rsidR="00813284" w:rsidRPr="00070DCA">
        <w:rPr>
          <w:rFonts w:ascii="Calibri" w:hAnsi="Calibri" w:cs="Calibri"/>
          <w:sz w:val="20"/>
          <w:szCs w:val="20"/>
        </w:rPr>
        <w:t xml:space="preserve">for attending meetings with education-related departments. </w:t>
      </w:r>
    </w:p>
    <w:p w14:paraId="0E5BD3C5" w14:textId="77777777" w:rsidR="00813284" w:rsidRPr="00070DCA" w:rsidRDefault="00813284"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Developing new and effective methods and</w:t>
      </w:r>
      <w:r w:rsidRPr="00070DCA">
        <w:rPr>
          <w:rFonts w:ascii="Calibri" w:hAnsi="Calibri" w:cs="Calibri"/>
          <w:sz w:val="20"/>
          <w:szCs w:val="20"/>
        </w:rPr>
        <w:t xml:space="preserve"> planning for teaching the subject in collaboration with other faculty members. </w:t>
      </w:r>
    </w:p>
    <w:p w14:paraId="09B4D16D" w14:textId="3964F625" w:rsidR="00B34A99" w:rsidRDefault="00813284"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lastRenderedPageBreak/>
        <w:t>Applying, implementing</w:t>
      </w:r>
      <w:r w:rsidR="00485300">
        <w:rPr>
          <w:rFonts w:ascii="Calibri" w:hAnsi="Calibri" w:cs="Calibri"/>
          <w:sz w:val="20"/>
          <w:szCs w:val="20"/>
        </w:rPr>
        <w:t>,</w:t>
      </w:r>
      <w:r w:rsidRPr="00070DCA">
        <w:rPr>
          <w:rFonts w:ascii="Calibri" w:hAnsi="Calibri" w:cs="Calibri"/>
          <w:sz w:val="20"/>
          <w:szCs w:val="20"/>
        </w:rPr>
        <w:t xml:space="preserve"> </w:t>
      </w:r>
      <w:r>
        <w:rPr>
          <w:rFonts w:ascii="Calibri" w:hAnsi="Calibri" w:cs="Calibri"/>
          <w:sz w:val="20"/>
          <w:szCs w:val="20"/>
        </w:rPr>
        <w:t>and ensuring</w:t>
      </w:r>
      <w:r w:rsidRPr="00070DCA">
        <w:rPr>
          <w:rFonts w:ascii="Calibri" w:hAnsi="Calibri" w:cs="Calibri"/>
          <w:sz w:val="20"/>
          <w:szCs w:val="20"/>
        </w:rPr>
        <w:t xml:space="preserve"> the use of exemplary academic and instructional criteria within the design of current and future education products</w:t>
      </w:r>
      <w:r>
        <w:rPr>
          <w:rFonts w:ascii="Calibri" w:hAnsi="Calibri" w:cs="Calibri"/>
          <w:sz w:val="20"/>
          <w:szCs w:val="20"/>
        </w:rPr>
        <w:t>.</w:t>
      </w:r>
    </w:p>
    <w:p w14:paraId="5E9F7DF7" w14:textId="245CD3AA" w:rsidR="00813284" w:rsidRPr="00980993" w:rsidRDefault="00357E8F" w:rsidP="0087097D">
      <w:pPr>
        <w:pStyle w:val="BodyText"/>
        <w:numPr>
          <w:ilvl w:val="0"/>
          <w:numId w:val="6"/>
        </w:numPr>
        <w:spacing w:after="20"/>
        <w:ind w:left="461" w:hanging="274"/>
        <w:jc w:val="both"/>
        <w:rPr>
          <w:rFonts w:ascii="Calibri" w:hAnsi="Calibri" w:cs="Calibri"/>
          <w:sz w:val="20"/>
          <w:szCs w:val="20"/>
        </w:rPr>
      </w:pPr>
      <w:r w:rsidRPr="00070DCA">
        <w:rPr>
          <w:rFonts w:ascii="Calibri" w:hAnsi="Calibri" w:cs="Calibri"/>
          <w:sz w:val="20"/>
          <w:szCs w:val="20"/>
        </w:rPr>
        <w:t>Applau</w:t>
      </w:r>
      <w:r>
        <w:rPr>
          <w:rFonts w:ascii="Calibri" w:hAnsi="Calibri" w:cs="Calibri"/>
          <w:sz w:val="20"/>
          <w:szCs w:val="20"/>
        </w:rPr>
        <w:t>ded</w:t>
      </w:r>
      <w:r w:rsidRPr="00070DCA">
        <w:rPr>
          <w:rFonts w:ascii="Calibri" w:hAnsi="Calibri" w:cs="Calibri"/>
          <w:sz w:val="20"/>
          <w:szCs w:val="20"/>
        </w:rPr>
        <w:t xml:space="preserve"> </w:t>
      </w:r>
      <w:r w:rsidR="00813284" w:rsidRPr="00070DCA">
        <w:rPr>
          <w:rFonts w:ascii="Calibri" w:hAnsi="Calibri" w:cs="Calibri"/>
          <w:sz w:val="20"/>
          <w:szCs w:val="20"/>
        </w:rPr>
        <w:t xml:space="preserve">for developing </w:t>
      </w:r>
      <w:r w:rsidR="00485300">
        <w:rPr>
          <w:rFonts w:ascii="Calibri" w:hAnsi="Calibri" w:cs="Calibri"/>
          <w:sz w:val="20"/>
          <w:szCs w:val="20"/>
        </w:rPr>
        <w:t>innovative</w:t>
      </w:r>
      <w:r w:rsidR="00813284" w:rsidRPr="00070DCA">
        <w:rPr>
          <w:rFonts w:ascii="Calibri" w:hAnsi="Calibri" w:cs="Calibri"/>
          <w:sz w:val="20"/>
          <w:szCs w:val="20"/>
        </w:rPr>
        <w:t xml:space="preserve"> lesson plans to accomplish</w:t>
      </w:r>
      <w:r w:rsidR="00813284">
        <w:rPr>
          <w:rFonts w:ascii="Calibri" w:hAnsi="Calibri" w:cs="Calibri"/>
          <w:sz w:val="20"/>
          <w:szCs w:val="20"/>
        </w:rPr>
        <w:t xml:space="preserve"> </w:t>
      </w:r>
      <w:r w:rsidR="00485300">
        <w:rPr>
          <w:rFonts w:ascii="Calibri" w:hAnsi="Calibri" w:cs="Calibri"/>
          <w:sz w:val="20"/>
          <w:szCs w:val="20"/>
        </w:rPr>
        <w:t xml:space="preserve">the students' </w:t>
      </w:r>
      <w:r w:rsidR="00813284">
        <w:rPr>
          <w:rFonts w:ascii="Calibri" w:hAnsi="Calibri" w:cs="Calibri"/>
          <w:sz w:val="20"/>
          <w:szCs w:val="20"/>
        </w:rPr>
        <w:t>academic, intellectual</w:t>
      </w:r>
      <w:r w:rsidR="00485300">
        <w:rPr>
          <w:rFonts w:ascii="Calibri" w:hAnsi="Calibri" w:cs="Calibri"/>
          <w:sz w:val="20"/>
          <w:szCs w:val="20"/>
        </w:rPr>
        <w:t>,</w:t>
      </w:r>
      <w:r w:rsidR="00813284">
        <w:rPr>
          <w:rFonts w:ascii="Calibri" w:hAnsi="Calibri" w:cs="Calibri"/>
          <w:sz w:val="20"/>
          <w:szCs w:val="20"/>
        </w:rPr>
        <w:t xml:space="preserve"> and</w:t>
      </w:r>
      <w:r w:rsidR="00813284" w:rsidRPr="00070DCA">
        <w:rPr>
          <w:rFonts w:ascii="Calibri" w:hAnsi="Calibri" w:cs="Calibri"/>
          <w:sz w:val="20"/>
          <w:szCs w:val="20"/>
        </w:rPr>
        <w:t xml:space="preserve"> social requirements.</w:t>
      </w:r>
    </w:p>
    <w:p w14:paraId="35707DF4" w14:textId="3039DFF9" w:rsidR="00E528AE" w:rsidRPr="000037A0" w:rsidRDefault="00813284" w:rsidP="0087097D">
      <w:pPr>
        <w:pStyle w:val="BodyText"/>
        <w:numPr>
          <w:ilvl w:val="0"/>
          <w:numId w:val="6"/>
        </w:numPr>
        <w:spacing w:after="20"/>
        <w:ind w:left="461" w:hanging="274"/>
        <w:jc w:val="both"/>
        <w:rPr>
          <w:rFonts w:ascii="Calibri" w:hAnsi="Calibri" w:cs="Calibri"/>
          <w:sz w:val="20"/>
          <w:szCs w:val="20"/>
        </w:rPr>
      </w:pPr>
      <w:r>
        <w:rPr>
          <w:rFonts w:ascii="Calibri" w:hAnsi="Calibri" w:cs="Calibri"/>
          <w:sz w:val="20"/>
          <w:szCs w:val="20"/>
        </w:rPr>
        <w:t>Significantly enhancing</w:t>
      </w:r>
      <w:r w:rsidRPr="00070DCA">
        <w:rPr>
          <w:rFonts w:ascii="Calibri" w:hAnsi="Calibri" w:cs="Calibri"/>
          <w:sz w:val="20"/>
          <w:szCs w:val="20"/>
        </w:rPr>
        <w:t xml:space="preserve"> the classroom learning environment and </w:t>
      </w:r>
      <w:r>
        <w:rPr>
          <w:rFonts w:ascii="Calibri" w:hAnsi="Calibri" w:cs="Calibri"/>
          <w:sz w:val="20"/>
          <w:szCs w:val="20"/>
        </w:rPr>
        <w:t>acting</w:t>
      </w:r>
      <w:r w:rsidRPr="00070DCA">
        <w:rPr>
          <w:rFonts w:ascii="Calibri" w:hAnsi="Calibri" w:cs="Calibri"/>
          <w:sz w:val="20"/>
          <w:szCs w:val="20"/>
        </w:rPr>
        <w:t xml:space="preserve"> as a </w:t>
      </w:r>
      <w:r w:rsidR="00485300">
        <w:rPr>
          <w:rFonts w:ascii="Calibri" w:hAnsi="Calibri" w:cs="Calibri"/>
          <w:sz w:val="20"/>
          <w:szCs w:val="20"/>
        </w:rPr>
        <w:t>'</w:t>
      </w:r>
      <w:r w:rsidRPr="00070DCA">
        <w:rPr>
          <w:rFonts w:ascii="Calibri" w:hAnsi="Calibri" w:cs="Calibri"/>
          <w:sz w:val="20"/>
          <w:szCs w:val="20"/>
        </w:rPr>
        <w:t>Facilitator</w:t>
      </w:r>
      <w:r w:rsidR="00485300">
        <w:rPr>
          <w:rFonts w:ascii="Calibri" w:hAnsi="Calibri" w:cs="Calibri"/>
          <w:sz w:val="20"/>
          <w:szCs w:val="20"/>
        </w:rPr>
        <w:t>'</w:t>
      </w:r>
      <w:r w:rsidRPr="00070DCA">
        <w:rPr>
          <w:rFonts w:ascii="Calibri" w:hAnsi="Calibri" w:cs="Calibri"/>
          <w:sz w:val="20"/>
          <w:szCs w:val="20"/>
        </w:rPr>
        <w:t xml:space="preserve"> to promote student leadership in initiating and creating positive learning opportunities</w:t>
      </w:r>
      <w:r>
        <w:rPr>
          <w:rFonts w:ascii="Calibri" w:hAnsi="Calibri" w:cs="Calibri"/>
          <w:sz w:val="20"/>
          <w:szCs w:val="20"/>
        </w:rPr>
        <w:t>.</w:t>
      </w:r>
    </w:p>
    <w:p w14:paraId="1D166B9D" w14:textId="77777777" w:rsidR="008F1294" w:rsidRPr="00541981" w:rsidRDefault="00000000" w:rsidP="008F1294">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18"/>
        </w:rPr>
      </w:pPr>
      <w:r>
        <w:rPr>
          <w:noProof/>
        </w:rPr>
        <w:pict w14:anchorId="68D6BE84">
          <v:shape id="_x0000_s2057" type="#_x0000_t202" style="position:absolute;left:0;text-align:left;margin-left:237.6pt;margin-top:1.35pt;width:111.3pt;height:22.4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" stroked="f">
            <o:lock v:ext="edit" aspectratio="t" verticies="t" text="t" shapetype="t"/>
            <v:textbox>
              <w:txbxContent>
                <w:p w14:paraId="33F1E988" w14:textId="77777777" w:rsidR="00D20383" w:rsidRPr="00FB3769" w:rsidRDefault="00D20383" w:rsidP="008F1294">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Education</w:t>
                  </w:r>
                </w:p>
              </w:txbxContent>
            </v:textbox>
          </v:shape>
        </w:pict>
      </w:r>
    </w:p>
    <w:p w14:paraId="002B2CFF" w14:textId="77777777" w:rsidR="008F1294" w:rsidRPr="00050506" w:rsidRDefault="008F1294" w:rsidP="008F1294">
      <w:pPr>
        <w:pStyle w:val="BodyText"/>
        <w:spacing w:before="11"/>
        <w:rPr>
          <w:rFonts w:ascii="Calibri" w:hAnsi="Calibri" w:cs="Calibri"/>
          <w:sz w:val="20"/>
          <w:szCs w:val="20"/>
        </w:rPr>
      </w:pPr>
    </w:p>
    <w:p w14:paraId="1369E6A4" w14:textId="77777777" w:rsidR="008F1294" w:rsidRPr="0000648A" w:rsidRDefault="008F1294" w:rsidP="002A37D3">
      <w:pPr>
        <w:pStyle w:val="BodyText"/>
        <w:spacing w:before="11" w:line="276" w:lineRule="auto"/>
        <w:rPr>
          <w:rFonts w:ascii="Calibri" w:hAnsi="Calibri" w:cs="Calibri"/>
          <w:bCs/>
          <w:sz w:val="20"/>
          <w:szCs w:val="20"/>
        </w:rPr>
      </w:pPr>
      <w:r>
        <w:rPr>
          <w:rFonts w:ascii="Calibri" w:hAnsi="Calibri" w:cs="Calibri"/>
          <w:b/>
          <w:sz w:val="20"/>
          <w:szCs w:val="20"/>
        </w:rPr>
        <w:t xml:space="preserve">Ph.D. in (Physiology), </w:t>
      </w:r>
      <w:r w:rsidRPr="0000648A">
        <w:rPr>
          <w:rFonts w:ascii="Calibri" w:hAnsi="Calibri" w:cs="Calibri"/>
          <w:bCs/>
          <w:sz w:val="20"/>
          <w:szCs w:val="20"/>
        </w:rPr>
        <w:t xml:space="preserve">University of Calcutta, Kolkata, West Bengal, India, 2013 </w:t>
      </w:r>
    </w:p>
    <w:p w14:paraId="60C1D74D" w14:textId="77777777" w:rsidR="008F1294" w:rsidRPr="0000648A" w:rsidRDefault="008F1294" w:rsidP="002A37D3">
      <w:pPr>
        <w:pStyle w:val="BodyText"/>
        <w:spacing w:before="11" w:line="276" w:lineRule="auto"/>
        <w:rPr>
          <w:rFonts w:ascii="Calibri" w:hAnsi="Calibri" w:cs="Calibri"/>
          <w:bCs/>
          <w:sz w:val="20"/>
          <w:szCs w:val="20"/>
        </w:rPr>
      </w:pPr>
      <w:r>
        <w:rPr>
          <w:rFonts w:ascii="Calibri" w:hAnsi="Calibri" w:cs="Calibri"/>
          <w:b/>
          <w:sz w:val="20"/>
          <w:szCs w:val="20"/>
        </w:rPr>
        <w:t xml:space="preserve">Master of Science (Physiology), </w:t>
      </w:r>
      <w:r w:rsidRPr="0000648A">
        <w:rPr>
          <w:rFonts w:ascii="Calibri" w:hAnsi="Calibri" w:cs="Calibri"/>
          <w:bCs/>
          <w:sz w:val="20"/>
          <w:szCs w:val="20"/>
        </w:rPr>
        <w:t>University of Calcutta, Kolkata, West Bengal, India, 2007</w:t>
      </w:r>
    </w:p>
    <w:p w14:paraId="202CECAA" w14:textId="408F07A7" w:rsidR="00113D81" w:rsidRPr="00113D81" w:rsidRDefault="008F1294" w:rsidP="002A37D3">
      <w:pPr>
        <w:pStyle w:val="BodyText"/>
        <w:spacing w:before="11" w:line="276" w:lineRule="auto"/>
        <w:rPr>
          <w:rFonts w:ascii="Calibri" w:hAnsi="Calibri" w:cs="Calibri"/>
          <w:bCs/>
          <w:sz w:val="20"/>
          <w:szCs w:val="20"/>
        </w:rPr>
      </w:pPr>
      <w:r>
        <w:rPr>
          <w:rFonts w:ascii="Calibri" w:hAnsi="Calibri" w:cs="Calibri"/>
          <w:b/>
          <w:sz w:val="20"/>
          <w:szCs w:val="20"/>
        </w:rPr>
        <w:t xml:space="preserve">Bachelor of Science (Physiology), </w:t>
      </w:r>
      <w:r w:rsidRPr="0000648A">
        <w:rPr>
          <w:rFonts w:ascii="Calibri" w:hAnsi="Calibri" w:cs="Calibri"/>
          <w:bCs/>
          <w:sz w:val="20"/>
          <w:szCs w:val="20"/>
        </w:rPr>
        <w:t>University of Calcutta, Kolkata, West Bengal, India, 2005</w:t>
      </w:r>
    </w:p>
    <w:p w14:paraId="2C2D9986" w14:textId="77777777" w:rsidR="00113D81" w:rsidRPr="00541981" w:rsidRDefault="00113D81" w:rsidP="00113D81">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6"/>
          <w:szCs w:val="6"/>
        </w:rPr>
      </w:pPr>
    </w:p>
    <w:p w14:paraId="6C676DDD" w14:textId="77777777" w:rsidR="00113D81" w:rsidRPr="00980993" w:rsidRDefault="00000000" w:rsidP="00113D81">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20"/>
          <w:szCs w:val="20"/>
        </w:rPr>
      </w:pPr>
      <w:r>
        <w:rPr>
          <w:noProof/>
        </w:rPr>
        <w:pict w14:anchorId="3C6E0A78">
          <v:shape id="_x0000_s2056" type="#_x0000_t202" style="position:absolute;left:0;text-align:left;margin-left:225.75pt;margin-top:2.35pt;width:130.65pt;height:22.4pt;z-index:251701248;visibility:visible;mso-wrap-edited:f;mso-width-relative:margin;mso-height-relative:margin" stroked="f">
            <o:lock v:ext="edit" aspectratio="t" verticies="t" text="t" shapetype="t"/>
            <v:textbox style="mso-next-textbox:#_x0000_s2056">
              <w:txbxContent>
                <w:p w14:paraId="26231D73" w14:textId="77777777" w:rsidR="00113D81" w:rsidRPr="00FB3769" w:rsidRDefault="00113D81" w:rsidP="00113D81">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Publications</w:t>
                  </w:r>
                </w:p>
              </w:txbxContent>
            </v:textbox>
          </v:shape>
        </w:pict>
      </w:r>
    </w:p>
    <w:p w14:paraId="56EE9C5D" w14:textId="77777777" w:rsidR="00113D81" w:rsidRDefault="00113D81" w:rsidP="00113D81">
      <w:pPr>
        <w:pStyle w:val="BodyText"/>
        <w:spacing w:before="11"/>
        <w:rPr>
          <w:rFonts w:ascii="Calibri" w:hAnsi="Calibri" w:cs="Calibri"/>
          <w:sz w:val="20"/>
          <w:szCs w:val="20"/>
        </w:rPr>
      </w:pPr>
    </w:p>
    <w:p w14:paraId="7D49E58E" w14:textId="60DA1933" w:rsidR="005F6E4F" w:rsidRPr="005F6E4F" w:rsidRDefault="005F6E4F" w:rsidP="005F6E4F">
      <w:pPr>
        <w:pStyle w:val="BodyText"/>
        <w:spacing w:after="160"/>
        <w:jc w:val="both"/>
        <w:rPr>
          <w:rFonts w:ascii="Calibri" w:hAnsi="Calibri" w:cs="Calibri"/>
          <w:sz w:val="20"/>
          <w:szCs w:val="20"/>
        </w:rPr>
      </w:pPr>
      <w:r>
        <w:rPr>
          <w:sz w:val="20"/>
          <w:szCs w:val="20"/>
        </w:rPr>
        <w:t xml:space="preserve">Known for </w:t>
      </w:r>
      <w:proofErr w:type="gramStart"/>
      <w:r>
        <w:rPr>
          <w:sz w:val="20"/>
          <w:szCs w:val="20"/>
        </w:rPr>
        <w:t>publishing  papers</w:t>
      </w:r>
      <w:proofErr w:type="gramEnd"/>
      <w:r>
        <w:rPr>
          <w:sz w:val="20"/>
          <w:szCs w:val="20"/>
        </w:rPr>
        <w:t xml:space="preserve"> in various national and international research journals. Please refer find the details as </w:t>
      </w:r>
      <w:proofErr w:type="gramStart"/>
      <w:r>
        <w:rPr>
          <w:sz w:val="20"/>
          <w:szCs w:val="20"/>
        </w:rPr>
        <w:t>follows:-</w:t>
      </w:r>
      <w:proofErr w:type="gramEnd"/>
    </w:p>
    <w:p w14:paraId="50939D26" w14:textId="134783D4" w:rsidR="00BA366D" w:rsidRPr="001C5FA8" w:rsidRDefault="005508B7" w:rsidP="0087097D">
      <w:pPr>
        <w:pStyle w:val="BodyText"/>
        <w:numPr>
          <w:ilvl w:val="0"/>
          <w:numId w:val="7"/>
        </w:numPr>
        <w:spacing w:after="160"/>
        <w:ind w:left="270" w:hanging="270"/>
        <w:jc w:val="both"/>
        <w:rPr>
          <w:rFonts w:ascii="Calibri" w:hAnsi="Calibri" w:cs="Calibri"/>
          <w:sz w:val="20"/>
          <w:szCs w:val="20"/>
        </w:rPr>
      </w:pPr>
      <w:r>
        <w:rPr>
          <w:rFonts w:ascii="Calibri" w:hAnsi="Calibri" w:cs="Calibri"/>
          <w:b/>
          <w:sz w:val="20"/>
          <w:szCs w:val="20"/>
        </w:rPr>
        <w:t>Smart Resume</w:t>
      </w:r>
      <w:r w:rsidR="00BA366D" w:rsidRPr="00AC67A2">
        <w:rPr>
          <w:rFonts w:ascii="Calibri" w:hAnsi="Calibri" w:cs="Calibri"/>
          <w:b/>
          <w:sz w:val="20"/>
          <w:szCs w:val="20"/>
        </w:rPr>
        <w:t>,</w:t>
      </w:r>
      <w:r w:rsidR="00BA366D">
        <w:rPr>
          <w:rFonts w:ascii="Calibri" w:hAnsi="Calibri" w:cs="Calibri"/>
          <w:sz w:val="20"/>
          <w:szCs w:val="20"/>
        </w:rPr>
        <w:t xml:space="preserve"> Mitra E, </w:t>
      </w:r>
      <w:r w:rsidR="00BA366D" w:rsidRPr="003D24DF">
        <w:rPr>
          <w:rFonts w:ascii="Calibri" w:hAnsi="Calibri" w:cs="Calibri"/>
          <w:sz w:val="20"/>
          <w:szCs w:val="20"/>
        </w:rPr>
        <w:t>Mukherjee D, Ghosh AK, Firdaus SB, Ghosh D,</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Chattopadhyay</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A,</w:t>
      </w:r>
      <w:r w:rsidR="00BA366D" w:rsidRPr="003D24DF">
        <w:rPr>
          <w:rFonts w:ascii="Calibri" w:hAnsi="Calibri" w:cs="Calibri"/>
          <w:spacing w:val="-1"/>
          <w:sz w:val="20"/>
          <w:szCs w:val="20"/>
        </w:rPr>
        <w:t xml:space="preserve"> </w:t>
      </w:r>
      <w:proofErr w:type="spellStart"/>
      <w:r w:rsidR="00BA366D" w:rsidRPr="003D24DF">
        <w:rPr>
          <w:rFonts w:ascii="Calibri" w:hAnsi="Calibri" w:cs="Calibri"/>
          <w:sz w:val="20"/>
          <w:szCs w:val="20"/>
        </w:rPr>
        <w:t>Pattari</w:t>
      </w:r>
      <w:proofErr w:type="spellEnd"/>
      <w:r w:rsidR="00BA366D" w:rsidRPr="003D24DF">
        <w:rPr>
          <w:rFonts w:ascii="Calibri" w:hAnsi="Calibri" w:cs="Calibri"/>
          <w:spacing w:val="-3"/>
          <w:sz w:val="20"/>
          <w:szCs w:val="20"/>
        </w:rPr>
        <w:t xml:space="preserve"> </w:t>
      </w:r>
      <w:r w:rsidR="00BA366D" w:rsidRPr="003D24DF">
        <w:rPr>
          <w:rFonts w:ascii="Calibri" w:hAnsi="Calibri" w:cs="Calibri"/>
          <w:sz w:val="20"/>
          <w:szCs w:val="20"/>
        </w:rPr>
        <w:t>SK,</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Dutta</w:t>
      </w:r>
      <w:r w:rsidR="00BA366D" w:rsidRPr="003D24DF">
        <w:rPr>
          <w:rFonts w:ascii="Calibri" w:hAnsi="Calibri" w:cs="Calibri"/>
          <w:spacing w:val="-3"/>
          <w:sz w:val="20"/>
          <w:szCs w:val="20"/>
        </w:rPr>
        <w:t xml:space="preserve"> </w:t>
      </w:r>
      <w:r w:rsidR="00BA366D" w:rsidRPr="003D24DF">
        <w:rPr>
          <w:rFonts w:ascii="Calibri" w:hAnsi="Calibri" w:cs="Calibri"/>
          <w:sz w:val="20"/>
          <w:szCs w:val="20"/>
        </w:rPr>
        <w:t>S,</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Jana</w:t>
      </w:r>
      <w:r w:rsidR="00BA366D" w:rsidRPr="003D24DF">
        <w:rPr>
          <w:rFonts w:ascii="Calibri" w:hAnsi="Calibri" w:cs="Calibri"/>
          <w:spacing w:val="-3"/>
          <w:sz w:val="20"/>
          <w:szCs w:val="20"/>
        </w:rPr>
        <w:t xml:space="preserve"> </w:t>
      </w:r>
      <w:r w:rsidR="00BA366D" w:rsidRPr="003D24DF">
        <w:rPr>
          <w:rFonts w:ascii="Calibri" w:hAnsi="Calibri" w:cs="Calibri"/>
          <w:sz w:val="20"/>
          <w:szCs w:val="20"/>
        </w:rPr>
        <w:t>K</w:t>
      </w:r>
      <w:r w:rsidR="00BA366D">
        <w:rPr>
          <w:rFonts w:ascii="Calibri" w:hAnsi="Calibri" w:cs="Calibri"/>
          <w:sz w:val="20"/>
          <w:szCs w:val="20"/>
        </w:rPr>
        <w:t>,</w:t>
      </w:r>
      <w:r w:rsidR="00BA366D" w:rsidRPr="003D24DF">
        <w:rPr>
          <w:rFonts w:ascii="Calibri" w:hAnsi="Calibri" w:cs="Calibri"/>
          <w:sz w:val="20"/>
          <w:szCs w:val="20"/>
        </w:rPr>
        <w:t xml:space="preserve"> and</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Bandyopadhyay</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D.</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Aqueous</w:t>
      </w:r>
      <w:r w:rsidR="00BA366D" w:rsidRPr="003D24DF">
        <w:rPr>
          <w:rFonts w:ascii="Calibri" w:hAnsi="Calibri" w:cs="Calibri"/>
          <w:spacing w:val="-57"/>
          <w:sz w:val="20"/>
          <w:szCs w:val="20"/>
        </w:rPr>
        <w:t xml:space="preserve"> </w:t>
      </w:r>
      <w:r w:rsidR="00BA366D" w:rsidRPr="003D24DF">
        <w:rPr>
          <w:rFonts w:ascii="Calibri" w:hAnsi="Calibri" w:cs="Calibri"/>
          <w:sz w:val="20"/>
          <w:szCs w:val="20"/>
        </w:rPr>
        <w:t>Tulsi leaf (</w:t>
      </w:r>
      <w:r w:rsidR="00BA366D" w:rsidRPr="003D24DF">
        <w:rPr>
          <w:rFonts w:ascii="Calibri" w:hAnsi="Calibri" w:cs="Calibri"/>
          <w:i/>
          <w:sz w:val="20"/>
          <w:szCs w:val="20"/>
        </w:rPr>
        <w:t>Ocimum sanctum L</w:t>
      </w:r>
      <w:r w:rsidR="00BA366D" w:rsidRPr="003D24DF">
        <w:rPr>
          <w:rFonts w:ascii="Calibri" w:hAnsi="Calibri" w:cs="Calibri"/>
          <w:sz w:val="20"/>
          <w:szCs w:val="20"/>
        </w:rPr>
        <w:t>.) extract protects against piroxicam-induced</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gastric</w:t>
      </w:r>
      <w:r w:rsidR="00BA366D" w:rsidRPr="003D24DF">
        <w:rPr>
          <w:rFonts w:ascii="Calibri" w:hAnsi="Calibri" w:cs="Calibri"/>
          <w:spacing w:val="-5"/>
          <w:sz w:val="20"/>
          <w:szCs w:val="20"/>
        </w:rPr>
        <w:t xml:space="preserve"> </w:t>
      </w:r>
      <w:r w:rsidR="00BA366D" w:rsidRPr="003D24DF">
        <w:rPr>
          <w:rFonts w:ascii="Calibri" w:hAnsi="Calibri" w:cs="Calibri"/>
          <w:sz w:val="20"/>
          <w:szCs w:val="20"/>
        </w:rPr>
        <w:t>ulceration</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in</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rats:</w:t>
      </w:r>
      <w:r w:rsidR="00BA366D" w:rsidRPr="003D24DF">
        <w:rPr>
          <w:rFonts w:ascii="Calibri" w:hAnsi="Calibri" w:cs="Calibri"/>
          <w:spacing w:val="-4"/>
          <w:sz w:val="20"/>
          <w:szCs w:val="20"/>
        </w:rPr>
        <w:t xml:space="preserve"> </w:t>
      </w:r>
      <w:r w:rsidR="00BA366D" w:rsidRPr="003D24DF">
        <w:rPr>
          <w:rFonts w:ascii="Calibri" w:hAnsi="Calibri" w:cs="Calibri"/>
          <w:sz w:val="20"/>
          <w:szCs w:val="20"/>
        </w:rPr>
        <w:t>involvement</w:t>
      </w:r>
      <w:r w:rsidR="00BA366D" w:rsidRPr="003D24DF">
        <w:rPr>
          <w:rFonts w:ascii="Calibri" w:hAnsi="Calibri" w:cs="Calibri"/>
          <w:spacing w:val="-4"/>
          <w:sz w:val="20"/>
          <w:szCs w:val="20"/>
        </w:rPr>
        <w:t xml:space="preserve"> </w:t>
      </w:r>
      <w:r w:rsidR="00BA366D" w:rsidRPr="003D24DF">
        <w:rPr>
          <w:rFonts w:ascii="Calibri" w:hAnsi="Calibri" w:cs="Calibri"/>
          <w:sz w:val="20"/>
          <w:szCs w:val="20"/>
        </w:rPr>
        <w:t>of</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antioxidant</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mechanisms.</w:t>
      </w:r>
      <w:r w:rsidR="00BA366D" w:rsidRPr="003D24DF">
        <w:rPr>
          <w:rFonts w:ascii="Calibri" w:hAnsi="Calibri" w:cs="Calibri"/>
          <w:spacing w:val="-2"/>
          <w:sz w:val="20"/>
          <w:szCs w:val="20"/>
        </w:rPr>
        <w:t xml:space="preserve"> </w:t>
      </w:r>
      <w:r w:rsidR="00BA366D" w:rsidRPr="003D24DF">
        <w:rPr>
          <w:rFonts w:ascii="Calibri" w:hAnsi="Calibri" w:cs="Calibri"/>
          <w:sz w:val="20"/>
          <w:szCs w:val="20"/>
        </w:rPr>
        <w:t>International</w:t>
      </w:r>
      <w:r w:rsidR="00BA366D">
        <w:rPr>
          <w:rFonts w:ascii="Calibri" w:hAnsi="Calibri" w:cs="Calibri"/>
          <w:sz w:val="20"/>
          <w:szCs w:val="20"/>
        </w:rPr>
        <w:t xml:space="preserve"> </w:t>
      </w:r>
      <w:r w:rsidR="00BA366D" w:rsidRPr="003D24DF">
        <w:rPr>
          <w:rFonts w:ascii="Calibri" w:hAnsi="Calibri" w:cs="Calibri"/>
          <w:sz w:val="20"/>
          <w:szCs w:val="20"/>
        </w:rPr>
        <w:t>Journal</w:t>
      </w:r>
      <w:r w:rsidR="00BA366D" w:rsidRPr="003D24DF">
        <w:rPr>
          <w:rFonts w:ascii="Calibri" w:hAnsi="Calibri" w:cs="Calibri"/>
          <w:spacing w:val="-4"/>
          <w:sz w:val="20"/>
          <w:szCs w:val="20"/>
        </w:rPr>
        <w:t xml:space="preserve"> </w:t>
      </w:r>
      <w:r w:rsidR="00BA366D" w:rsidRPr="003D24DF">
        <w:rPr>
          <w:rFonts w:ascii="Calibri" w:hAnsi="Calibri" w:cs="Calibri"/>
          <w:sz w:val="20"/>
          <w:szCs w:val="20"/>
        </w:rPr>
        <w:t>of</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Pharmacy</w:t>
      </w:r>
      <w:r w:rsidR="00BA366D" w:rsidRPr="003D24DF">
        <w:rPr>
          <w:rFonts w:ascii="Calibri" w:hAnsi="Calibri" w:cs="Calibri"/>
          <w:spacing w:val="3"/>
          <w:sz w:val="20"/>
          <w:szCs w:val="20"/>
        </w:rPr>
        <w:t xml:space="preserve"> </w:t>
      </w:r>
      <w:r w:rsidR="00BA366D" w:rsidRPr="003D24DF">
        <w:rPr>
          <w:rFonts w:ascii="Calibri" w:hAnsi="Calibri" w:cs="Calibri"/>
          <w:sz w:val="20"/>
          <w:szCs w:val="20"/>
        </w:rPr>
        <w:t>and</w:t>
      </w:r>
      <w:r w:rsidR="00BA366D" w:rsidRPr="003D24DF">
        <w:rPr>
          <w:rFonts w:ascii="Calibri" w:hAnsi="Calibri" w:cs="Calibri"/>
          <w:spacing w:val="-1"/>
          <w:sz w:val="20"/>
          <w:szCs w:val="20"/>
        </w:rPr>
        <w:t xml:space="preserve"> </w:t>
      </w:r>
      <w:r w:rsidR="00BA366D" w:rsidRPr="003D24DF">
        <w:rPr>
          <w:rFonts w:ascii="Calibri" w:hAnsi="Calibri" w:cs="Calibri"/>
          <w:sz w:val="20"/>
          <w:szCs w:val="20"/>
        </w:rPr>
        <w:t>Pharmaceutical</w:t>
      </w:r>
      <w:r w:rsidR="00BA366D" w:rsidRPr="003D24DF">
        <w:rPr>
          <w:rFonts w:ascii="Calibri" w:hAnsi="Calibri" w:cs="Calibri"/>
          <w:spacing w:val="-3"/>
          <w:sz w:val="20"/>
          <w:szCs w:val="20"/>
        </w:rPr>
        <w:t xml:space="preserve"> </w:t>
      </w:r>
      <w:r w:rsidR="00BA366D" w:rsidRPr="003D24DF">
        <w:rPr>
          <w:rFonts w:ascii="Calibri" w:hAnsi="Calibri" w:cs="Calibri"/>
          <w:sz w:val="20"/>
          <w:szCs w:val="20"/>
        </w:rPr>
        <w:t>Sciences 2013;</w:t>
      </w:r>
      <w:r w:rsidR="00BA366D" w:rsidRPr="003D24DF">
        <w:rPr>
          <w:rFonts w:ascii="Calibri" w:hAnsi="Calibri" w:cs="Calibri"/>
          <w:spacing w:val="-3"/>
          <w:sz w:val="20"/>
          <w:szCs w:val="20"/>
        </w:rPr>
        <w:t xml:space="preserve"> </w:t>
      </w:r>
      <w:r w:rsidR="00BA366D" w:rsidRPr="003D24DF">
        <w:rPr>
          <w:rFonts w:ascii="Calibri" w:hAnsi="Calibri" w:cs="Calibri"/>
          <w:sz w:val="20"/>
          <w:szCs w:val="20"/>
        </w:rPr>
        <w:t>5(1):</w:t>
      </w:r>
      <w:r w:rsidR="00BA366D" w:rsidRPr="003D24DF">
        <w:rPr>
          <w:rFonts w:ascii="Calibri" w:hAnsi="Calibri" w:cs="Calibri"/>
          <w:spacing w:val="-3"/>
          <w:sz w:val="20"/>
          <w:szCs w:val="20"/>
        </w:rPr>
        <w:t xml:space="preserve"> </w:t>
      </w:r>
      <w:r w:rsidR="00BA366D" w:rsidRPr="003D24DF">
        <w:rPr>
          <w:rFonts w:ascii="Calibri" w:hAnsi="Calibri" w:cs="Calibri"/>
          <w:sz w:val="20"/>
          <w:szCs w:val="20"/>
        </w:rPr>
        <w:t>438-447.</w:t>
      </w:r>
    </w:p>
    <w:p w14:paraId="5A897839" w14:textId="437D9DB5" w:rsidR="00BA366D" w:rsidRPr="00492E06"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 xml:space="preserve">Mukherjee D, Ghose Roy S, Bandyopadhyay A, Chattopadhyay A, </w:t>
      </w:r>
      <w:r w:rsidR="005508B7">
        <w:rPr>
          <w:rFonts w:ascii="Calibri" w:hAnsi="Calibri" w:cs="Calibri"/>
          <w:b/>
          <w:sz w:val="20"/>
          <w:szCs w:val="20"/>
        </w:rPr>
        <w:t>Smart Resume</w:t>
      </w:r>
      <w:r w:rsidRPr="00205D97">
        <w:rPr>
          <w:rFonts w:ascii="Calibri" w:hAnsi="Calibri" w:cs="Calibri"/>
          <w:b/>
          <w:sz w:val="20"/>
          <w:szCs w:val="20"/>
        </w:rPr>
        <w:t>,</w:t>
      </w:r>
      <w:r w:rsidRPr="00BF54B1">
        <w:rPr>
          <w:rFonts w:ascii="Calibri" w:hAnsi="Calibri" w:cs="Calibri"/>
          <w:sz w:val="20"/>
          <w:szCs w:val="20"/>
        </w:rPr>
        <w:t xml:space="preserve"> </w:t>
      </w:r>
      <w:r w:rsidRPr="00E33A5E">
        <w:rPr>
          <w:rFonts w:ascii="Calibri" w:hAnsi="Calibri" w:cs="Calibri"/>
          <w:sz w:val="20"/>
          <w:szCs w:val="20"/>
        </w:rPr>
        <w:t>Mitra E, Ghosh AK, Reiter RJ</w:t>
      </w:r>
      <w:r>
        <w:rPr>
          <w:rFonts w:ascii="Calibri" w:hAnsi="Calibri" w:cs="Calibri"/>
          <w:sz w:val="20"/>
          <w:szCs w:val="20"/>
        </w:rPr>
        <w:t>,</w:t>
      </w:r>
      <w:r w:rsidRPr="00E33A5E">
        <w:rPr>
          <w:rFonts w:ascii="Calibri" w:hAnsi="Calibri" w:cs="Calibri"/>
          <w:sz w:val="20"/>
          <w:szCs w:val="20"/>
        </w:rPr>
        <w:t xml:space="preserve"> and Bandyopadhyay D. Melatonin protects</w:t>
      </w:r>
      <w:r w:rsidRPr="00BF54B1">
        <w:rPr>
          <w:rFonts w:ascii="Calibri" w:hAnsi="Calibri" w:cs="Calibri"/>
          <w:sz w:val="20"/>
          <w:szCs w:val="20"/>
        </w:rPr>
        <w:t xml:space="preserve"> </w:t>
      </w:r>
      <w:r w:rsidRPr="00E33A5E">
        <w:rPr>
          <w:rFonts w:ascii="Calibri" w:hAnsi="Calibri" w:cs="Calibri"/>
          <w:sz w:val="20"/>
          <w:szCs w:val="20"/>
        </w:rPr>
        <w:t>against isoproterenol-induced myocardial injury in the rat: antioxidative</w:t>
      </w:r>
      <w:r w:rsidRPr="00BF54B1">
        <w:rPr>
          <w:rFonts w:ascii="Calibri" w:hAnsi="Calibri" w:cs="Calibri"/>
          <w:sz w:val="20"/>
          <w:szCs w:val="20"/>
        </w:rPr>
        <w:t xml:space="preserve"> </w:t>
      </w:r>
      <w:r w:rsidRPr="00E33A5E">
        <w:rPr>
          <w:rFonts w:ascii="Calibri" w:hAnsi="Calibri" w:cs="Calibri"/>
          <w:sz w:val="20"/>
          <w:szCs w:val="20"/>
        </w:rPr>
        <w:t>mechanisms.</w:t>
      </w:r>
      <w:r w:rsidRPr="00BF54B1">
        <w:rPr>
          <w:rFonts w:ascii="Calibri" w:hAnsi="Calibri" w:cs="Calibri"/>
          <w:sz w:val="20"/>
          <w:szCs w:val="20"/>
        </w:rPr>
        <w:t xml:space="preserve"> </w:t>
      </w:r>
      <w:r w:rsidRPr="00E33A5E">
        <w:rPr>
          <w:rFonts w:ascii="Calibri" w:hAnsi="Calibri" w:cs="Calibri"/>
          <w:sz w:val="20"/>
          <w:szCs w:val="20"/>
        </w:rPr>
        <w:t>Journal</w:t>
      </w:r>
      <w:r w:rsidRPr="00BF54B1">
        <w:rPr>
          <w:rFonts w:ascii="Calibri" w:hAnsi="Calibri" w:cs="Calibri"/>
          <w:sz w:val="20"/>
          <w:szCs w:val="20"/>
        </w:rPr>
        <w:t xml:space="preserve"> </w:t>
      </w:r>
      <w:r w:rsidRPr="00E33A5E">
        <w:rPr>
          <w:rFonts w:ascii="Calibri" w:hAnsi="Calibri" w:cs="Calibri"/>
          <w:sz w:val="20"/>
          <w:szCs w:val="20"/>
        </w:rPr>
        <w:t>of Pineal</w:t>
      </w:r>
      <w:r w:rsidRPr="00BF54B1">
        <w:rPr>
          <w:rFonts w:ascii="Calibri" w:hAnsi="Calibri" w:cs="Calibri"/>
          <w:sz w:val="20"/>
          <w:szCs w:val="20"/>
        </w:rPr>
        <w:t xml:space="preserve"> </w:t>
      </w:r>
      <w:r w:rsidRPr="00E33A5E">
        <w:rPr>
          <w:rFonts w:ascii="Calibri" w:hAnsi="Calibri" w:cs="Calibri"/>
          <w:sz w:val="20"/>
          <w:szCs w:val="20"/>
        </w:rPr>
        <w:t>Research 2010;</w:t>
      </w:r>
      <w:r w:rsidRPr="00BF54B1">
        <w:rPr>
          <w:rFonts w:ascii="Calibri" w:hAnsi="Calibri" w:cs="Calibri"/>
          <w:sz w:val="20"/>
          <w:szCs w:val="20"/>
        </w:rPr>
        <w:t xml:space="preserve"> </w:t>
      </w:r>
      <w:r w:rsidRPr="00E33A5E">
        <w:rPr>
          <w:rFonts w:ascii="Calibri" w:hAnsi="Calibri" w:cs="Calibri"/>
          <w:sz w:val="20"/>
          <w:szCs w:val="20"/>
        </w:rPr>
        <w:t>48:</w:t>
      </w:r>
      <w:r w:rsidRPr="00BF54B1">
        <w:rPr>
          <w:rFonts w:ascii="Calibri" w:hAnsi="Calibri" w:cs="Calibri"/>
          <w:sz w:val="20"/>
          <w:szCs w:val="20"/>
        </w:rPr>
        <w:t xml:space="preserve"> </w:t>
      </w:r>
      <w:r w:rsidRPr="00E33A5E">
        <w:rPr>
          <w:rFonts w:ascii="Calibri" w:hAnsi="Calibri" w:cs="Calibri"/>
          <w:sz w:val="20"/>
          <w:szCs w:val="20"/>
        </w:rPr>
        <w:t>251-262.</w:t>
      </w:r>
    </w:p>
    <w:p w14:paraId="66D608FB" w14:textId="4605A8EF" w:rsidR="00BA366D" w:rsidRPr="00E33A5E"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 xml:space="preserve">Firdaus SB, Ghosh D, </w:t>
      </w:r>
      <w:proofErr w:type="spellStart"/>
      <w:r w:rsidRPr="00E33A5E">
        <w:rPr>
          <w:rFonts w:ascii="Calibri" w:hAnsi="Calibri" w:cs="Calibri"/>
          <w:sz w:val="20"/>
          <w:szCs w:val="20"/>
        </w:rPr>
        <w:t>Chattyopadhyay</w:t>
      </w:r>
      <w:proofErr w:type="spellEnd"/>
      <w:r w:rsidRPr="00E33A5E">
        <w:rPr>
          <w:rFonts w:ascii="Calibri" w:hAnsi="Calibri" w:cs="Calibri"/>
          <w:sz w:val="20"/>
          <w:szCs w:val="20"/>
        </w:rPr>
        <w:t xml:space="preserve"> A,</w:t>
      </w:r>
      <w:r>
        <w:rPr>
          <w:rFonts w:ascii="Calibri" w:hAnsi="Calibri" w:cs="Calibri"/>
          <w:sz w:val="20"/>
          <w:szCs w:val="20"/>
        </w:rPr>
        <w:t xml:space="preserve"> </w:t>
      </w:r>
      <w:r w:rsidRPr="00E33A5E">
        <w:rPr>
          <w:rFonts w:ascii="Calibri" w:hAnsi="Calibri" w:cs="Calibri"/>
          <w:sz w:val="20"/>
          <w:szCs w:val="20"/>
        </w:rPr>
        <w:t xml:space="preserve">Dutta M, Paul S, Jana J, </w:t>
      </w:r>
      <w:r w:rsidR="005508B7">
        <w:rPr>
          <w:rFonts w:ascii="Calibri" w:hAnsi="Calibri" w:cs="Calibri"/>
          <w:b/>
          <w:sz w:val="20"/>
          <w:szCs w:val="20"/>
        </w:rPr>
        <w:t>Smart Resume</w:t>
      </w:r>
      <w:r w:rsidRPr="00D66459">
        <w:rPr>
          <w:rFonts w:ascii="Calibri" w:hAnsi="Calibri" w:cs="Calibri"/>
          <w:b/>
          <w:sz w:val="20"/>
          <w:szCs w:val="20"/>
        </w:rPr>
        <w:t>,</w:t>
      </w:r>
      <w:r>
        <w:rPr>
          <w:rFonts w:ascii="Calibri" w:hAnsi="Calibri" w:cs="Calibri"/>
          <w:sz w:val="20"/>
          <w:szCs w:val="20"/>
        </w:rPr>
        <w:t xml:space="preserve"> </w:t>
      </w:r>
      <w:r w:rsidRPr="00E33A5E">
        <w:rPr>
          <w:rFonts w:ascii="Calibri" w:hAnsi="Calibri" w:cs="Calibri"/>
          <w:sz w:val="20"/>
          <w:szCs w:val="20"/>
        </w:rPr>
        <w:t>Bose</w:t>
      </w:r>
      <w:r w:rsidRPr="00BF54B1">
        <w:rPr>
          <w:rFonts w:ascii="Calibri" w:hAnsi="Calibri" w:cs="Calibri"/>
          <w:sz w:val="20"/>
          <w:szCs w:val="20"/>
        </w:rPr>
        <w:t xml:space="preserve"> </w:t>
      </w:r>
      <w:r w:rsidRPr="00E33A5E">
        <w:rPr>
          <w:rFonts w:ascii="Calibri" w:hAnsi="Calibri" w:cs="Calibri"/>
          <w:sz w:val="20"/>
          <w:szCs w:val="20"/>
        </w:rPr>
        <w:t xml:space="preserve">G, Lahiri H, Banerjee B, </w:t>
      </w:r>
      <w:proofErr w:type="spellStart"/>
      <w:r w:rsidRPr="00E33A5E">
        <w:rPr>
          <w:rFonts w:ascii="Calibri" w:hAnsi="Calibri" w:cs="Calibri"/>
          <w:sz w:val="20"/>
          <w:szCs w:val="20"/>
        </w:rPr>
        <w:t>Pattari</w:t>
      </w:r>
      <w:proofErr w:type="spellEnd"/>
      <w:r w:rsidRPr="00E33A5E">
        <w:rPr>
          <w:rFonts w:ascii="Calibri" w:hAnsi="Calibri" w:cs="Calibri"/>
          <w:sz w:val="20"/>
          <w:szCs w:val="20"/>
        </w:rPr>
        <w:t xml:space="preserve"> SK,</w:t>
      </w:r>
      <w:r>
        <w:rPr>
          <w:rFonts w:ascii="Calibri" w:hAnsi="Calibri" w:cs="Calibri"/>
          <w:sz w:val="20"/>
          <w:szCs w:val="20"/>
        </w:rPr>
        <w:t xml:space="preserve"> </w:t>
      </w:r>
      <w:r w:rsidRPr="00E33A5E">
        <w:rPr>
          <w:rFonts w:ascii="Calibri" w:hAnsi="Calibri" w:cs="Calibri"/>
          <w:sz w:val="20"/>
          <w:szCs w:val="20"/>
        </w:rPr>
        <w:t>Chatterjee S, Jana K and Bandyopadhyay</w:t>
      </w:r>
      <w:r w:rsidRPr="00BF54B1">
        <w:rPr>
          <w:rFonts w:ascii="Calibri" w:hAnsi="Calibri" w:cs="Calibri"/>
          <w:sz w:val="20"/>
          <w:szCs w:val="20"/>
        </w:rPr>
        <w:t xml:space="preserve"> </w:t>
      </w:r>
      <w:proofErr w:type="spellStart"/>
      <w:proofErr w:type="gramStart"/>
      <w:r w:rsidRPr="00E33A5E">
        <w:rPr>
          <w:rFonts w:ascii="Calibri" w:hAnsi="Calibri" w:cs="Calibri"/>
          <w:sz w:val="20"/>
          <w:szCs w:val="20"/>
        </w:rPr>
        <w:t>D.Protective</w:t>
      </w:r>
      <w:proofErr w:type="spellEnd"/>
      <w:proofErr w:type="gramEnd"/>
      <w:r w:rsidRPr="00E33A5E">
        <w:rPr>
          <w:rFonts w:ascii="Calibri" w:hAnsi="Calibri" w:cs="Calibri"/>
          <w:sz w:val="20"/>
          <w:szCs w:val="20"/>
        </w:rPr>
        <w:t xml:space="preserve"> effect of </w:t>
      </w:r>
      <w:r>
        <w:rPr>
          <w:rFonts w:ascii="Calibri" w:hAnsi="Calibri" w:cs="Calibri"/>
          <w:sz w:val="20"/>
          <w:szCs w:val="20"/>
        </w:rPr>
        <w:t>antioxidant-rich</w:t>
      </w:r>
      <w:r w:rsidRPr="00E33A5E">
        <w:rPr>
          <w:rFonts w:ascii="Calibri" w:hAnsi="Calibri" w:cs="Calibri"/>
          <w:sz w:val="20"/>
          <w:szCs w:val="20"/>
        </w:rPr>
        <w:t xml:space="preserve"> aqueous curry </w:t>
      </w:r>
      <w:proofErr w:type="gramStart"/>
      <w:r w:rsidRPr="00E33A5E">
        <w:rPr>
          <w:rFonts w:ascii="Calibri" w:hAnsi="Calibri" w:cs="Calibri"/>
          <w:sz w:val="20"/>
          <w:szCs w:val="20"/>
        </w:rPr>
        <w:t>leaf(</w:t>
      </w:r>
      <w:proofErr w:type="spellStart"/>
      <w:proofErr w:type="gramEnd"/>
      <w:r w:rsidRPr="00BF54B1">
        <w:rPr>
          <w:rFonts w:ascii="Calibri" w:hAnsi="Calibri" w:cs="Calibri"/>
          <w:sz w:val="20"/>
          <w:szCs w:val="20"/>
        </w:rPr>
        <w:t>Murrayakoenigii</w:t>
      </w:r>
      <w:proofErr w:type="spellEnd"/>
      <w:r w:rsidRPr="00E33A5E">
        <w:rPr>
          <w:rFonts w:ascii="Calibri" w:hAnsi="Calibri" w:cs="Calibri"/>
          <w:sz w:val="20"/>
          <w:szCs w:val="20"/>
        </w:rPr>
        <w:t>)</w:t>
      </w:r>
      <w:r w:rsidRPr="00BF54B1">
        <w:rPr>
          <w:rFonts w:ascii="Calibri" w:hAnsi="Calibri" w:cs="Calibri"/>
          <w:sz w:val="20"/>
          <w:szCs w:val="20"/>
        </w:rPr>
        <w:t xml:space="preserve"> </w:t>
      </w:r>
      <w:r w:rsidRPr="00E33A5E">
        <w:rPr>
          <w:rFonts w:ascii="Calibri" w:hAnsi="Calibri" w:cs="Calibri"/>
          <w:sz w:val="20"/>
          <w:szCs w:val="20"/>
        </w:rPr>
        <w:t xml:space="preserve">extract against gastro-toxic </w:t>
      </w:r>
      <w:r>
        <w:rPr>
          <w:rFonts w:ascii="Calibri" w:hAnsi="Calibri" w:cs="Calibri"/>
          <w:sz w:val="20"/>
          <w:szCs w:val="20"/>
        </w:rPr>
        <w:t>effects of</w:t>
      </w:r>
      <w:r w:rsidRPr="00E33A5E">
        <w:rPr>
          <w:rFonts w:ascii="Calibri" w:hAnsi="Calibri" w:cs="Calibri"/>
          <w:sz w:val="20"/>
          <w:szCs w:val="20"/>
        </w:rPr>
        <w:t xml:space="preserve"> piroxicam in male Wistar rats. Toxicology</w:t>
      </w:r>
      <w:r w:rsidRPr="00BF54B1">
        <w:rPr>
          <w:rFonts w:ascii="Calibri" w:hAnsi="Calibri" w:cs="Calibri"/>
          <w:sz w:val="20"/>
          <w:szCs w:val="20"/>
        </w:rPr>
        <w:t xml:space="preserve"> </w:t>
      </w:r>
      <w:r w:rsidRPr="00E33A5E">
        <w:rPr>
          <w:rFonts w:ascii="Calibri" w:hAnsi="Calibri" w:cs="Calibri"/>
          <w:sz w:val="20"/>
          <w:szCs w:val="20"/>
        </w:rPr>
        <w:t>Reports 2014;</w:t>
      </w:r>
      <w:r w:rsidRPr="00BF54B1">
        <w:rPr>
          <w:rFonts w:ascii="Calibri" w:hAnsi="Calibri" w:cs="Calibri"/>
          <w:sz w:val="20"/>
          <w:szCs w:val="20"/>
        </w:rPr>
        <w:t xml:space="preserve"> </w:t>
      </w:r>
      <w:r w:rsidRPr="00E33A5E">
        <w:rPr>
          <w:rFonts w:ascii="Calibri" w:hAnsi="Calibri" w:cs="Calibri"/>
          <w:sz w:val="20"/>
          <w:szCs w:val="20"/>
        </w:rPr>
        <w:t>1:</w:t>
      </w:r>
      <w:r w:rsidRPr="00BF54B1">
        <w:rPr>
          <w:rFonts w:ascii="Calibri" w:hAnsi="Calibri" w:cs="Calibri"/>
          <w:sz w:val="20"/>
          <w:szCs w:val="20"/>
        </w:rPr>
        <w:t xml:space="preserve"> </w:t>
      </w:r>
      <w:r w:rsidRPr="00E33A5E">
        <w:rPr>
          <w:rFonts w:ascii="Calibri" w:hAnsi="Calibri" w:cs="Calibri"/>
          <w:sz w:val="20"/>
          <w:szCs w:val="20"/>
        </w:rPr>
        <w:t>987-1003.</w:t>
      </w:r>
    </w:p>
    <w:p w14:paraId="3C238310" w14:textId="32E8282F" w:rsidR="00BA366D" w:rsidRPr="00E33A5E"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 xml:space="preserve">Rudra S, Mukherjee D, Dutta M, Ghosh AK, Dey M, </w:t>
      </w:r>
      <w:r w:rsidR="005508B7">
        <w:rPr>
          <w:rFonts w:ascii="Calibri" w:hAnsi="Calibri" w:cs="Calibri"/>
          <w:b/>
          <w:sz w:val="20"/>
          <w:szCs w:val="20"/>
        </w:rPr>
        <w:t>Smart Resume</w:t>
      </w:r>
      <w:r w:rsidRPr="00D66459">
        <w:rPr>
          <w:rFonts w:ascii="Calibri" w:hAnsi="Calibri" w:cs="Calibri"/>
          <w:b/>
          <w:sz w:val="20"/>
          <w:szCs w:val="20"/>
        </w:rPr>
        <w:t>,</w:t>
      </w:r>
      <w:r w:rsidRPr="00E33A5E">
        <w:rPr>
          <w:rFonts w:ascii="Calibri" w:hAnsi="Calibri" w:cs="Calibri"/>
          <w:sz w:val="20"/>
          <w:szCs w:val="20"/>
        </w:rPr>
        <w:t xml:space="preserve"> </w:t>
      </w:r>
      <w:proofErr w:type="spellStart"/>
      <w:r w:rsidRPr="00E33A5E">
        <w:rPr>
          <w:rFonts w:ascii="Calibri" w:hAnsi="Calibri" w:cs="Calibri"/>
          <w:sz w:val="20"/>
          <w:szCs w:val="20"/>
        </w:rPr>
        <w:t>Pattari</w:t>
      </w:r>
      <w:proofErr w:type="spellEnd"/>
      <w:r w:rsidRPr="00E33A5E">
        <w:rPr>
          <w:rFonts w:ascii="Calibri" w:hAnsi="Calibri" w:cs="Calibri"/>
          <w:sz w:val="20"/>
          <w:szCs w:val="20"/>
        </w:rPr>
        <w:t xml:space="preserve"> SK,</w:t>
      </w:r>
      <w:r w:rsidRPr="00BF54B1">
        <w:rPr>
          <w:rFonts w:ascii="Calibri" w:hAnsi="Calibri" w:cs="Calibri"/>
          <w:sz w:val="20"/>
          <w:szCs w:val="20"/>
        </w:rPr>
        <w:t xml:space="preserve"> </w:t>
      </w:r>
      <w:r w:rsidRPr="00E33A5E">
        <w:rPr>
          <w:rFonts w:ascii="Calibri" w:hAnsi="Calibri" w:cs="Calibri"/>
          <w:sz w:val="20"/>
          <w:szCs w:val="20"/>
        </w:rPr>
        <w:t>Chattopadhyay A</w:t>
      </w:r>
      <w:r>
        <w:rPr>
          <w:rFonts w:ascii="Calibri" w:hAnsi="Calibri" w:cs="Calibri"/>
          <w:sz w:val="20"/>
          <w:szCs w:val="20"/>
        </w:rPr>
        <w:t>,</w:t>
      </w:r>
      <w:r w:rsidRPr="00E33A5E">
        <w:rPr>
          <w:rFonts w:ascii="Calibri" w:hAnsi="Calibri" w:cs="Calibri"/>
          <w:sz w:val="20"/>
          <w:szCs w:val="20"/>
        </w:rPr>
        <w:t xml:space="preserve"> and Bandyopadhyay D. Orally administered </w:t>
      </w:r>
      <w:r>
        <w:rPr>
          <w:rFonts w:ascii="Calibri" w:hAnsi="Calibri" w:cs="Calibri"/>
          <w:sz w:val="20"/>
          <w:szCs w:val="20"/>
        </w:rPr>
        <w:t>Melatonin</w:t>
      </w:r>
      <w:r w:rsidRPr="00BF54B1">
        <w:rPr>
          <w:rFonts w:ascii="Calibri" w:hAnsi="Calibri" w:cs="Calibri"/>
          <w:sz w:val="20"/>
          <w:szCs w:val="20"/>
        </w:rPr>
        <w:t xml:space="preserve"> </w:t>
      </w:r>
      <w:r w:rsidRPr="00E33A5E">
        <w:rPr>
          <w:rFonts w:ascii="Calibri" w:hAnsi="Calibri" w:cs="Calibri"/>
          <w:sz w:val="20"/>
          <w:szCs w:val="20"/>
        </w:rPr>
        <w:t>protects against adrenaline-induced oxidative stress in rat liver and heart:</w:t>
      </w:r>
      <w:r w:rsidRPr="00BF54B1">
        <w:rPr>
          <w:rFonts w:ascii="Calibri" w:hAnsi="Calibri" w:cs="Calibri"/>
          <w:sz w:val="20"/>
          <w:szCs w:val="20"/>
        </w:rPr>
        <w:t xml:space="preserve"> </w:t>
      </w:r>
      <w:r w:rsidRPr="00E33A5E">
        <w:rPr>
          <w:rFonts w:ascii="Calibri" w:hAnsi="Calibri" w:cs="Calibri"/>
          <w:sz w:val="20"/>
          <w:szCs w:val="20"/>
        </w:rPr>
        <w:t>Involvement</w:t>
      </w:r>
      <w:r w:rsidRPr="00BF54B1">
        <w:rPr>
          <w:rFonts w:ascii="Calibri" w:hAnsi="Calibri" w:cs="Calibri"/>
          <w:sz w:val="20"/>
          <w:szCs w:val="20"/>
        </w:rPr>
        <w:t xml:space="preserve"> </w:t>
      </w:r>
      <w:r w:rsidRPr="00E33A5E">
        <w:rPr>
          <w:rFonts w:ascii="Calibri" w:hAnsi="Calibri" w:cs="Calibri"/>
          <w:sz w:val="20"/>
          <w:szCs w:val="20"/>
        </w:rPr>
        <w:t>of</w:t>
      </w:r>
      <w:r w:rsidRPr="00BF54B1">
        <w:rPr>
          <w:rFonts w:ascii="Calibri" w:hAnsi="Calibri" w:cs="Calibri"/>
          <w:sz w:val="20"/>
          <w:szCs w:val="20"/>
        </w:rPr>
        <w:t xml:space="preserve"> </w:t>
      </w:r>
      <w:r w:rsidRPr="00E33A5E">
        <w:rPr>
          <w:rFonts w:ascii="Calibri" w:hAnsi="Calibri" w:cs="Calibri"/>
          <w:sz w:val="20"/>
          <w:szCs w:val="20"/>
        </w:rPr>
        <w:t>antioxidant</w:t>
      </w:r>
      <w:r w:rsidRPr="00BF54B1">
        <w:rPr>
          <w:rFonts w:ascii="Calibri" w:hAnsi="Calibri" w:cs="Calibri"/>
          <w:sz w:val="20"/>
          <w:szCs w:val="20"/>
        </w:rPr>
        <w:t xml:space="preserve"> </w:t>
      </w:r>
      <w:r w:rsidRPr="00E33A5E">
        <w:rPr>
          <w:rFonts w:ascii="Calibri" w:hAnsi="Calibri" w:cs="Calibri"/>
          <w:sz w:val="20"/>
          <w:szCs w:val="20"/>
        </w:rPr>
        <w:t>mechanism(s).</w:t>
      </w:r>
      <w:r w:rsidRPr="00BF54B1">
        <w:rPr>
          <w:rFonts w:ascii="Calibri" w:hAnsi="Calibri" w:cs="Calibri"/>
          <w:sz w:val="20"/>
          <w:szCs w:val="20"/>
        </w:rPr>
        <w:t xml:space="preserve"> </w:t>
      </w:r>
      <w:r w:rsidRPr="00E33A5E">
        <w:rPr>
          <w:rFonts w:ascii="Calibri" w:hAnsi="Calibri" w:cs="Calibri"/>
          <w:sz w:val="20"/>
          <w:szCs w:val="20"/>
        </w:rPr>
        <w:t>Journal</w:t>
      </w:r>
      <w:r w:rsidRPr="00BF54B1">
        <w:rPr>
          <w:rFonts w:ascii="Calibri" w:hAnsi="Calibri" w:cs="Calibri"/>
          <w:sz w:val="20"/>
          <w:szCs w:val="20"/>
        </w:rPr>
        <w:t xml:space="preserve"> </w:t>
      </w:r>
      <w:r w:rsidRPr="00E33A5E">
        <w:rPr>
          <w:rFonts w:ascii="Calibri" w:hAnsi="Calibri" w:cs="Calibri"/>
          <w:sz w:val="20"/>
          <w:szCs w:val="20"/>
        </w:rPr>
        <w:t>of</w:t>
      </w:r>
      <w:r w:rsidRPr="00BF54B1">
        <w:rPr>
          <w:rFonts w:ascii="Calibri" w:hAnsi="Calibri" w:cs="Calibri"/>
          <w:sz w:val="20"/>
          <w:szCs w:val="20"/>
        </w:rPr>
        <w:t xml:space="preserve"> </w:t>
      </w:r>
      <w:r w:rsidRPr="00E33A5E">
        <w:rPr>
          <w:rFonts w:ascii="Calibri" w:hAnsi="Calibri" w:cs="Calibri"/>
          <w:sz w:val="20"/>
          <w:szCs w:val="20"/>
        </w:rPr>
        <w:t>Pharmacy</w:t>
      </w:r>
      <w:r w:rsidRPr="00BF54B1">
        <w:rPr>
          <w:rFonts w:ascii="Calibri" w:hAnsi="Calibri" w:cs="Calibri"/>
          <w:sz w:val="20"/>
          <w:szCs w:val="20"/>
        </w:rPr>
        <w:t xml:space="preserve"> </w:t>
      </w:r>
      <w:r w:rsidRPr="00E33A5E">
        <w:rPr>
          <w:rFonts w:ascii="Calibri" w:hAnsi="Calibri" w:cs="Calibri"/>
          <w:sz w:val="20"/>
          <w:szCs w:val="20"/>
        </w:rPr>
        <w:t>Research</w:t>
      </w:r>
      <w:r w:rsidRPr="00BF54B1">
        <w:rPr>
          <w:rFonts w:ascii="Calibri" w:hAnsi="Calibri" w:cs="Calibri"/>
          <w:sz w:val="20"/>
          <w:szCs w:val="20"/>
        </w:rPr>
        <w:t xml:space="preserve"> </w:t>
      </w:r>
      <w:r w:rsidRPr="00E33A5E">
        <w:rPr>
          <w:rFonts w:ascii="Calibri" w:hAnsi="Calibri" w:cs="Calibri"/>
          <w:sz w:val="20"/>
          <w:szCs w:val="20"/>
        </w:rPr>
        <w:t>2014;</w:t>
      </w:r>
      <w:r w:rsidRPr="00BF54B1">
        <w:rPr>
          <w:rFonts w:ascii="Calibri" w:hAnsi="Calibri" w:cs="Calibri"/>
          <w:sz w:val="20"/>
          <w:szCs w:val="20"/>
        </w:rPr>
        <w:t xml:space="preserve"> </w:t>
      </w:r>
      <w:r w:rsidRPr="00E33A5E">
        <w:rPr>
          <w:rFonts w:ascii="Calibri" w:hAnsi="Calibri" w:cs="Calibri"/>
          <w:sz w:val="20"/>
          <w:szCs w:val="20"/>
        </w:rPr>
        <w:t>8(3):</w:t>
      </w:r>
      <w:r w:rsidRPr="00BF54B1">
        <w:rPr>
          <w:rFonts w:ascii="Calibri" w:hAnsi="Calibri" w:cs="Calibri"/>
          <w:sz w:val="20"/>
          <w:szCs w:val="20"/>
        </w:rPr>
        <w:t xml:space="preserve"> </w:t>
      </w:r>
      <w:r w:rsidRPr="00E33A5E">
        <w:rPr>
          <w:rFonts w:ascii="Calibri" w:hAnsi="Calibri" w:cs="Calibri"/>
          <w:sz w:val="20"/>
          <w:szCs w:val="20"/>
        </w:rPr>
        <w:t>303-320.</w:t>
      </w:r>
    </w:p>
    <w:p w14:paraId="3967DCA6" w14:textId="18901B86" w:rsidR="00BA366D" w:rsidRPr="00E33A5E"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 xml:space="preserve">Mitra E, Ghosh D, Ghosh AK, </w:t>
      </w:r>
      <w:r w:rsidR="005508B7">
        <w:rPr>
          <w:rFonts w:ascii="Calibri" w:hAnsi="Calibri" w:cs="Calibri"/>
          <w:b/>
          <w:sz w:val="20"/>
          <w:szCs w:val="20"/>
        </w:rPr>
        <w:t>Smart Resume</w:t>
      </w:r>
      <w:r w:rsidRPr="00D66459">
        <w:rPr>
          <w:rFonts w:ascii="Calibri" w:hAnsi="Calibri" w:cs="Calibri"/>
          <w:b/>
          <w:sz w:val="20"/>
          <w:szCs w:val="20"/>
        </w:rPr>
        <w:t>,</w:t>
      </w:r>
      <w:r w:rsidRPr="00E33A5E">
        <w:rPr>
          <w:rFonts w:ascii="Calibri" w:hAnsi="Calibri" w:cs="Calibri"/>
          <w:sz w:val="20"/>
          <w:szCs w:val="20"/>
        </w:rPr>
        <w:t xml:space="preserve"> </w:t>
      </w:r>
      <w:proofErr w:type="spellStart"/>
      <w:r w:rsidRPr="00E33A5E">
        <w:rPr>
          <w:rFonts w:ascii="Calibri" w:hAnsi="Calibri" w:cs="Calibri"/>
          <w:sz w:val="20"/>
          <w:szCs w:val="20"/>
        </w:rPr>
        <w:t>Chattyopadhyay</w:t>
      </w:r>
      <w:proofErr w:type="spellEnd"/>
      <w:r w:rsidRPr="00E33A5E">
        <w:rPr>
          <w:rFonts w:ascii="Calibri" w:hAnsi="Calibri" w:cs="Calibri"/>
          <w:sz w:val="20"/>
          <w:szCs w:val="20"/>
        </w:rPr>
        <w:t xml:space="preserve"> A, </w:t>
      </w:r>
      <w:proofErr w:type="spellStart"/>
      <w:r w:rsidRPr="00E33A5E">
        <w:rPr>
          <w:rFonts w:ascii="Calibri" w:hAnsi="Calibri" w:cs="Calibri"/>
          <w:sz w:val="20"/>
          <w:szCs w:val="20"/>
        </w:rPr>
        <w:t>Pattari</w:t>
      </w:r>
      <w:proofErr w:type="spellEnd"/>
      <w:r w:rsidRPr="00E33A5E">
        <w:rPr>
          <w:rFonts w:ascii="Calibri" w:hAnsi="Calibri" w:cs="Calibri"/>
          <w:sz w:val="20"/>
          <w:szCs w:val="20"/>
        </w:rPr>
        <w:t xml:space="preserve"> SK, Dutta S</w:t>
      </w:r>
      <w:r w:rsidRPr="00BF54B1">
        <w:rPr>
          <w:rFonts w:ascii="Calibri" w:hAnsi="Calibri" w:cs="Calibri"/>
          <w:sz w:val="20"/>
          <w:szCs w:val="20"/>
        </w:rPr>
        <w:t xml:space="preserve"> </w:t>
      </w:r>
      <w:r w:rsidRPr="00E33A5E">
        <w:rPr>
          <w:rFonts w:ascii="Calibri" w:hAnsi="Calibri" w:cs="Calibri"/>
          <w:sz w:val="20"/>
          <w:szCs w:val="20"/>
        </w:rPr>
        <w:t>and</w:t>
      </w:r>
      <w:r w:rsidRPr="00BF54B1">
        <w:rPr>
          <w:rFonts w:ascii="Calibri" w:hAnsi="Calibri" w:cs="Calibri"/>
          <w:sz w:val="20"/>
          <w:szCs w:val="20"/>
        </w:rPr>
        <w:t xml:space="preserve"> </w:t>
      </w:r>
      <w:r w:rsidRPr="00E33A5E">
        <w:rPr>
          <w:rFonts w:ascii="Calibri" w:hAnsi="Calibri" w:cs="Calibri"/>
          <w:sz w:val="20"/>
          <w:szCs w:val="20"/>
        </w:rPr>
        <w:t>Bandyopadhyay</w:t>
      </w:r>
      <w:r w:rsidRPr="00BF54B1">
        <w:rPr>
          <w:rFonts w:ascii="Calibri" w:hAnsi="Calibri" w:cs="Calibri"/>
          <w:sz w:val="20"/>
          <w:szCs w:val="20"/>
        </w:rPr>
        <w:t xml:space="preserve"> </w:t>
      </w:r>
      <w:proofErr w:type="spellStart"/>
      <w:proofErr w:type="gramStart"/>
      <w:r w:rsidRPr="00E33A5E">
        <w:rPr>
          <w:rFonts w:ascii="Calibri" w:hAnsi="Calibri" w:cs="Calibri"/>
          <w:sz w:val="20"/>
          <w:szCs w:val="20"/>
        </w:rPr>
        <w:t>D.Aqueous</w:t>
      </w:r>
      <w:proofErr w:type="spellEnd"/>
      <w:proofErr w:type="gramEnd"/>
      <w:r w:rsidRPr="00BF54B1">
        <w:rPr>
          <w:rFonts w:ascii="Calibri" w:hAnsi="Calibri" w:cs="Calibri"/>
          <w:sz w:val="20"/>
          <w:szCs w:val="20"/>
        </w:rPr>
        <w:t xml:space="preserve"> </w:t>
      </w:r>
      <w:r w:rsidRPr="00E33A5E">
        <w:rPr>
          <w:rFonts w:ascii="Calibri" w:hAnsi="Calibri" w:cs="Calibri"/>
          <w:sz w:val="20"/>
          <w:szCs w:val="20"/>
        </w:rPr>
        <w:t>Tulsi Leaf</w:t>
      </w:r>
      <w:r w:rsidRPr="00BF54B1">
        <w:rPr>
          <w:rFonts w:ascii="Calibri" w:hAnsi="Calibri" w:cs="Calibri"/>
          <w:sz w:val="20"/>
          <w:szCs w:val="20"/>
        </w:rPr>
        <w:t xml:space="preserve"> </w:t>
      </w:r>
      <w:r w:rsidRPr="00E33A5E">
        <w:rPr>
          <w:rFonts w:ascii="Calibri" w:hAnsi="Calibri" w:cs="Calibri"/>
          <w:sz w:val="20"/>
          <w:szCs w:val="20"/>
        </w:rPr>
        <w:t>(</w:t>
      </w:r>
      <w:r w:rsidRPr="00BF54B1">
        <w:rPr>
          <w:rFonts w:ascii="Calibri" w:hAnsi="Calibri" w:cs="Calibri"/>
          <w:sz w:val="20"/>
          <w:szCs w:val="20"/>
        </w:rPr>
        <w:t>Ocimum sanctum</w:t>
      </w:r>
      <w:r w:rsidRPr="00E33A5E">
        <w:rPr>
          <w:rFonts w:ascii="Calibri" w:hAnsi="Calibri" w:cs="Calibri"/>
          <w:sz w:val="20"/>
          <w:szCs w:val="20"/>
        </w:rPr>
        <w:t>)</w:t>
      </w:r>
      <w:r w:rsidRPr="00BF54B1">
        <w:rPr>
          <w:rFonts w:ascii="Calibri" w:hAnsi="Calibri" w:cs="Calibri"/>
          <w:sz w:val="20"/>
          <w:szCs w:val="20"/>
        </w:rPr>
        <w:t xml:space="preserve"> </w:t>
      </w:r>
      <w:r w:rsidRPr="00E33A5E">
        <w:rPr>
          <w:rFonts w:ascii="Calibri" w:hAnsi="Calibri" w:cs="Calibri"/>
          <w:sz w:val="20"/>
          <w:szCs w:val="20"/>
        </w:rPr>
        <w:t>extract</w:t>
      </w:r>
      <w:r w:rsidRPr="00BF54B1">
        <w:rPr>
          <w:rFonts w:ascii="Calibri" w:hAnsi="Calibri" w:cs="Calibri"/>
          <w:sz w:val="20"/>
          <w:szCs w:val="20"/>
        </w:rPr>
        <w:t xml:space="preserve"> </w:t>
      </w:r>
      <w:r w:rsidRPr="00E33A5E">
        <w:rPr>
          <w:rFonts w:ascii="Calibri" w:hAnsi="Calibri" w:cs="Calibri"/>
          <w:sz w:val="20"/>
          <w:szCs w:val="20"/>
        </w:rPr>
        <w:t>possesses</w:t>
      </w:r>
      <w:r w:rsidRPr="00BF54B1">
        <w:rPr>
          <w:rFonts w:ascii="Calibri" w:hAnsi="Calibri" w:cs="Calibri"/>
          <w:sz w:val="20"/>
          <w:szCs w:val="20"/>
        </w:rPr>
        <w:t xml:space="preserve"> </w:t>
      </w:r>
      <w:r w:rsidRPr="00E33A5E">
        <w:rPr>
          <w:rFonts w:ascii="Calibri" w:hAnsi="Calibri" w:cs="Calibri"/>
          <w:sz w:val="20"/>
          <w:szCs w:val="20"/>
        </w:rPr>
        <w:t>antioxidant properties</w:t>
      </w:r>
      <w:r>
        <w:rPr>
          <w:rFonts w:ascii="Calibri" w:hAnsi="Calibri" w:cs="Calibri"/>
          <w:sz w:val="20"/>
          <w:szCs w:val="20"/>
        </w:rPr>
        <w:t>. It protects against</w:t>
      </w:r>
      <w:r w:rsidRPr="00E33A5E">
        <w:rPr>
          <w:rFonts w:ascii="Calibri" w:hAnsi="Calibri" w:cs="Calibri"/>
          <w:sz w:val="20"/>
          <w:szCs w:val="20"/>
        </w:rPr>
        <w:t xml:space="preserve"> Cadmium-induced oxidative stress in</w:t>
      </w:r>
      <w:r w:rsidRPr="00BF54B1">
        <w:rPr>
          <w:rFonts w:ascii="Calibri" w:hAnsi="Calibri" w:cs="Calibri"/>
          <w:sz w:val="20"/>
          <w:szCs w:val="20"/>
        </w:rPr>
        <w:t xml:space="preserve"> </w:t>
      </w:r>
      <w:r w:rsidRPr="00E33A5E">
        <w:rPr>
          <w:rFonts w:ascii="Calibri" w:hAnsi="Calibri" w:cs="Calibri"/>
          <w:sz w:val="20"/>
          <w:szCs w:val="20"/>
        </w:rPr>
        <w:t xml:space="preserve">rat </w:t>
      </w:r>
      <w:r>
        <w:rPr>
          <w:rFonts w:ascii="Calibri" w:hAnsi="Calibri" w:cs="Calibri"/>
          <w:sz w:val="20"/>
          <w:szCs w:val="20"/>
        </w:rPr>
        <w:t>hearts</w:t>
      </w:r>
      <w:r w:rsidRPr="00E33A5E">
        <w:rPr>
          <w:rFonts w:ascii="Calibri" w:hAnsi="Calibri" w:cs="Calibri"/>
          <w:sz w:val="20"/>
          <w:szCs w:val="20"/>
        </w:rPr>
        <w:t>. International Journal of Pharmacy and Pharmaceutical Sciences 2014; 6(1):</w:t>
      </w:r>
      <w:r w:rsidRPr="00BF54B1">
        <w:rPr>
          <w:rFonts w:ascii="Calibri" w:hAnsi="Calibri" w:cs="Calibri"/>
          <w:sz w:val="20"/>
          <w:szCs w:val="20"/>
        </w:rPr>
        <w:t xml:space="preserve"> </w:t>
      </w:r>
      <w:r w:rsidRPr="00E33A5E">
        <w:rPr>
          <w:rFonts w:ascii="Calibri" w:hAnsi="Calibri" w:cs="Calibri"/>
          <w:sz w:val="20"/>
          <w:szCs w:val="20"/>
        </w:rPr>
        <w:t>500-513.</w:t>
      </w:r>
    </w:p>
    <w:p w14:paraId="60888BFE" w14:textId="256C4EF5" w:rsidR="00BA366D" w:rsidRPr="00E33A5E"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Mitra</w:t>
      </w:r>
      <w:r w:rsidRPr="00BF54B1">
        <w:rPr>
          <w:rFonts w:ascii="Calibri" w:hAnsi="Calibri" w:cs="Calibri"/>
          <w:sz w:val="20"/>
          <w:szCs w:val="20"/>
        </w:rPr>
        <w:t xml:space="preserve"> </w:t>
      </w:r>
      <w:r w:rsidRPr="00E33A5E">
        <w:rPr>
          <w:rFonts w:ascii="Calibri" w:hAnsi="Calibri" w:cs="Calibri"/>
          <w:sz w:val="20"/>
          <w:szCs w:val="20"/>
        </w:rPr>
        <w:t>E,</w:t>
      </w:r>
      <w:r w:rsidRPr="00BF54B1">
        <w:rPr>
          <w:rFonts w:ascii="Calibri" w:hAnsi="Calibri" w:cs="Calibri"/>
          <w:sz w:val="20"/>
          <w:szCs w:val="20"/>
        </w:rPr>
        <w:t xml:space="preserve"> </w:t>
      </w:r>
      <w:r w:rsidR="005508B7">
        <w:rPr>
          <w:rFonts w:ascii="Calibri" w:hAnsi="Calibri" w:cs="Calibri"/>
          <w:b/>
          <w:sz w:val="20"/>
          <w:szCs w:val="20"/>
        </w:rPr>
        <w:t>Smart Resume</w:t>
      </w:r>
      <w:r w:rsidRPr="00D66459">
        <w:rPr>
          <w:rFonts w:ascii="Calibri" w:hAnsi="Calibri" w:cs="Calibri"/>
          <w:b/>
          <w:sz w:val="20"/>
          <w:szCs w:val="20"/>
        </w:rPr>
        <w:t>,</w:t>
      </w:r>
      <w:r w:rsidRPr="00BF54B1">
        <w:rPr>
          <w:rFonts w:ascii="Calibri" w:hAnsi="Calibri" w:cs="Calibri"/>
          <w:sz w:val="20"/>
          <w:szCs w:val="20"/>
        </w:rPr>
        <w:t xml:space="preserve"> </w:t>
      </w:r>
      <w:r w:rsidRPr="00E33A5E">
        <w:rPr>
          <w:rFonts w:ascii="Calibri" w:hAnsi="Calibri" w:cs="Calibri"/>
          <w:sz w:val="20"/>
          <w:szCs w:val="20"/>
        </w:rPr>
        <w:t>Ghosh</w:t>
      </w:r>
      <w:r w:rsidRPr="00BF54B1">
        <w:rPr>
          <w:rFonts w:ascii="Calibri" w:hAnsi="Calibri" w:cs="Calibri"/>
          <w:sz w:val="20"/>
          <w:szCs w:val="20"/>
        </w:rPr>
        <w:t xml:space="preserve"> </w:t>
      </w:r>
      <w:r w:rsidRPr="00E33A5E">
        <w:rPr>
          <w:rFonts w:ascii="Calibri" w:hAnsi="Calibri" w:cs="Calibri"/>
          <w:sz w:val="20"/>
          <w:szCs w:val="20"/>
        </w:rPr>
        <w:t>D,</w:t>
      </w:r>
      <w:r w:rsidRPr="00BF54B1">
        <w:rPr>
          <w:rFonts w:ascii="Calibri" w:hAnsi="Calibri" w:cs="Calibri"/>
          <w:sz w:val="20"/>
          <w:szCs w:val="20"/>
        </w:rPr>
        <w:t xml:space="preserve"> </w:t>
      </w:r>
      <w:r w:rsidRPr="00E33A5E">
        <w:rPr>
          <w:rFonts w:ascii="Calibri" w:hAnsi="Calibri" w:cs="Calibri"/>
          <w:sz w:val="20"/>
          <w:szCs w:val="20"/>
        </w:rPr>
        <w:t>Ghosh</w:t>
      </w:r>
      <w:r w:rsidRPr="00BF54B1">
        <w:rPr>
          <w:rFonts w:ascii="Calibri" w:hAnsi="Calibri" w:cs="Calibri"/>
          <w:sz w:val="20"/>
          <w:szCs w:val="20"/>
        </w:rPr>
        <w:t xml:space="preserve"> </w:t>
      </w:r>
      <w:r w:rsidRPr="00E33A5E">
        <w:rPr>
          <w:rFonts w:ascii="Calibri" w:hAnsi="Calibri" w:cs="Calibri"/>
          <w:sz w:val="20"/>
          <w:szCs w:val="20"/>
        </w:rPr>
        <w:t xml:space="preserve">AK, </w:t>
      </w:r>
      <w:proofErr w:type="spellStart"/>
      <w:r w:rsidRPr="00E33A5E">
        <w:rPr>
          <w:rFonts w:ascii="Calibri" w:hAnsi="Calibri" w:cs="Calibri"/>
          <w:sz w:val="20"/>
          <w:szCs w:val="20"/>
        </w:rPr>
        <w:t>Chattyopadhyay</w:t>
      </w:r>
      <w:proofErr w:type="spellEnd"/>
      <w:r w:rsidRPr="00BF54B1">
        <w:rPr>
          <w:rFonts w:ascii="Calibri" w:hAnsi="Calibri" w:cs="Calibri"/>
          <w:sz w:val="20"/>
          <w:szCs w:val="20"/>
        </w:rPr>
        <w:t xml:space="preserve"> </w:t>
      </w:r>
      <w:r w:rsidRPr="00E33A5E">
        <w:rPr>
          <w:rFonts w:ascii="Calibri" w:hAnsi="Calibri" w:cs="Calibri"/>
          <w:sz w:val="20"/>
          <w:szCs w:val="20"/>
        </w:rPr>
        <w:t>A,</w:t>
      </w:r>
      <w:r w:rsidRPr="00BF54B1">
        <w:rPr>
          <w:rFonts w:ascii="Calibri" w:hAnsi="Calibri" w:cs="Calibri"/>
          <w:sz w:val="20"/>
          <w:szCs w:val="20"/>
        </w:rPr>
        <w:t xml:space="preserve"> </w:t>
      </w:r>
      <w:proofErr w:type="spellStart"/>
      <w:r w:rsidRPr="00E33A5E">
        <w:rPr>
          <w:rFonts w:ascii="Calibri" w:hAnsi="Calibri" w:cs="Calibri"/>
          <w:sz w:val="20"/>
          <w:szCs w:val="20"/>
        </w:rPr>
        <w:t>Pattari</w:t>
      </w:r>
      <w:proofErr w:type="spellEnd"/>
      <w:r w:rsidRPr="00BF54B1">
        <w:rPr>
          <w:rFonts w:ascii="Calibri" w:hAnsi="Calibri" w:cs="Calibri"/>
          <w:sz w:val="20"/>
          <w:szCs w:val="20"/>
        </w:rPr>
        <w:t xml:space="preserve"> </w:t>
      </w:r>
      <w:r w:rsidRPr="00E33A5E">
        <w:rPr>
          <w:rFonts w:ascii="Calibri" w:hAnsi="Calibri" w:cs="Calibri"/>
          <w:sz w:val="20"/>
          <w:szCs w:val="20"/>
        </w:rPr>
        <w:t>SK,</w:t>
      </w:r>
      <w:r w:rsidRPr="00BF54B1">
        <w:rPr>
          <w:rFonts w:ascii="Calibri" w:hAnsi="Calibri" w:cs="Calibri"/>
          <w:sz w:val="20"/>
          <w:szCs w:val="20"/>
        </w:rPr>
        <w:t xml:space="preserve"> </w:t>
      </w:r>
      <w:r w:rsidRPr="00E33A5E">
        <w:rPr>
          <w:rFonts w:ascii="Calibri" w:hAnsi="Calibri" w:cs="Calibri"/>
          <w:sz w:val="20"/>
          <w:szCs w:val="20"/>
        </w:rPr>
        <w:t>Dutta</w:t>
      </w:r>
      <w:r w:rsidRPr="00BF54B1">
        <w:rPr>
          <w:rFonts w:ascii="Calibri" w:hAnsi="Calibri" w:cs="Calibri"/>
          <w:sz w:val="20"/>
          <w:szCs w:val="20"/>
        </w:rPr>
        <w:t xml:space="preserve"> </w:t>
      </w:r>
      <w:r w:rsidRPr="00E33A5E">
        <w:rPr>
          <w:rFonts w:ascii="Calibri" w:hAnsi="Calibri" w:cs="Calibri"/>
          <w:sz w:val="20"/>
          <w:szCs w:val="20"/>
        </w:rPr>
        <w:t>S</w:t>
      </w:r>
      <w:r w:rsidRPr="00BF54B1">
        <w:rPr>
          <w:rFonts w:ascii="Calibri" w:hAnsi="Calibri" w:cs="Calibri"/>
          <w:sz w:val="20"/>
          <w:szCs w:val="20"/>
        </w:rPr>
        <w:t xml:space="preserve"> </w:t>
      </w:r>
      <w:r w:rsidRPr="00E33A5E">
        <w:rPr>
          <w:rFonts w:ascii="Calibri" w:hAnsi="Calibri" w:cs="Calibri"/>
          <w:sz w:val="20"/>
          <w:szCs w:val="20"/>
        </w:rPr>
        <w:t>and Bandyopadhyay D. Ameliorative effect of Aqueous Tulsi Leaf (</w:t>
      </w:r>
      <w:r w:rsidRPr="00BF54B1">
        <w:rPr>
          <w:rFonts w:ascii="Calibri" w:hAnsi="Calibri" w:cs="Calibri"/>
          <w:sz w:val="20"/>
          <w:szCs w:val="20"/>
        </w:rPr>
        <w:t>Ocimum sanctum</w:t>
      </w:r>
      <w:r w:rsidRPr="00E33A5E">
        <w:rPr>
          <w:rFonts w:ascii="Calibri" w:hAnsi="Calibri" w:cs="Calibri"/>
          <w:sz w:val="20"/>
          <w:szCs w:val="20"/>
        </w:rPr>
        <w:t>) extract against Cadmium-induced oxidative stress in rat liver.</w:t>
      </w:r>
      <w:r w:rsidRPr="00BF54B1">
        <w:rPr>
          <w:rFonts w:ascii="Calibri" w:hAnsi="Calibri" w:cs="Calibri"/>
          <w:sz w:val="20"/>
          <w:szCs w:val="20"/>
        </w:rPr>
        <w:t xml:space="preserve"> </w:t>
      </w:r>
      <w:r w:rsidRPr="00E33A5E">
        <w:rPr>
          <w:rFonts w:ascii="Calibri" w:hAnsi="Calibri" w:cs="Calibri"/>
          <w:sz w:val="20"/>
          <w:szCs w:val="20"/>
        </w:rPr>
        <w:t>International</w:t>
      </w:r>
      <w:r w:rsidRPr="00BF54B1">
        <w:rPr>
          <w:rFonts w:ascii="Calibri" w:hAnsi="Calibri" w:cs="Calibri"/>
          <w:sz w:val="20"/>
          <w:szCs w:val="20"/>
        </w:rPr>
        <w:t xml:space="preserve"> </w:t>
      </w:r>
      <w:r w:rsidRPr="00E33A5E">
        <w:rPr>
          <w:rFonts w:ascii="Calibri" w:hAnsi="Calibri" w:cs="Calibri"/>
          <w:sz w:val="20"/>
          <w:szCs w:val="20"/>
        </w:rPr>
        <w:t>Journal</w:t>
      </w:r>
      <w:r w:rsidRPr="00BF54B1">
        <w:rPr>
          <w:rFonts w:ascii="Calibri" w:hAnsi="Calibri" w:cs="Calibri"/>
          <w:sz w:val="20"/>
          <w:szCs w:val="20"/>
        </w:rPr>
        <w:t xml:space="preserve"> </w:t>
      </w:r>
      <w:r w:rsidRPr="00E33A5E">
        <w:rPr>
          <w:rFonts w:ascii="Calibri" w:hAnsi="Calibri" w:cs="Calibri"/>
          <w:sz w:val="20"/>
          <w:szCs w:val="20"/>
        </w:rPr>
        <w:t>of</w:t>
      </w:r>
      <w:r w:rsidRPr="00BF54B1">
        <w:rPr>
          <w:rFonts w:ascii="Calibri" w:hAnsi="Calibri" w:cs="Calibri"/>
          <w:sz w:val="20"/>
          <w:szCs w:val="20"/>
        </w:rPr>
        <w:t xml:space="preserve"> </w:t>
      </w:r>
      <w:r w:rsidRPr="00E33A5E">
        <w:rPr>
          <w:rFonts w:ascii="Calibri" w:hAnsi="Calibri" w:cs="Calibri"/>
          <w:sz w:val="20"/>
          <w:szCs w:val="20"/>
        </w:rPr>
        <w:t>Pharmacy</w:t>
      </w:r>
      <w:r w:rsidRPr="00BF54B1">
        <w:rPr>
          <w:rFonts w:ascii="Calibri" w:hAnsi="Calibri" w:cs="Calibri"/>
          <w:sz w:val="20"/>
          <w:szCs w:val="20"/>
        </w:rPr>
        <w:t xml:space="preserve"> </w:t>
      </w:r>
      <w:r w:rsidRPr="00E33A5E">
        <w:rPr>
          <w:rFonts w:ascii="Calibri" w:hAnsi="Calibri" w:cs="Calibri"/>
          <w:sz w:val="20"/>
          <w:szCs w:val="20"/>
        </w:rPr>
        <w:t>and Pharmaceutical</w:t>
      </w:r>
      <w:r w:rsidRPr="00BF54B1">
        <w:rPr>
          <w:rFonts w:ascii="Calibri" w:hAnsi="Calibri" w:cs="Calibri"/>
          <w:sz w:val="20"/>
          <w:szCs w:val="20"/>
        </w:rPr>
        <w:t xml:space="preserve"> </w:t>
      </w:r>
      <w:r w:rsidRPr="00E33A5E">
        <w:rPr>
          <w:rFonts w:ascii="Calibri" w:hAnsi="Calibri" w:cs="Calibri"/>
          <w:sz w:val="20"/>
          <w:szCs w:val="20"/>
        </w:rPr>
        <w:t>Sciences 2013;</w:t>
      </w:r>
      <w:r w:rsidRPr="00BF54B1">
        <w:rPr>
          <w:rFonts w:ascii="Calibri" w:hAnsi="Calibri" w:cs="Calibri"/>
          <w:sz w:val="20"/>
          <w:szCs w:val="20"/>
        </w:rPr>
        <w:t xml:space="preserve"> </w:t>
      </w:r>
      <w:r w:rsidRPr="00E33A5E">
        <w:rPr>
          <w:rFonts w:ascii="Calibri" w:hAnsi="Calibri" w:cs="Calibri"/>
          <w:sz w:val="20"/>
          <w:szCs w:val="20"/>
        </w:rPr>
        <w:t>5(4):</w:t>
      </w:r>
      <w:r w:rsidRPr="00BF54B1">
        <w:rPr>
          <w:rFonts w:ascii="Calibri" w:hAnsi="Calibri" w:cs="Calibri"/>
          <w:sz w:val="20"/>
          <w:szCs w:val="20"/>
        </w:rPr>
        <w:t xml:space="preserve"> </w:t>
      </w:r>
      <w:r w:rsidRPr="00E33A5E">
        <w:rPr>
          <w:rFonts w:ascii="Calibri" w:hAnsi="Calibri" w:cs="Calibri"/>
          <w:sz w:val="20"/>
          <w:szCs w:val="20"/>
        </w:rPr>
        <w:t>557-568.</w:t>
      </w:r>
    </w:p>
    <w:p w14:paraId="716F783F" w14:textId="5C09395F" w:rsidR="00BA366D" w:rsidRPr="00E33A5E"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 xml:space="preserve">Dutta S, Mukherjee D, Mitra E, Ghosh AK, Dutta M, </w:t>
      </w:r>
      <w:r w:rsidR="005508B7">
        <w:rPr>
          <w:rFonts w:ascii="Calibri" w:hAnsi="Calibri" w:cs="Calibri"/>
          <w:b/>
          <w:sz w:val="20"/>
          <w:szCs w:val="20"/>
        </w:rPr>
        <w:t>Smart Resume</w:t>
      </w:r>
      <w:r w:rsidRPr="00D66459">
        <w:rPr>
          <w:rFonts w:ascii="Calibri" w:hAnsi="Calibri" w:cs="Calibri"/>
          <w:b/>
          <w:sz w:val="20"/>
          <w:szCs w:val="20"/>
        </w:rPr>
        <w:t>,</w:t>
      </w:r>
      <w:r w:rsidRPr="00E33A5E">
        <w:rPr>
          <w:rFonts w:ascii="Calibri" w:hAnsi="Calibri" w:cs="Calibri"/>
          <w:sz w:val="20"/>
          <w:szCs w:val="20"/>
        </w:rPr>
        <w:t xml:space="preserve"> </w:t>
      </w:r>
      <w:proofErr w:type="spellStart"/>
      <w:r w:rsidRPr="00E33A5E">
        <w:rPr>
          <w:rFonts w:ascii="Calibri" w:hAnsi="Calibri" w:cs="Calibri"/>
          <w:sz w:val="20"/>
          <w:szCs w:val="20"/>
        </w:rPr>
        <w:t>DasBiswas</w:t>
      </w:r>
      <w:proofErr w:type="spellEnd"/>
      <w:r w:rsidRPr="00E33A5E">
        <w:rPr>
          <w:rFonts w:ascii="Calibri" w:hAnsi="Calibri" w:cs="Calibri"/>
          <w:sz w:val="20"/>
          <w:szCs w:val="20"/>
        </w:rPr>
        <w:t xml:space="preserve"> A,</w:t>
      </w:r>
      <w:r w:rsidRPr="00BF54B1">
        <w:rPr>
          <w:rFonts w:ascii="Calibri" w:hAnsi="Calibri" w:cs="Calibri"/>
          <w:sz w:val="20"/>
          <w:szCs w:val="20"/>
        </w:rPr>
        <w:t xml:space="preserve"> </w:t>
      </w:r>
      <w:r w:rsidRPr="00E33A5E">
        <w:rPr>
          <w:rFonts w:ascii="Calibri" w:hAnsi="Calibri" w:cs="Calibri"/>
          <w:sz w:val="20"/>
          <w:szCs w:val="20"/>
        </w:rPr>
        <w:t>Bandyopadhyay</w:t>
      </w:r>
      <w:r w:rsidRPr="00BF54B1">
        <w:rPr>
          <w:rFonts w:ascii="Calibri" w:hAnsi="Calibri" w:cs="Calibri"/>
          <w:sz w:val="20"/>
          <w:szCs w:val="20"/>
        </w:rPr>
        <w:t xml:space="preserve"> </w:t>
      </w:r>
      <w:r w:rsidRPr="00E33A5E">
        <w:rPr>
          <w:rFonts w:ascii="Calibri" w:hAnsi="Calibri" w:cs="Calibri"/>
          <w:sz w:val="20"/>
          <w:szCs w:val="20"/>
        </w:rPr>
        <w:t>A</w:t>
      </w:r>
      <w:r w:rsidRPr="00BF54B1">
        <w:rPr>
          <w:rFonts w:ascii="Calibri" w:hAnsi="Calibri" w:cs="Calibri"/>
          <w:sz w:val="20"/>
          <w:szCs w:val="20"/>
        </w:rPr>
        <w:t xml:space="preserve"> </w:t>
      </w:r>
      <w:r w:rsidRPr="00E33A5E">
        <w:rPr>
          <w:rFonts w:ascii="Calibri" w:hAnsi="Calibri" w:cs="Calibri"/>
          <w:sz w:val="20"/>
          <w:szCs w:val="20"/>
        </w:rPr>
        <w:t>and</w:t>
      </w:r>
      <w:r w:rsidRPr="00BF54B1">
        <w:rPr>
          <w:rFonts w:ascii="Calibri" w:hAnsi="Calibri" w:cs="Calibri"/>
          <w:sz w:val="20"/>
          <w:szCs w:val="20"/>
        </w:rPr>
        <w:t xml:space="preserve"> </w:t>
      </w:r>
      <w:r w:rsidRPr="00E33A5E">
        <w:rPr>
          <w:rFonts w:ascii="Calibri" w:hAnsi="Calibri" w:cs="Calibri"/>
          <w:sz w:val="20"/>
          <w:szCs w:val="20"/>
        </w:rPr>
        <w:t>Bandyopadhyay</w:t>
      </w:r>
      <w:r w:rsidRPr="00BF54B1">
        <w:rPr>
          <w:rFonts w:ascii="Calibri" w:hAnsi="Calibri" w:cs="Calibri"/>
          <w:sz w:val="20"/>
          <w:szCs w:val="20"/>
        </w:rPr>
        <w:t xml:space="preserve"> </w:t>
      </w:r>
      <w:r w:rsidRPr="00E33A5E">
        <w:rPr>
          <w:rFonts w:ascii="Calibri" w:hAnsi="Calibri" w:cs="Calibri"/>
          <w:sz w:val="20"/>
          <w:szCs w:val="20"/>
        </w:rPr>
        <w:t>D.</w:t>
      </w:r>
      <w:r w:rsidRPr="00BF54B1">
        <w:rPr>
          <w:rFonts w:ascii="Calibri" w:hAnsi="Calibri" w:cs="Calibri"/>
          <w:sz w:val="20"/>
          <w:szCs w:val="20"/>
        </w:rPr>
        <w:t xml:space="preserve"> </w:t>
      </w:r>
      <w:r w:rsidRPr="00E33A5E">
        <w:rPr>
          <w:rFonts w:ascii="Calibri" w:hAnsi="Calibri" w:cs="Calibri"/>
          <w:sz w:val="20"/>
          <w:szCs w:val="20"/>
        </w:rPr>
        <w:t>Involvement</w:t>
      </w:r>
      <w:r w:rsidRPr="00BF54B1">
        <w:rPr>
          <w:rFonts w:ascii="Calibri" w:hAnsi="Calibri" w:cs="Calibri"/>
          <w:sz w:val="20"/>
          <w:szCs w:val="20"/>
        </w:rPr>
        <w:t xml:space="preserve"> </w:t>
      </w:r>
      <w:r w:rsidRPr="00E33A5E">
        <w:rPr>
          <w:rFonts w:ascii="Calibri" w:hAnsi="Calibri" w:cs="Calibri"/>
          <w:sz w:val="20"/>
          <w:szCs w:val="20"/>
        </w:rPr>
        <w:t>of</w:t>
      </w:r>
      <w:r w:rsidRPr="00BF54B1">
        <w:rPr>
          <w:rFonts w:ascii="Calibri" w:hAnsi="Calibri" w:cs="Calibri"/>
          <w:sz w:val="20"/>
          <w:szCs w:val="20"/>
        </w:rPr>
        <w:t xml:space="preserve"> </w:t>
      </w:r>
      <w:r w:rsidRPr="00E33A5E">
        <w:rPr>
          <w:rFonts w:ascii="Calibri" w:hAnsi="Calibri" w:cs="Calibri"/>
          <w:sz w:val="20"/>
          <w:szCs w:val="20"/>
        </w:rPr>
        <w:t>oxidative</w:t>
      </w:r>
      <w:r w:rsidRPr="00BF54B1">
        <w:rPr>
          <w:rFonts w:ascii="Calibri" w:hAnsi="Calibri" w:cs="Calibri"/>
          <w:sz w:val="20"/>
          <w:szCs w:val="20"/>
        </w:rPr>
        <w:t xml:space="preserve"> </w:t>
      </w:r>
      <w:r w:rsidRPr="00E33A5E">
        <w:rPr>
          <w:rFonts w:ascii="Calibri" w:hAnsi="Calibri" w:cs="Calibri"/>
          <w:sz w:val="20"/>
          <w:szCs w:val="20"/>
        </w:rPr>
        <w:t>stress in</w:t>
      </w:r>
      <w:r w:rsidRPr="00BF54B1">
        <w:rPr>
          <w:rFonts w:ascii="Calibri" w:hAnsi="Calibri" w:cs="Calibri"/>
          <w:sz w:val="20"/>
          <w:szCs w:val="20"/>
        </w:rPr>
        <w:t xml:space="preserve"> </w:t>
      </w:r>
      <w:r w:rsidRPr="00E33A5E">
        <w:rPr>
          <w:rFonts w:ascii="Calibri" w:hAnsi="Calibri" w:cs="Calibri"/>
          <w:sz w:val="20"/>
          <w:szCs w:val="20"/>
        </w:rPr>
        <w:t>ischemic heart disease (IHD) in patients admitted in a tertiary care hospital,</w:t>
      </w:r>
      <w:r w:rsidRPr="00BF54B1">
        <w:rPr>
          <w:rFonts w:ascii="Calibri" w:hAnsi="Calibri" w:cs="Calibri"/>
          <w:sz w:val="20"/>
          <w:szCs w:val="20"/>
        </w:rPr>
        <w:t xml:space="preserve"> </w:t>
      </w:r>
      <w:r w:rsidRPr="00E33A5E">
        <w:rPr>
          <w:rFonts w:ascii="Calibri" w:hAnsi="Calibri" w:cs="Calibri"/>
          <w:sz w:val="20"/>
          <w:szCs w:val="20"/>
        </w:rPr>
        <w:t>West Bengal, India. Asian Journal of Pharmaceutical and Clinical Research</w:t>
      </w:r>
      <w:r w:rsidRPr="00BF54B1">
        <w:rPr>
          <w:rFonts w:ascii="Calibri" w:hAnsi="Calibri" w:cs="Calibri"/>
          <w:sz w:val="20"/>
          <w:szCs w:val="20"/>
        </w:rPr>
        <w:t xml:space="preserve"> </w:t>
      </w:r>
      <w:r w:rsidRPr="00E33A5E">
        <w:rPr>
          <w:rFonts w:ascii="Calibri" w:hAnsi="Calibri" w:cs="Calibri"/>
          <w:sz w:val="20"/>
          <w:szCs w:val="20"/>
        </w:rPr>
        <w:t>2013;</w:t>
      </w:r>
      <w:r w:rsidRPr="00BF54B1">
        <w:rPr>
          <w:rFonts w:ascii="Calibri" w:hAnsi="Calibri" w:cs="Calibri"/>
          <w:sz w:val="20"/>
          <w:szCs w:val="20"/>
        </w:rPr>
        <w:t xml:space="preserve"> </w:t>
      </w:r>
      <w:r w:rsidRPr="00E33A5E">
        <w:rPr>
          <w:rFonts w:ascii="Calibri" w:hAnsi="Calibri" w:cs="Calibri"/>
          <w:sz w:val="20"/>
          <w:szCs w:val="20"/>
        </w:rPr>
        <w:t>6(3):</w:t>
      </w:r>
      <w:r w:rsidRPr="00BF54B1">
        <w:rPr>
          <w:rFonts w:ascii="Calibri" w:hAnsi="Calibri" w:cs="Calibri"/>
          <w:sz w:val="20"/>
          <w:szCs w:val="20"/>
        </w:rPr>
        <w:t xml:space="preserve"> </w:t>
      </w:r>
      <w:r w:rsidRPr="00E33A5E">
        <w:rPr>
          <w:rFonts w:ascii="Calibri" w:hAnsi="Calibri" w:cs="Calibri"/>
          <w:sz w:val="20"/>
          <w:szCs w:val="20"/>
        </w:rPr>
        <w:t>161-166.</w:t>
      </w:r>
    </w:p>
    <w:p w14:paraId="5C64F515" w14:textId="139C00F4" w:rsidR="00BA366D" w:rsidRPr="00E33A5E" w:rsidRDefault="00BA366D" w:rsidP="0087097D">
      <w:pPr>
        <w:pStyle w:val="BodyText"/>
        <w:numPr>
          <w:ilvl w:val="0"/>
          <w:numId w:val="7"/>
        </w:numPr>
        <w:spacing w:after="160"/>
        <w:ind w:left="270" w:hanging="270"/>
        <w:jc w:val="both"/>
        <w:rPr>
          <w:rFonts w:ascii="Calibri" w:hAnsi="Calibri" w:cs="Calibri"/>
          <w:sz w:val="20"/>
          <w:szCs w:val="20"/>
        </w:rPr>
      </w:pPr>
      <w:r w:rsidRPr="00E33A5E">
        <w:rPr>
          <w:rFonts w:ascii="Calibri" w:hAnsi="Calibri" w:cs="Calibri"/>
          <w:sz w:val="20"/>
          <w:szCs w:val="20"/>
        </w:rPr>
        <w:t xml:space="preserve">Mukherjee D, Ghosh AK, </w:t>
      </w:r>
      <w:r w:rsidR="005508B7">
        <w:rPr>
          <w:rFonts w:ascii="Calibri" w:hAnsi="Calibri" w:cs="Calibri"/>
          <w:b/>
          <w:sz w:val="20"/>
          <w:szCs w:val="20"/>
        </w:rPr>
        <w:t>Smart Resume</w:t>
      </w:r>
      <w:r w:rsidRPr="00D66459">
        <w:rPr>
          <w:rFonts w:ascii="Calibri" w:hAnsi="Calibri" w:cs="Calibri"/>
          <w:b/>
          <w:sz w:val="20"/>
          <w:szCs w:val="20"/>
        </w:rPr>
        <w:t>,</w:t>
      </w:r>
      <w:r w:rsidRPr="00E33A5E">
        <w:rPr>
          <w:rFonts w:ascii="Calibri" w:hAnsi="Calibri" w:cs="Calibri"/>
          <w:sz w:val="20"/>
          <w:szCs w:val="20"/>
        </w:rPr>
        <w:t xml:space="preserve"> Dutta S, </w:t>
      </w:r>
      <w:proofErr w:type="spellStart"/>
      <w:r w:rsidRPr="00E33A5E">
        <w:rPr>
          <w:rFonts w:ascii="Calibri" w:hAnsi="Calibri" w:cs="Calibri"/>
          <w:sz w:val="20"/>
          <w:szCs w:val="20"/>
        </w:rPr>
        <w:t>Pattari</w:t>
      </w:r>
      <w:proofErr w:type="spellEnd"/>
      <w:r w:rsidRPr="00E33A5E">
        <w:rPr>
          <w:rFonts w:ascii="Calibri" w:hAnsi="Calibri" w:cs="Calibri"/>
          <w:sz w:val="20"/>
          <w:szCs w:val="20"/>
        </w:rPr>
        <w:t xml:space="preserve"> SK, </w:t>
      </w:r>
      <w:proofErr w:type="spellStart"/>
      <w:r w:rsidRPr="00E33A5E">
        <w:rPr>
          <w:rFonts w:ascii="Calibri" w:hAnsi="Calibri" w:cs="Calibri"/>
          <w:sz w:val="20"/>
          <w:szCs w:val="20"/>
        </w:rPr>
        <w:t>Bandyoapdhyay</w:t>
      </w:r>
      <w:proofErr w:type="spellEnd"/>
      <w:r w:rsidRPr="00E33A5E">
        <w:rPr>
          <w:rFonts w:ascii="Calibri" w:hAnsi="Calibri" w:cs="Calibri"/>
          <w:sz w:val="20"/>
          <w:szCs w:val="20"/>
        </w:rPr>
        <w:t xml:space="preserve"> A and</w:t>
      </w:r>
      <w:r w:rsidRPr="00BF54B1">
        <w:rPr>
          <w:rFonts w:ascii="Calibri" w:hAnsi="Calibri" w:cs="Calibri"/>
          <w:sz w:val="20"/>
          <w:szCs w:val="20"/>
        </w:rPr>
        <w:t xml:space="preserve"> </w:t>
      </w:r>
      <w:r w:rsidRPr="00E33A5E">
        <w:rPr>
          <w:rFonts w:ascii="Calibri" w:hAnsi="Calibri" w:cs="Calibri"/>
          <w:sz w:val="20"/>
          <w:szCs w:val="20"/>
        </w:rPr>
        <w:t>Bandyopadhyay</w:t>
      </w:r>
      <w:r w:rsidRPr="00BF54B1">
        <w:rPr>
          <w:rFonts w:ascii="Calibri" w:hAnsi="Calibri" w:cs="Calibri"/>
          <w:sz w:val="20"/>
          <w:szCs w:val="20"/>
        </w:rPr>
        <w:t xml:space="preserve"> </w:t>
      </w:r>
      <w:r w:rsidRPr="00E33A5E">
        <w:rPr>
          <w:rFonts w:ascii="Calibri" w:hAnsi="Calibri" w:cs="Calibri"/>
          <w:sz w:val="20"/>
          <w:szCs w:val="20"/>
        </w:rPr>
        <w:t>D.</w:t>
      </w:r>
      <w:r w:rsidRPr="00BF54B1">
        <w:rPr>
          <w:rFonts w:ascii="Calibri" w:hAnsi="Calibri" w:cs="Calibri"/>
          <w:sz w:val="20"/>
          <w:szCs w:val="20"/>
        </w:rPr>
        <w:t xml:space="preserve"> </w:t>
      </w:r>
      <w:r w:rsidRPr="00E33A5E">
        <w:rPr>
          <w:rFonts w:ascii="Calibri" w:hAnsi="Calibri" w:cs="Calibri"/>
          <w:sz w:val="20"/>
          <w:szCs w:val="20"/>
        </w:rPr>
        <w:t>Beneficial</w:t>
      </w:r>
      <w:r w:rsidRPr="00BF54B1">
        <w:rPr>
          <w:rFonts w:ascii="Calibri" w:hAnsi="Calibri" w:cs="Calibri"/>
          <w:sz w:val="20"/>
          <w:szCs w:val="20"/>
        </w:rPr>
        <w:t xml:space="preserve"> </w:t>
      </w:r>
      <w:r w:rsidRPr="00E33A5E">
        <w:rPr>
          <w:rFonts w:ascii="Calibri" w:hAnsi="Calibri" w:cs="Calibri"/>
          <w:sz w:val="20"/>
          <w:szCs w:val="20"/>
        </w:rPr>
        <w:t>role</w:t>
      </w:r>
      <w:r w:rsidRPr="00BF54B1">
        <w:rPr>
          <w:rFonts w:ascii="Calibri" w:hAnsi="Calibri" w:cs="Calibri"/>
          <w:sz w:val="20"/>
          <w:szCs w:val="20"/>
        </w:rPr>
        <w:t xml:space="preserve"> </w:t>
      </w:r>
      <w:r w:rsidRPr="00E33A5E">
        <w:rPr>
          <w:rFonts w:ascii="Calibri" w:hAnsi="Calibri" w:cs="Calibri"/>
          <w:sz w:val="20"/>
          <w:szCs w:val="20"/>
        </w:rPr>
        <w:t>of</w:t>
      </w:r>
      <w:r w:rsidRPr="00BF54B1">
        <w:rPr>
          <w:rFonts w:ascii="Calibri" w:hAnsi="Calibri" w:cs="Calibri"/>
          <w:sz w:val="20"/>
          <w:szCs w:val="20"/>
        </w:rPr>
        <w:t xml:space="preserve"> </w:t>
      </w:r>
      <w:r>
        <w:rPr>
          <w:rFonts w:ascii="Calibri" w:hAnsi="Calibri" w:cs="Calibri"/>
          <w:sz w:val="20"/>
          <w:szCs w:val="20"/>
        </w:rPr>
        <w:t>Melatonin</w:t>
      </w:r>
      <w:r w:rsidRPr="00BF54B1">
        <w:rPr>
          <w:rFonts w:ascii="Calibri" w:hAnsi="Calibri" w:cs="Calibri"/>
          <w:sz w:val="20"/>
          <w:szCs w:val="20"/>
        </w:rPr>
        <w:t xml:space="preserve"> </w:t>
      </w:r>
      <w:r w:rsidRPr="00E33A5E">
        <w:rPr>
          <w:rFonts w:ascii="Calibri" w:hAnsi="Calibri" w:cs="Calibri"/>
          <w:sz w:val="20"/>
          <w:szCs w:val="20"/>
        </w:rPr>
        <w:t>in</w:t>
      </w:r>
      <w:r w:rsidRPr="00BF54B1">
        <w:rPr>
          <w:rFonts w:ascii="Calibri" w:hAnsi="Calibri" w:cs="Calibri"/>
          <w:sz w:val="20"/>
          <w:szCs w:val="20"/>
        </w:rPr>
        <w:t xml:space="preserve"> </w:t>
      </w:r>
      <w:r w:rsidRPr="00E33A5E">
        <w:rPr>
          <w:rFonts w:ascii="Calibri" w:hAnsi="Calibri" w:cs="Calibri"/>
          <w:sz w:val="20"/>
          <w:szCs w:val="20"/>
        </w:rPr>
        <w:t>the</w:t>
      </w:r>
      <w:r w:rsidRPr="00BF54B1">
        <w:rPr>
          <w:rFonts w:ascii="Calibri" w:hAnsi="Calibri" w:cs="Calibri"/>
          <w:sz w:val="20"/>
          <w:szCs w:val="20"/>
        </w:rPr>
        <w:t xml:space="preserve"> </w:t>
      </w:r>
      <w:r w:rsidRPr="00E33A5E">
        <w:rPr>
          <w:rFonts w:ascii="Calibri" w:hAnsi="Calibri" w:cs="Calibri"/>
          <w:sz w:val="20"/>
          <w:szCs w:val="20"/>
        </w:rPr>
        <w:t>complete</w:t>
      </w:r>
      <w:r w:rsidRPr="00BF54B1">
        <w:rPr>
          <w:rFonts w:ascii="Calibri" w:hAnsi="Calibri" w:cs="Calibri"/>
          <w:sz w:val="20"/>
          <w:szCs w:val="20"/>
        </w:rPr>
        <w:t xml:space="preserve"> </w:t>
      </w:r>
      <w:r w:rsidRPr="00E33A5E">
        <w:rPr>
          <w:rFonts w:ascii="Calibri" w:hAnsi="Calibri" w:cs="Calibri"/>
          <w:sz w:val="20"/>
          <w:szCs w:val="20"/>
        </w:rPr>
        <w:t>recovery</w:t>
      </w:r>
      <w:r w:rsidRPr="00BF54B1">
        <w:rPr>
          <w:rFonts w:ascii="Calibri" w:hAnsi="Calibri" w:cs="Calibri"/>
          <w:sz w:val="20"/>
          <w:szCs w:val="20"/>
        </w:rPr>
        <w:t xml:space="preserve"> </w:t>
      </w:r>
      <w:r w:rsidRPr="00E33A5E">
        <w:rPr>
          <w:rFonts w:ascii="Calibri" w:hAnsi="Calibri" w:cs="Calibri"/>
          <w:sz w:val="20"/>
          <w:szCs w:val="20"/>
        </w:rPr>
        <w:t>from</w:t>
      </w:r>
      <w:r w:rsidRPr="00BF54B1">
        <w:rPr>
          <w:rFonts w:ascii="Calibri" w:hAnsi="Calibri" w:cs="Calibri"/>
          <w:sz w:val="20"/>
          <w:szCs w:val="20"/>
        </w:rPr>
        <w:t xml:space="preserve"> </w:t>
      </w:r>
      <w:r w:rsidRPr="00E33A5E">
        <w:rPr>
          <w:rFonts w:ascii="Calibri" w:hAnsi="Calibri" w:cs="Calibri"/>
          <w:sz w:val="20"/>
          <w:szCs w:val="20"/>
        </w:rPr>
        <w:t>Isoproterenol-induced cardiac injury in rats. International Journal of Pharmacy</w:t>
      </w:r>
      <w:r w:rsidRPr="00BF54B1">
        <w:rPr>
          <w:rFonts w:ascii="Calibri" w:hAnsi="Calibri" w:cs="Calibri"/>
          <w:sz w:val="20"/>
          <w:szCs w:val="20"/>
        </w:rPr>
        <w:t xml:space="preserve"> </w:t>
      </w:r>
      <w:r w:rsidRPr="00E33A5E">
        <w:rPr>
          <w:rFonts w:ascii="Calibri" w:hAnsi="Calibri" w:cs="Calibri"/>
          <w:sz w:val="20"/>
          <w:szCs w:val="20"/>
        </w:rPr>
        <w:t>and</w:t>
      </w:r>
      <w:r w:rsidRPr="00BF54B1">
        <w:rPr>
          <w:rFonts w:ascii="Calibri" w:hAnsi="Calibri" w:cs="Calibri"/>
          <w:sz w:val="20"/>
          <w:szCs w:val="20"/>
        </w:rPr>
        <w:t xml:space="preserve"> </w:t>
      </w:r>
      <w:r w:rsidRPr="00E33A5E">
        <w:rPr>
          <w:rFonts w:ascii="Calibri" w:hAnsi="Calibri" w:cs="Calibri"/>
          <w:sz w:val="20"/>
          <w:szCs w:val="20"/>
        </w:rPr>
        <w:t>Pharmaceutical</w:t>
      </w:r>
      <w:r w:rsidRPr="00BF54B1">
        <w:rPr>
          <w:rFonts w:ascii="Calibri" w:hAnsi="Calibri" w:cs="Calibri"/>
          <w:sz w:val="20"/>
          <w:szCs w:val="20"/>
        </w:rPr>
        <w:t xml:space="preserve"> </w:t>
      </w:r>
      <w:r w:rsidRPr="00E33A5E">
        <w:rPr>
          <w:rFonts w:ascii="Calibri" w:hAnsi="Calibri" w:cs="Calibri"/>
          <w:sz w:val="20"/>
          <w:szCs w:val="20"/>
        </w:rPr>
        <w:t>Sciences</w:t>
      </w:r>
      <w:r w:rsidRPr="00BF54B1">
        <w:rPr>
          <w:rFonts w:ascii="Calibri" w:hAnsi="Calibri" w:cs="Calibri"/>
          <w:sz w:val="20"/>
          <w:szCs w:val="20"/>
        </w:rPr>
        <w:t xml:space="preserve"> </w:t>
      </w:r>
      <w:r w:rsidRPr="00E33A5E">
        <w:rPr>
          <w:rFonts w:ascii="Calibri" w:hAnsi="Calibri" w:cs="Calibri"/>
          <w:sz w:val="20"/>
          <w:szCs w:val="20"/>
        </w:rPr>
        <w:t>2013;</w:t>
      </w:r>
      <w:r w:rsidRPr="00BF54B1">
        <w:rPr>
          <w:rFonts w:ascii="Calibri" w:hAnsi="Calibri" w:cs="Calibri"/>
          <w:sz w:val="20"/>
          <w:szCs w:val="20"/>
        </w:rPr>
        <w:t xml:space="preserve"> </w:t>
      </w:r>
      <w:r w:rsidRPr="00E33A5E">
        <w:rPr>
          <w:rFonts w:ascii="Calibri" w:hAnsi="Calibri" w:cs="Calibri"/>
          <w:sz w:val="20"/>
          <w:szCs w:val="20"/>
        </w:rPr>
        <w:t>5(2):</w:t>
      </w:r>
      <w:r w:rsidRPr="00BF54B1">
        <w:rPr>
          <w:rFonts w:ascii="Calibri" w:hAnsi="Calibri" w:cs="Calibri"/>
          <w:sz w:val="20"/>
          <w:szCs w:val="20"/>
        </w:rPr>
        <w:t xml:space="preserve"> </w:t>
      </w:r>
      <w:r w:rsidRPr="00E33A5E">
        <w:rPr>
          <w:rFonts w:ascii="Calibri" w:hAnsi="Calibri" w:cs="Calibri"/>
          <w:sz w:val="20"/>
          <w:szCs w:val="20"/>
        </w:rPr>
        <w:t>561-569.</w:t>
      </w:r>
    </w:p>
    <w:p w14:paraId="281B0B8F" w14:textId="616D97D2" w:rsidR="00BA366D" w:rsidRPr="00BF54B1" w:rsidRDefault="00BA366D" w:rsidP="0087097D">
      <w:pPr>
        <w:pStyle w:val="BodyText"/>
        <w:numPr>
          <w:ilvl w:val="0"/>
          <w:numId w:val="7"/>
        </w:numPr>
        <w:spacing w:after="160"/>
        <w:ind w:left="270" w:hanging="270"/>
        <w:jc w:val="both"/>
        <w:rPr>
          <w:rFonts w:ascii="Calibri" w:hAnsi="Calibri" w:cs="Calibri"/>
          <w:sz w:val="20"/>
          <w:szCs w:val="20"/>
        </w:rPr>
      </w:pPr>
      <w:r w:rsidRPr="005448A8">
        <w:rPr>
          <w:rFonts w:ascii="Calibri" w:hAnsi="Calibri" w:cs="Calibri"/>
          <w:sz w:val="20"/>
          <w:szCs w:val="20"/>
        </w:rPr>
        <w:t>Dutta</w:t>
      </w:r>
      <w:r w:rsidRPr="00BF54B1">
        <w:rPr>
          <w:rFonts w:ascii="Calibri" w:hAnsi="Calibri" w:cs="Calibri"/>
          <w:sz w:val="20"/>
          <w:szCs w:val="20"/>
        </w:rPr>
        <w:t xml:space="preserve"> </w:t>
      </w:r>
      <w:r w:rsidRPr="005448A8">
        <w:rPr>
          <w:rFonts w:ascii="Calibri" w:hAnsi="Calibri" w:cs="Calibri"/>
          <w:sz w:val="20"/>
          <w:szCs w:val="20"/>
        </w:rPr>
        <w:t>M,</w:t>
      </w:r>
      <w:r w:rsidRPr="00BF54B1">
        <w:rPr>
          <w:rFonts w:ascii="Calibri" w:hAnsi="Calibri" w:cs="Calibri"/>
          <w:sz w:val="20"/>
          <w:szCs w:val="20"/>
        </w:rPr>
        <w:t xml:space="preserve"> </w:t>
      </w:r>
      <w:r w:rsidRPr="005448A8">
        <w:rPr>
          <w:rFonts w:ascii="Calibri" w:hAnsi="Calibri" w:cs="Calibri"/>
          <w:sz w:val="20"/>
          <w:szCs w:val="20"/>
        </w:rPr>
        <w:t>Ghosh</w:t>
      </w:r>
      <w:r w:rsidRPr="00BF54B1">
        <w:rPr>
          <w:rFonts w:ascii="Calibri" w:hAnsi="Calibri" w:cs="Calibri"/>
          <w:sz w:val="20"/>
          <w:szCs w:val="20"/>
        </w:rPr>
        <w:t xml:space="preserve"> </w:t>
      </w:r>
      <w:r w:rsidRPr="005448A8">
        <w:rPr>
          <w:rFonts w:ascii="Calibri" w:hAnsi="Calibri" w:cs="Calibri"/>
          <w:sz w:val="20"/>
          <w:szCs w:val="20"/>
        </w:rPr>
        <w:t xml:space="preserve">AK, </w:t>
      </w:r>
      <w:r w:rsidR="005508B7">
        <w:rPr>
          <w:rFonts w:ascii="Calibri" w:hAnsi="Calibri" w:cs="Calibri"/>
          <w:b/>
          <w:sz w:val="20"/>
          <w:szCs w:val="20"/>
        </w:rPr>
        <w:t>Smart Resume</w:t>
      </w:r>
      <w:r w:rsidRPr="00D66459">
        <w:rPr>
          <w:rFonts w:ascii="Calibri" w:hAnsi="Calibri" w:cs="Calibri"/>
          <w:b/>
          <w:sz w:val="20"/>
          <w:szCs w:val="20"/>
        </w:rPr>
        <w:t>,</w:t>
      </w:r>
      <w:r w:rsidRPr="00BF54B1">
        <w:rPr>
          <w:rFonts w:ascii="Calibri" w:hAnsi="Calibri" w:cs="Calibri"/>
          <w:sz w:val="20"/>
          <w:szCs w:val="20"/>
        </w:rPr>
        <w:t xml:space="preserve"> </w:t>
      </w:r>
      <w:r w:rsidRPr="005448A8">
        <w:rPr>
          <w:rFonts w:ascii="Calibri" w:hAnsi="Calibri" w:cs="Calibri"/>
          <w:sz w:val="20"/>
          <w:szCs w:val="20"/>
        </w:rPr>
        <w:t>Bandyopadhyay</w:t>
      </w:r>
      <w:r w:rsidRPr="00BF54B1">
        <w:rPr>
          <w:rFonts w:ascii="Calibri" w:hAnsi="Calibri" w:cs="Calibri"/>
          <w:sz w:val="20"/>
          <w:szCs w:val="20"/>
        </w:rPr>
        <w:t xml:space="preserve"> </w:t>
      </w:r>
      <w:r w:rsidRPr="005448A8">
        <w:rPr>
          <w:rFonts w:ascii="Calibri" w:hAnsi="Calibri" w:cs="Calibri"/>
          <w:sz w:val="20"/>
          <w:szCs w:val="20"/>
        </w:rPr>
        <w:t>D and</w:t>
      </w:r>
      <w:r w:rsidRPr="00BF54B1">
        <w:rPr>
          <w:rFonts w:ascii="Calibri" w:hAnsi="Calibri" w:cs="Calibri"/>
          <w:sz w:val="20"/>
          <w:szCs w:val="20"/>
        </w:rPr>
        <w:t xml:space="preserve"> </w:t>
      </w:r>
      <w:r w:rsidRPr="005448A8">
        <w:rPr>
          <w:rFonts w:ascii="Calibri" w:hAnsi="Calibri" w:cs="Calibri"/>
          <w:sz w:val="20"/>
          <w:szCs w:val="20"/>
        </w:rPr>
        <w:t>Chattopadhyay</w:t>
      </w:r>
      <w:r w:rsidRPr="00BF54B1">
        <w:rPr>
          <w:rFonts w:ascii="Calibri" w:hAnsi="Calibri" w:cs="Calibri"/>
          <w:sz w:val="20"/>
          <w:szCs w:val="20"/>
        </w:rPr>
        <w:t xml:space="preserve"> </w:t>
      </w:r>
      <w:r w:rsidRPr="005448A8">
        <w:rPr>
          <w:rFonts w:ascii="Calibri" w:hAnsi="Calibri" w:cs="Calibri"/>
          <w:sz w:val="20"/>
          <w:szCs w:val="20"/>
        </w:rPr>
        <w:t>A.</w:t>
      </w:r>
      <w:r>
        <w:rPr>
          <w:rFonts w:ascii="Calibri" w:hAnsi="Calibri" w:cs="Calibri"/>
          <w:sz w:val="20"/>
          <w:szCs w:val="20"/>
        </w:rPr>
        <w:t xml:space="preserve"> </w:t>
      </w:r>
      <w:r w:rsidRPr="00BF54B1">
        <w:rPr>
          <w:rFonts w:ascii="Calibri" w:hAnsi="Calibri" w:cs="Calibri"/>
          <w:sz w:val="20"/>
          <w:szCs w:val="20"/>
        </w:rPr>
        <w:t>Protective effect of aqueous bark extract of Terminalia arjuna against copper- ascorbate induced oxidative stress in vitro in goat heart mitochondria.</w:t>
      </w:r>
      <w:r>
        <w:rPr>
          <w:rFonts w:ascii="Calibri" w:hAnsi="Calibri" w:cs="Calibri"/>
          <w:sz w:val="20"/>
          <w:szCs w:val="20"/>
        </w:rPr>
        <w:t xml:space="preserve"> </w:t>
      </w:r>
      <w:r w:rsidRPr="00BF54B1">
        <w:rPr>
          <w:rFonts w:ascii="Calibri" w:hAnsi="Calibri" w:cs="Calibri"/>
          <w:sz w:val="20"/>
          <w:szCs w:val="20"/>
        </w:rPr>
        <w:t>International Journal of Pharmacy and Pharmaceutical Sciences 2013; 5(2): 439- 447.</w:t>
      </w:r>
    </w:p>
    <w:p w14:paraId="30973A20" w14:textId="23956658" w:rsidR="00BA366D" w:rsidRPr="005448A8" w:rsidRDefault="00BA366D" w:rsidP="0087097D">
      <w:pPr>
        <w:pStyle w:val="BodyText"/>
        <w:numPr>
          <w:ilvl w:val="0"/>
          <w:numId w:val="7"/>
        </w:numPr>
        <w:spacing w:after="160"/>
        <w:ind w:left="270" w:hanging="270"/>
        <w:jc w:val="both"/>
        <w:rPr>
          <w:rFonts w:ascii="Calibri" w:hAnsi="Calibri" w:cs="Calibri"/>
          <w:sz w:val="20"/>
          <w:szCs w:val="20"/>
        </w:rPr>
      </w:pPr>
      <w:r w:rsidRPr="005448A8">
        <w:rPr>
          <w:rFonts w:ascii="Calibri" w:hAnsi="Calibri" w:cs="Calibri"/>
          <w:sz w:val="20"/>
          <w:szCs w:val="20"/>
        </w:rPr>
        <w:t xml:space="preserve">Ghosh AK, Mitra E, Dutta M, Mukherjee D, </w:t>
      </w:r>
      <w:r w:rsidR="005508B7">
        <w:rPr>
          <w:rFonts w:ascii="Calibri" w:hAnsi="Calibri" w:cs="Calibri"/>
          <w:b/>
          <w:sz w:val="20"/>
          <w:szCs w:val="20"/>
        </w:rPr>
        <w:t>Smart Resume</w:t>
      </w:r>
      <w:r w:rsidRPr="00D66459">
        <w:rPr>
          <w:rFonts w:ascii="Calibri" w:hAnsi="Calibri" w:cs="Calibri"/>
          <w:b/>
          <w:sz w:val="20"/>
          <w:szCs w:val="20"/>
        </w:rPr>
        <w:t>,</w:t>
      </w:r>
      <w:r w:rsidRPr="005448A8">
        <w:rPr>
          <w:rFonts w:ascii="Calibri" w:hAnsi="Calibri" w:cs="Calibri"/>
          <w:sz w:val="20"/>
          <w:szCs w:val="20"/>
        </w:rPr>
        <w:t xml:space="preserve"> Firdaus </w:t>
      </w:r>
      <w:r>
        <w:rPr>
          <w:rFonts w:ascii="Calibri" w:hAnsi="Calibri" w:cs="Calibri"/>
          <w:sz w:val="20"/>
          <w:szCs w:val="20"/>
        </w:rPr>
        <w:t>S.B.</w:t>
      </w:r>
      <w:r w:rsidRPr="005448A8">
        <w:rPr>
          <w:rFonts w:ascii="Calibri" w:hAnsi="Calibri" w:cs="Calibri"/>
          <w:sz w:val="20"/>
          <w:szCs w:val="20"/>
        </w:rPr>
        <w:t>,</w:t>
      </w:r>
      <w:r w:rsidRPr="00BF54B1">
        <w:rPr>
          <w:rFonts w:ascii="Calibri" w:hAnsi="Calibri" w:cs="Calibri"/>
          <w:sz w:val="20"/>
          <w:szCs w:val="20"/>
        </w:rPr>
        <w:t xml:space="preserve"> </w:t>
      </w:r>
      <w:r w:rsidRPr="005448A8">
        <w:rPr>
          <w:rFonts w:ascii="Calibri" w:hAnsi="Calibri" w:cs="Calibri"/>
          <w:sz w:val="20"/>
          <w:szCs w:val="20"/>
        </w:rPr>
        <w:t>Bandyopadhyay D and Chattopadhyay A. Protective effect aqueous bark</w:t>
      </w:r>
      <w:r w:rsidRPr="00BF54B1">
        <w:rPr>
          <w:rFonts w:ascii="Calibri" w:hAnsi="Calibri" w:cs="Calibri"/>
          <w:sz w:val="20"/>
          <w:szCs w:val="20"/>
        </w:rPr>
        <w:t xml:space="preserve"> </w:t>
      </w:r>
      <w:r w:rsidRPr="005448A8">
        <w:rPr>
          <w:rFonts w:ascii="Calibri" w:hAnsi="Calibri" w:cs="Calibri"/>
          <w:sz w:val="20"/>
          <w:szCs w:val="20"/>
        </w:rPr>
        <w:t xml:space="preserve">extract of </w:t>
      </w:r>
      <w:r w:rsidRPr="00BF54B1">
        <w:rPr>
          <w:rFonts w:ascii="Calibri" w:hAnsi="Calibri" w:cs="Calibri"/>
          <w:sz w:val="20"/>
          <w:szCs w:val="20"/>
        </w:rPr>
        <w:t xml:space="preserve">Terminalia arjuna </w:t>
      </w:r>
      <w:r w:rsidRPr="005448A8">
        <w:rPr>
          <w:rFonts w:ascii="Calibri" w:hAnsi="Calibri" w:cs="Calibri"/>
          <w:sz w:val="20"/>
          <w:szCs w:val="20"/>
        </w:rPr>
        <w:t xml:space="preserve">on copper-ascorbate induced oxidative stress </w:t>
      </w:r>
      <w:r w:rsidRPr="00BF54B1">
        <w:rPr>
          <w:rFonts w:ascii="Calibri" w:hAnsi="Calibri" w:cs="Calibri"/>
          <w:sz w:val="20"/>
          <w:szCs w:val="20"/>
        </w:rPr>
        <w:t>in vitro</w:t>
      </w:r>
      <w:r w:rsidRPr="005448A8">
        <w:rPr>
          <w:rFonts w:ascii="Calibri" w:hAnsi="Calibri" w:cs="Calibri"/>
          <w:sz w:val="20"/>
          <w:szCs w:val="20"/>
        </w:rPr>
        <w:t>: involvement of antioxidant mechanism(s). Asian Journal of</w:t>
      </w:r>
      <w:r w:rsidRPr="00BF54B1">
        <w:rPr>
          <w:rFonts w:ascii="Calibri" w:hAnsi="Calibri" w:cs="Calibri"/>
          <w:sz w:val="20"/>
          <w:szCs w:val="20"/>
        </w:rPr>
        <w:t xml:space="preserve"> </w:t>
      </w:r>
      <w:r w:rsidRPr="005448A8">
        <w:rPr>
          <w:rFonts w:ascii="Calibri" w:hAnsi="Calibri" w:cs="Calibri"/>
          <w:sz w:val="20"/>
          <w:szCs w:val="20"/>
        </w:rPr>
        <w:t>Pharmaceutical</w:t>
      </w:r>
      <w:r w:rsidRPr="00BF54B1">
        <w:rPr>
          <w:rFonts w:ascii="Calibri" w:hAnsi="Calibri" w:cs="Calibri"/>
          <w:sz w:val="20"/>
          <w:szCs w:val="20"/>
        </w:rPr>
        <w:t xml:space="preserve"> </w:t>
      </w:r>
      <w:r w:rsidRPr="005448A8">
        <w:rPr>
          <w:rFonts w:ascii="Calibri" w:hAnsi="Calibri" w:cs="Calibri"/>
          <w:sz w:val="20"/>
          <w:szCs w:val="20"/>
        </w:rPr>
        <w:t>and Clinical</w:t>
      </w:r>
      <w:r w:rsidRPr="00BF54B1">
        <w:rPr>
          <w:rFonts w:ascii="Calibri" w:hAnsi="Calibri" w:cs="Calibri"/>
          <w:sz w:val="20"/>
          <w:szCs w:val="20"/>
        </w:rPr>
        <w:t xml:space="preserve"> </w:t>
      </w:r>
      <w:r w:rsidRPr="005448A8">
        <w:rPr>
          <w:rFonts w:ascii="Calibri" w:hAnsi="Calibri" w:cs="Calibri"/>
          <w:sz w:val="20"/>
          <w:szCs w:val="20"/>
        </w:rPr>
        <w:t>Research 2013;</w:t>
      </w:r>
      <w:r w:rsidRPr="00BF54B1">
        <w:rPr>
          <w:rFonts w:ascii="Calibri" w:hAnsi="Calibri" w:cs="Calibri"/>
          <w:sz w:val="20"/>
          <w:szCs w:val="20"/>
        </w:rPr>
        <w:t xml:space="preserve"> </w:t>
      </w:r>
      <w:r w:rsidRPr="005448A8">
        <w:rPr>
          <w:rFonts w:ascii="Calibri" w:hAnsi="Calibri" w:cs="Calibri"/>
          <w:sz w:val="20"/>
          <w:szCs w:val="20"/>
        </w:rPr>
        <w:t>6(1):</w:t>
      </w:r>
      <w:r w:rsidRPr="00BF54B1">
        <w:rPr>
          <w:rFonts w:ascii="Calibri" w:hAnsi="Calibri" w:cs="Calibri"/>
          <w:sz w:val="20"/>
          <w:szCs w:val="20"/>
        </w:rPr>
        <w:t xml:space="preserve"> </w:t>
      </w:r>
      <w:r w:rsidRPr="005448A8">
        <w:rPr>
          <w:rFonts w:ascii="Calibri" w:hAnsi="Calibri" w:cs="Calibri"/>
          <w:sz w:val="20"/>
          <w:szCs w:val="20"/>
        </w:rPr>
        <w:t>196-200.</w:t>
      </w:r>
    </w:p>
    <w:p w14:paraId="349DBAE9" w14:textId="26D47A69" w:rsidR="00BA366D" w:rsidRPr="00492E06" w:rsidRDefault="00BA366D" w:rsidP="0087097D">
      <w:pPr>
        <w:pStyle w:val="BodyText"/>
        <w:numPr>
          <w:ilvl w:val="0"/>
          <w:numId w:val="7"/>
        </w:numPr>
        <w:spacing w:after="160"/>
        <w:ind w:left="270" w:hanging="270"/>
        <w:jc w:val="both"/>
        <w:rPr>
          <w:rFonts w:ascii="Calibri" w:hAnsi="Calibri" w:cs="Calibri"/>
          <w:sz w:val="20"/>
          <w:szCs w:val="20"/>
        </w:rPr>
      </w:pPr>
      <w:proofErr w:type="spellStart"/>
      <w:r w:rsidRPr="005448A8">
        <w:rPr>
          <w:rFonts w:ascii="Calibri" w:hAnsi="Calibri" w:cs="Calibri"/>
          <w:sz w:val="20"/>
          <w:szCs w:val="20"/>
        </w:rPr>
        <w:t>Kilikdar</w:t>
      </w:r>
      <w:proofErr w:type="spellEnd"/>
      <w:r w:rsidRPr="005448A8">
        <w:rPr>
          <w:rFonts w:ascii="Calibri" w:hAnsi="Calibri" w:cs="Calibri"/>
          <w:sz w:val="20"/>
          <w:szCs w:val="20"/>
        </w:rPr>
        <w:t xml:space="preserve"> D, Mukherjee D, Mitra E, Ghosh AK, </w:t>
      </w:r>
      <w:r w:rsidR="005508B7">
        <w:rPr>
          <w:rFonts w:ascii="Calibri" w:hAnsi="Calibri" w:cs="Calibri"/>
          <w:b/>
          <w:sz w:val="20"/>
          <w:szCs w:val="20"/>
        </w:rPr>
        <w:t>Smart Resume</w:t>
      </w:r>
      <w:r w:rsidRPr="00205D97">
        <w:rPr>
          <w:rFonts w:ascii="Calibri" w:hAnsi="Calibri" w:cs="Calibri"/>
          <w:b/>
          <w:sz w:val="20"/>
          <w:szCs w:val="20"/>
        </w:rPr>
        <w:t xml:space="preserve">, </w:t>
      </w:r>
      <w:r w:rsidRPr="005448A8">
        <w:rPr>
          <w:rFonts w:ascii="Calibri" w:hAnsi="Calibri" w:cs="Calibri"/>
          <w:sz w:val="20"/>
          <w:szCs w:val="20"/>
        </w:rPr>
        <w:t>Chandra AM,</w:t>
      </w:r>
      <w:r w:rsidRPr="00BF54B1">
        <w:rPr>
          <w:rFonts w:ascii="Calibri" w:hAnsi="Calibri" w:cs="Calibri"/>
          <w:sz w:val="20"/>
          <w:szCs w:val="20"/>
        </w:rPr>
        <w:t xml:space="preserve"> </w:t>
      </w:r>
      <w:r w:rsidRPr="005448A8">
        <w:rPr>
          <w:rFonts w:ascii="Calibri" w:hAnsi="Calibri" w:cs="Calibri"/>
          <w:sz w:val="20"/>
          <w:szCs w:val="20"/>
        </w:rPr>
        <w:t xml:space="preserve">Bandyopadhyay D. Protective effect of aqueous garlic </w:t>
      </w:r>
      <w:proofErr w:type="gramStart"/>
      <w:r w:rsidRPr="005448A8">
        <w:rPr>
          <w:rFonts w:ascii="Calibri" w:hAnsi="Calibri" w:cs="Calibri"/>
          <w:sz w:val="20"/>
          <w:szCs w:val="20"/>
        </w:rPr>
        <w:t>extract</w:t>
      </w:r>
      <w:proofErr w:type="gramEnd"/>
      <w:r w:rsidRPr="005448A8">
        <w:rPr>
          <w:rFonts w:ascii="Calibri" w:hAnsi="Calibri" w:cs="Calibri"/>
          <w:sz w:val="20"/>
          <w:szCs w:val="20"/>
        </w:rPr>
        <w:t xml:space="preserve"> against </w:t>
      </w:r>
      <w:r>
        <w:rPr>
          <w:rFonts w:ascii="Calibri" w:hAnsi="Calibri" w:cs="Calibri"/>
          <w:sz w:val="20"/>
          <w:szCs w:val="20"/>
        </w:rPr>
        <w:t>lead-induced</w:t>
      </w:r>
      <w:r w:rsidRPr="00BF54B1">
        <w:rPr>
          <w:rFonts w:ascii="Calibri" w:hAnsi="Calibri" w:cs="Calibri"/>
          <w:sz w:val="20"/>
          <w:szCs w:val="20"/>
        </w:rPr>
        <w:t xml:space="preserve"> </w:t>
      </w:r>
      <w:r w:rsidRPr="005448A8">
        <w:rPr>
          <w:rFonts w:ascii="Calibri" w:hAnsi="Calibri" w:cs="Calibri"/>
          <w:sz w:val="20"/>
          <w:szCs w:val="20"/>
        </w:rPr>
        <w:t>hepatic</w:t>
      </w:r>
      <w:r w:rsidRPr="00BF54B1">
        <w:rPr>
          <w:rFonts w:ascii="Calibri" w:hAnsi="Calibri" w:cs="Calibri"/>
          <w:sz w:val="20"/>
          <w:szCs w:val="20"/>
        </w:rPr>
        <w:t xml:space="preserve"> </w:t>
      </w:r>
      <w:r w:rsidRPr="005448A8">
        <w:rPr>
          <w:rFonts w:ascii="Calibri" w:hAnsi="Calibri" w:cs="Calibri"/>
          <w:sz w:val="20"/>
          <w:szCs w:val="20"/>
        </w:rPr>
        <w:t>injury</w:t>
      </w:r>
      <w:r w:rsidRPr="00BF54B1">
        <w:rPr>
          <w:rFonts w:ascii="Calibri" w:hAnsi="Calibri" w:cs="Calibri"/>
          <w:sz w:val="20"/>
          <w:szCs w:val="20"/>
        </w:rPr>
        <w:t xml:space="preserve"> </w:t>
      </w:r>
      <w:r w:rsidRPr="005448A8">
        <w:rPr>
          <w:rFonts w:ascii="Calibri" w:hAnsi="Calibri" w:cs="Calibri"/>
          <w:sz w:val="20"/>
          <w:szCs w:val="20"/>
        </w:rPr>
        <w:t>in</w:t>
      </w:r>
      <w:r w:rsidRPr="00BF54B1">
        <w:rPr>
          <w:rFonts w:ascii="Calibri" w:hAnsi="Calibri" w:cs="Calibri"/>
          <w:sz w:val="20"/>
          <w:szCs w:val="20"/>
        </w:rPr>
        <w:t xml:space="preserve"> </w:t>
      </w:r>
      <w:r w:rsidRPr="005448A8">
        <w:rPr>
          <w:rFonts w:ascii="Calibri" w:hAnsi="Calibri" w:cs="Calibri"/>
          <w:sz w:val="20"/>
          <w:szCs w:val="20"/>
        </w:rPr>
        <w:t>rats.</w:t>
      </w:r>
      <w:r w:rsidRPr="00BF54B1">
        <w:rPr>
          <w:rFonts w:ascii="Calibri" w:hAnsi="Calibri" w:cs="Calibri"/>
          <w:sz w:val="20"/>
          <w:szCs w:val="20"/>
        </w:rPr>
        <w:t xml:space="preserve"> </w:t>
      </w:r>
      <w:r w:rsidRPr="005448A8">
        <w:rPr>
          <w:rFonts w:ascii="Calibri" w:hAnsi="Calibri" w:cs="Calibri"/>
          <w:sz w:val="20"/>
          <w:szCs w:val="20"/>
        </w:rPr>
        <w:t>Indian</w:t>
      </w:r>
      <w:r w:rsidRPr="00BF54B1">
        <w:rPr>
          <w:rFonts w:ascii="Calibri" w:hAnsi="Calibri" w:cs="Calibri"/>
          <w:sz w:val="20"/>
          <w:szCs w:val="20"/>
        </w:rPr>
        <w:t xml:space="preserve"> </w:t>
      </w:r>
      <w:r w:rsidRPr="005448A8">
        <w:rPr>
          <w:rFonts w:ascii="Calibri" w:hAnsi="Calibri" w:cs="Calibri"/>
          <w:sz w:val="20"/>
          <w:szCs w:val="20"/>
        </w:rPr>
        <w:t>Journal</w:t>
      </w:r>
      <w:r w:rsidRPr="00BF54B1">
        <w:rPr>
          <w:rFonts w:ascii="Calibri" w:hAnsi="Calibri" w:cs="Calibri"/>
          <w:sz w:val="20"/>
          <w:szCs w:val="20"/>
        </w:rPr>
        <w:t xml:space="preserve"> </w:t>
      </w:r>
      <w:r w:rsidRPr="005448A8">
        <w:rPr>
          <w:rFonts w:ascii="Calibri" w:hAnsi="Calibri" w:cs="Calibri"/>
          <w:sz w:val="20"/>
          <w:szCs w:val="20"/>
        </w:rPr>
        <w:t>of</w:t>
      </w:r>
      <w:r w:rsidRPr="00BF54B1">
        <w:rPr>
          <w:rFonts w:ascii="Calibri" w:hAnsi="Calibri" w:cs="Calibri"/>
          <w:sz w:val="20"/>
          <w:szCs w:val="20"/>
        </w:rPr>
        <w:t xml:space="preserve"> </w:t>
      </w:r>
      <w:r w:rsidRPr="005448A8">
        <w:rPr>
          <w:rFonts w:ascii="Calibri" w:hAnsi="Calibri" w:cs="Calibri"/>
          <w:sz w:val="20"/>
          <w:szCs w:val="20"/>
        </w:rPr>
        <w:t>Experimental</w:t>
      </w:r>
      <w:r w:rsidRPr="00BF54B1">
        <w:rPr>
          <w:rFonts w:ascii="Calibri" w:hAnsi="Calibri" w:cs="Calibri"/>
          <w:sz w:val="20"/>
          <w:szCs w:val="20"/>
        </w:rPr>
        <w:t xml:space="preserve"> </w:t>
      </w:r>
      <w:r w:rsidRPr="005448A8">
        <w:rPr>
          <w:rFonts w:ascii="Calibri" w:hAnsi="Calibri" w:cs="Calibri"/>
          <w:sz w:val="20"/>
          <w:szCs w:val="20"/>
        </w:rPr>
        <w:t>Biology</w:t>
      </w:r>
      <w:r w:rsidRPr="00BF54B1">
        <w:rPr>
          <w:rFonts w:ascii="Calibri" w:hAnsi="Calibri" w:cs="Calibri"/>
          <w:sz w:val="20"/>
          <w:szCs w:val="20"/>
        </w:rPr>
        <w:t xml:space="preserve"> </w:t>
      </w:r>
      <w:r w:rsidRPr="005448A8">
        <w:rPr>
          <w:rFonts w:ascii="Calibri" w:hAnsi="Calibri" w:cs="Calibri"/>
          <w:sz w:val="20"/>
          <w:szCs w:val="20"/>
        </w:rPr>
        <w:t>2011;</w:t>
      </w:r>
      <w:r w:rsidRPr="00BF54B1">
        <w:rPr>
          <w:rFonts w:ascii="Calibri" w:hAnsi="Calibri" w:cs="Calibri"/>
          <w:sz w:val="20"/>
          <w:szCs w:val="20"/>
        </w:rPr>
        <w:t xml:space="preserve"> </w:t>
      </w:r>
      <w:r w:rsidRPr="005448A8">
        <w:rPr>
          <w:rFonts w:ascii="Calibri" w:hAnsi="Calibri" w:cs="Calibri"/>
          <w:sz w:val="20"/>
          <w:szCs w:val="20"/>
        </w:rPr>
        <w:t>49(7):</w:t>
      </w:r>
      <w:r w:rsidRPr="00BF54B1">
        <w:rPr>
          <w:rFonts w:ascii="Calibri" w:hAnsi="Calibri" w:cs="Calibri"/>
          <w:sz w:val="20"/>
          <w:szCs w:val="20"/>
        </w:rPr>
        <w:t xml:space="preserve"> </w:t>
      </w:r>
      <w:r w:rsidRPr="005448A8">
        <w:rPr>
          <w:rFonts w:ascii="Calibri" w:hAnsi="Calibri" w:cs="Calibri"/>
          <w:sz w:val="20"/>
          <w:szCs w:val="20"/>
        </w:rPr>
        <w:t>498-510.</w:t>
      </w:r>
    </w:p>
    <w:p w14:paraId="5C60F453" w14:textId="77777777" w:rsidR="00B47791" w:rsidRPr="00541981" w:rsidRDefault="00000000" w:rsidP="00B47791">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18"/>
        </w:rPr>
      </w:pPr>
      <w:r>
        <w:rPr>
          <w:noProof/>
        </w:rPr>
        <w:lastRenderedPageBreak/>
        <w:pict w14:anchorId="44BAB934">
          <v:shape id="_x0000_s2055" type="#_x0000_t202" style="position:absolute;left:0;text-align:left;margin-left:212.7pt;margin-top:2.75pt;width:158.95pt;height:22.4pt;z-index:251703296;visibility:visible;mso-wrap-edited:f;mso-width-relative:margin;mso-height-relative:margin" stroked="f">
            <o:lock v:ext="edit" aspectratio="t" verticies="t" text="t" shapetype="t"/>
            <v:textbox style="mso-next-textbox:#_x0000_s2055">
              <w:txbxContent>
                <w:p w14:paraId="60F65709" w14:textId="77777777" w:rsidR="00B47791" w:rsidRPr="00FB3769" w:rsidRDefault="00B47791" w:rsidP="00B47791">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Conferences/Meetings</w:t>
                  </w:r>
                </w:p>
              </w:txbxContent>
            </v:textbox>
          </v:shape>
        </w:pict>
      </w:r>
    </w:p>
    <w:p w14:paraId="0E8A012D" w14:textId="77777777" w:rsidR="00B47791" w:rsidRDefault="00B47791" w:rsidP="00B47791">
      <w:pPr>
        <w:pStyle w:val="BodyText"/>
        <w:spacing w:before="11"/>
        <w:rPr>
          <w:rFonts w:ascii="Calibri" w:hAnsi="Calibri" w:cs="Calibri"/>
          <w:sz w:val="20"/>
          <w:szCs w:val="20"/>
        </w:rPr>
      </w:pPr>
    </w:p>
    <w:p w14:paraId="5F5BD9D6" w14:textId="60DA0C2B" w:rsidR="00B47791" w:rsidRDefault="00B47791" w:rsidP="00B47791">
      <w:pPr>
        <w:pStyle w:val="BodyText"/>
        <w:spacing w:before="11"/>
        <w:rPr>
          <w:rFonts w:ascii="Calibri" w:hAnsi="Calibri" w:cs="Calibri"/>
          <w:sz w:val="20"/>
          <w:szCs w:val="20"/>
        </w:rPr>
      </w:pPr>
      <w:r>
        <w:rPr>
          <w:rFonts w:ascii="Calibri" w:hAnsi="Calibri" w:cs="Calibri"/>
          <w:sz w:val="20"/>
          <w:szCs w:val="20"/>
        </w:rPr>
        <w:t xml:space="preserve">Conferences, Seminars, and Meetings during last 17 years. The detail </w:t>
      </w:r>
      <w:r w:rsidR="00E34F2D">
        <w:rPr>
          <w:rFonts w:ascii="Calibri" w:hAnsi="Calibri" w:cs="Calibri"/>
          <w:sz w:val="20"/>
          <w:szCs w:val="20"/>
        </w:rPr>
        <w:t xml:space="preserve">as </w:t>
      </w:r>
      <w:proofErr w:type="gramStart"/>
      <w:r w:rsidR="00E34F2D">
        <w:rPr>
          <w:rFonts w:ascii="Calibri" w:hAnsi="Calibri" w:cs="Calibri"/>
          <w:sz w:val="20"/>
          <w:szCs w:val="20"/>
        </w:rPr>
        <w:t>follows:-</w:t>
      </w:r>
      <w:proofErr w:type="gramEnd"/>
      <w:r>
        <w:rPr>
          <w:rFonts w:ascii="Calibri" w:hAnsi="Calibri" w:cs="Calibri"/>
          <w:sz w:val="20"/>
          <w:szCs w:val="20"/>
        </w:rPr>
        <w:t xml:space="preserve"> </w:t>
      </w:r>
    </w:p>
    <w:p w14:paraId="28EBAC58" w14:textId="743F849B" w:rsidR="00E34F2D" w:rsidRDefault="00E34F2D" w:rsidP="00B47791">
      <w:pPr>
        <w:pStyle w:val="BodyText"/>
        <w:spacing w:before="11"/>
        <w:rPr>
          <w:rFonts w:ascii="Calibri" w:hAnsi="Calibri" w:cs="Calibri"/>
          <w:sz w:val="20"/>
          <w:szCs w:val="20"/>
        </w:rPr>
      </w:pPr>
    </w:p>
    <w:p w14:paraId="7D88D14C" w14:textId="77777777" w:rsidR="00E34F2D" w:rsidRPr="00C75DAC" w:rsidRDefault="00E34F2D" w:rsidP="0087097D">
      <w:pPr>
        <w:pStyle w:val="BodyText"/>
        <w:numPr>
          <w:ilvl w:val="0"/>
          <w:numId w:val="10"/>
        </w:numPr>
        <w:spacing w:before="11"/>
        <w:rPr>
          <w:rFonts w:ascii="Calibri" w:hAnsi="Calibri" w:cs="Calibri"/>
          <w:b/>
          <w:sz w:val="20"/>
          <w:szCs w:val="20"/>
        </w:rPr>
      </w:pPr>
      <w:r>
        <w:rPr>
          <w:rFonts w:ascii="Calibri" w:hAnsi="Calibri" w:cs="Calibri"/>
          <w:b/>
          <w:sz w:val="20"/>
          <w:szCs w:val="20"/>
        </w:rPr>
        <w:t>100</w:t>
      </w:r>
      <w:r>
        <w:rPr>
          <w:rFonts w:ascii="Calibri" w:hAnsi="Calibri" w:cs="Calibri"/>
          <w:b/>
          <w:sz w:val="20"/>
          <w:szCs w:val="20"/>
          <w:vertAlign w:val="superscript"/>
        </w:rPr>
        <w:t>th</w:t>
      </w:r>
      <w:r>
        <w:rPr>
          <w:rFonts w:ascii="Calibri" w:hAnsi="Calibri" w:cs="Calibri"/>
          <w:b/>
          <w:sz w:val="20"/>
          <w:szCs w:val="20"/>
        </w:rPr>
        <w:t xml:space="preserve"> Indian Science Congress, Kolkata, India, 3 Jan - 7 Jan 2013</w:t>
      </w:r>
    </w:p>
    <w:p w14:paraId="04D24D25" w14:textId="77777777" w:rsidR="00E34F2D" w:rsidRDefault="00E34F2D" w:rsidP="00E34F2D">
      <w:pPr>
        <w:pStyle w:val="BodyText"/>
        <w:spacing w:before="11"/>
        <w:ind w:firstLine="360"/>
        <w:rPr>
          <w:rFonts w:ascii="Calibri" w:hAnsi="Calibri" w:cs="Calibri"/>
          <w:sz w:val="20"/>
          <w:szCs w:val="20"/>
        </w:rPr>
      </w:pPr>
      <w:r w:rsidRPr="00F737E4">
        <w:rPr>
          <w:rFonts w:ascii="Calibri" w:hAnsi="Calibri" w:cs="Calibri"/>
          <w:b/>
          <w:sz w:val="20"/>
          <w:szCs w:val="20"/>
        </w:rPr>
        <w:t>Focal Theme:</w:t>
      </w:r>
      <w:r>
        <w:rPr>
          <w:rFonts w:ascii="Calibri" w:hAnsi="Calibri" w:cs="Calibri"/>
          <w:sz w:val="20"/>
          <w:szCs w:val="20"/>
        </w:rPr>
        <w:t xml:space="preserve"> "Science for shaping the future of India." </w:t>
      </w:r>
    </w:p>
    <w:p w14:paraId="12E633B9" w14:textId="77777777" w:rsidR="00E34F2D" w:rsidRPr="00F737E4" w:rsidRDefault="00E34F2D" w:rsidP="00E34F2D">
      <w:pPr>
        <w:pStyle w:val="BodyText"/>
        <w:spacing w:before="11"/>
        <w:ind w:firstLine="360"/>
        <w:rPr>
          <w:rFonts w:ascii="Calibri" w:hAnsi="Calibri" w:cs="Calibri"/>
          <w:b/>
          <w:sz w:val="20"/>
          <w:szCs w:val="20"/>
        </w:rPr>
      </w:pPr>
      <w:r w:rsidRPr="00F737E4">
        <w:rPr>
          <w:rFonts w:ascii="Calibri" w:hAnsi="Calibri" w:cs="Calibri"/>
          <w:b/>
          <w:sz w:val="20"/>
          <w:szCs w:val="20"/>
        </w:rPr>
        <w:t>Poster Preparation</w:t>
      </w:r>
    </w:p>
    <w:p w14:paraId="245B0B4A" w14:textId="77777777" w:rsidR="00E34F2D" w:rsidRPr="00C75DAC" w:rsidRDefault="00E34F2D" w:rsidP="00E34F2D">
      <w:pPr>
        <w:pStyle w:val="BodyText"/>
        <w:spacing w:before="11"/>
        <w:ind w:firstLine="360"/>
        <w:rPr>
          <w:rFonts w:ascii="Calibri" w:hAnsi="Calibri" w:cs="Calibri"/>
          <w:sz w:val="20"/>
          <w:szCs w:val="20"/>
        </w:rPr>
      </w:pPr>
      <w:r w:rsidRPr="00F737E4">
        <w:rPr>
          <w:rFonts w:ascii="Calibri" w:hAnsi="Calibri" w:cs="Calibri"/>
          <w:b/>
          <w:sz w:val="20"/>
          <w:szCs w:val="20"/>
        </w:rPr>
        <w:t>Paper:</w:t>
      </w:r>
      <w:r w:rsidRPr="00C75DAC">
        <w:rPr>
          <w:rFonts w:ascii="Calibri" w:hAnsi="Calibri" w:cs="Calibri"/>
          <w:sz w:val="20"/>
          <w:szCs w:val="20"/>
        </w:rPr>
        <w:t xml:space="preserve"> Aqueous Tulsi leaf extract </w:t>
      </w:r>
      <w:proofErr w:type="spellStart"/>
      <w:r w:rsidRPr="00C75DAC">
        <w:rPr>
          <w:rFonts w:ascii="Calibri" w:hAnsi="Calibri" w:cs="Calibri"/>
          <w:sz w:val="20"/>
          <w:szCs w:val="20"/>
        </w:rPr>
        <w:t>p</w:t>
      </w:r>
      <w:r>
        <w:rPr>
          <w:rFonts w:ascii="Calibri" w:hAnsi="Calibri" w:cs="Calibri"/>
          <w:sz w:val="20"/>
          <w:szCs w:val="20"/>
        </w:rPr>
        <w:t>e</w:t>
      </w:r>
      <w:r w:rsidRPr="00C75DAC">
        <w:rPr>
          <w:rFonts w:ascii="Calibri" w:hAnsi="Calibri" w:cs="Calibri"/>
          <w:sz w:val="20"/>
          <w:szCs w:val="20"/>
        </w:rPr>
        <w:t>rotects</w:t>
      </w:r>
      <w:proofErr w:type="spellEnd"/>
      <w:r w:rsidRPr="00C75DAC">
        <w:rPr>
          <w:rFonts w:ascii="Calibri" w:hAnsi="Calibri" w:cs="Calibri"/>
          <w:sz w:val="20"/>
          <w:szCs w:val="20"/>
        </w:rPr>
        <w:t xml:space="preserve"> against piroxicam-induced gastric ulceration in rats.</w:t>
      </w:r>
    </w:p>
    <w:p w14:paraId="53CCC982" w14:textId="0E4BBD44" w:rsidR="00E34F2D" w:rsidRPr="001E62C9" w:rsidRDefault="005508B7" w:rsidP="00E34F2D">
      <w:pPr>
        <w:pStyle w:val="BodyText"/>
        <w:spacing w:before="11"/>
        <w:ind w:firstLine="360"/>
        <w:rPr>
          <w:rFonts w:ascii="Calibri" w:hAnsi="Calibri" w:cs="Calibri"/>
          <w:sz w:val="20"/>
          <w:szCs w:val="20"/>
        </w:rPr>
      </w:pPr>
      <w:r>
        <w:rPr>
          <w:rFonts w:ascii="Calibri" w:hAnsi="Calibri" w:cs="Calibri"/>
          <w:b/>
          <w:sz w:val="20"/>
          <w:szCs w:val="20"/>
        </w:rPr>
        <w:t>Smart Resume</w:t>
      </w:r>
      <w:r w:rsidR="00E34F2D" w:rsidRPr="0090557C">
        <w:rPr>
          <w:rFonts w:ascii="Calibri" w:hAnsi="Calibri" w:cs="Calibri"/>
          <w:b/>
          <w:sz w:val="20"/>
          <w:szCs w:val="20"/>
        </w:rPr>
        <w:t>,</w:t>
      </w:r>
      <w:r w:rsidR="00E34F2D" w:rsidRPr="00C75DAC">
        <w:rPr>
          <w:rFonts w:ascii="Calibri" w:hAnsi="Calibri" w:cs="Calibri"/>
          <w:sz w:val="20"/>
          <w:szCs w:val="20"/>
        </w:rPr>
        <w:t xml:space="preserve"> Ghosh AK, Mukherjee D, Mitra E, Bandyopadhyay D.</w:t>
      </w:r>
    </w:p>
    <w:p w14:paraId="725B5FD5" w14:textId="77777777" w:rsidR="00E34F2D" w:rsidRPr="00980993" w:rsidRDefault="00E34F2D" w:rsidP="00E34F2D">
      <w:pPr>
        <w:pStyle w:val="BodyText"/>
        <w:spacing w:before="11"/>
        <w:rPr>
          <w:rFonts w:ascii="Calibri" w:hAnsi="Calibri" w:cs="Calibri"/>
          <w:sz w:val="16"/>
          <w:szCs w:val="16"/>
        </w:rPr>
      </w:pPr>
    </w:p>
    <w:p w14:paraId="367865E4" w14:textId="77777777" w:rsidR="00E34F2D" w:rsidRDefault="00E34F2D" w:rsidP="0087097D">
      <w:pPr>
        <w:pStyle w:val="BodyText"/>
        <w:numPr>
          <w:ilvl w:val="0"/>
          <w:numId w:val="10"/>
        </w:numPr>
        <w:spacing w:before="11"/>
        <w:jc w:val="both"/>
        <w:rPr>
          <w:rFonts w:ascii="Calibri" w:hAnsi="Calibri" w:cs="Calibri"/>
          <w:b/>
          <w:sz w:val="20"/>
          <w:szCs w:val="20"/>
        </w:rPr>
      </w:pPr>
      <w:r w:rsidRPr="00F737E4">
        <w:rPr>
          <w:rFonts w:ascii="Calibri" w:hAnsi="Calibri" w:cs="Calibri"/>
          <w:b/>
          <w:sz w:val="20"/>
          <w:szCs w:val="20"/>
        </w:rPr>
        <w:t>81</w:t>
      </w:r>
      <w:r w:rsidRPr="00F737E4">
        <w:rPr>
          <w:rFonts w:ascii="Calibri" w:hAnsi="Calibri" w:cs="Calibri"/>
          <w:b/>
          <w:sz w:val="20"/>
          <w:szCs w:val="20"/>
          <w:vertAlign w:val="superscript"/>
        </w:rPr>
        <w:t>st</w:t>
      </w:r>
      <w:r w:rsidRPr="00F737E4">
        <w:rPr>
          <w:rFonts w:ascii="Calibri" w:hAnsi="Calibri" w:cs="Calibri"/>
          <w:b/>
          <w:sz w:val="20"/>
          <w:szCs w:val="20"/>
        </w:rPr>
        <w:t xml:space="preserve"> Annual Meeting of Society of Biological Chemists (India), Science City Auditorium</w:t>
      </w:r>
      <w:r w:rsidRPr="00F737E4">
        <w:rPr>
          <w:rFonts w:ascii="Calibri" w:hAnsi="Calibri" w:cs="Calibri"/>
          <w:b/>
          <w:spacing w:val="-1"/>
          <w:sz w:val="20"/>
          <w:szCs w:val="20"/>
        </w:rPr>
        <w:t xml:space="preserve"> </w:t>
      </w:r>
      <w:r w:rsidRPr="00F737E4">
        <w:rPr>
          <w:rFonts w:ascii="Calibri" w:hAnsi="Calibri" w:cs="Calibri"/>
          <w:b/>
          <w:sz w:val="20"/>
          <w:szCs w:val="20"/>
        </w:rPr>
        <w:t>Complex, Kolkata, India,</w:t>
      </w:r>
      <w:r>
        <w:rPr>
          <w:rFonts w:ascii="Calibri" w:hAnsi="Calibri" w:cs="Calibri"/>
          <w:b/>
          <w:sz w:val="20"/>
          <w:szCs w:val="20"/>
        </w:rPr>
        <w:t xml:space="preserve"> 8 Nov - 11 Nov 2012</w:t>
      </w:r>
    </w:p>
    <w:p w14:paraId="43E9AAE1" w14:textId="77777777" w:rsidR="00E34F2D" w:rsidRDefault="00E34F2D" w:rsidP="00E34F2D">
      <w:pPr>
        <w:pStyle w:val="BodyText"/>
        <w:spacing w:before="11"/>
        <w:ind w:firstLine="360"/>
        <w:rPr>
          <w:rFonts w:ascii="Calibri" w:hAnsi="Calibri" w:cs="Calibri"/>
          <w:sz w:val="20"/>
          <w:szCs w:val="20"/>
        </w:rPr>
      </w:pPr>
      <w:r w:rsidRPr="00F737E4">
        <w:rPr>
          <w:rFonts w:ascii="Calibri" w:hAnsi="Calibri" w:cs="Calibri"/>
          <w:b/>
          <w:sz w:val="20"/>
          <w:szCs w:val="20"/>
        </w:rPr>
        <w:t>Focal Theme:</w:t>
      </w:r>
      <w:r w:rsidRPr="00F737E4">
        <w:rPr>
          <w:rFonts w:ascii="Calibri" w:hAnsi="Calibri" w:cs="Calibri"/>
          <w:sz w:val="20"/>
          <w:szCs w:val="20"/>
        </w:rPr>
        <w:t xml:space="preserve"> </w:t>
      </w:r>
      <w:r>
        <w:rPr>
          <w:rFonts w:ascii="Calibri" w:hAnsi="Calibri" w:cs="Calibri"/>
          <w:sz w:val="20"/>
          <w:szCs w:val="20"/>
        </w:rPr>
        <w:t>"</w:t>
      </w:r>
      <w:r w:rsidRPr="00F737E4">
        <w:rPr>
          <w:rFonts w:ascii="Calibri" w:hAnsi="Calibri" w:cs="Calibri"/>
          <w:sz w:val="20"/>
          <w:szCs w:val="20"/>
        </w:rPr>
        <w:t>Symposium on Chemistry and Biology: Two Weapons Against</w:t>
      </w:r>
      <w:r w:rsidRPr="00F737E4">
        <w:rPr>
          <w:rFonts w:ascii="Calibri" w:hAnsi="Calibri" w:cs="Calibri"/>
          <w:spacing w:val="-58"/>
          <w:sz w:val="20"/>
          <w:szCs w:val="20"/>
        </w:rPr>
        <w:t xml:space="preserve"> </w:t>
      </w:r>
      <w:r>
        <w:rPr>
          <w:rFonts w:ascii="Calibri" w:hAnsi="Calibri" w:cs="Calibri"/>
          <w:spacing w:val="-58"/>
          <w:sz w:val="20"/>
          <w:szCs w:val="20"/>
        </w:rPr>
        <w:t xml:space="preserve">    </w:t>
      </w:r>
      <w:r>
        <w:rPr>
          <w:rFonts w:ascii="Calibri" w:hAnsi="Calibri" w:cs="Calibri"/>
          <w:sz w:val="20"/>
          <w:szCs w:val="20"/>
        </w:rPr>
        <w:t xml:space="preserve"> D</w:t>
      </w:r>
      <w:r w:rsidRPr="00F737E4">
        <w:rPr>
          <w:rFonts w:ascii="Calibri" w:hAnsi="Calibri" w:cs="Calibri"/>
          <w:sz w:val="20"/>
          <w:szCs w:val="20"/>
        </w:rPr>
        <w:t>iseases.</w:t>
      </w:r>
      <w:r>
        <w:rPr>
          <w:rFonts w:ascii="Calibri" w:hAnsi="Calibri" w:cs="Calibri"/>
          <w:sz w:val="20"/>
          <w:szCs w:val="20"/>
        </w:rPr>
        <w:t>"</w:t>
      </w:r>
    </w:p>
    <w:p w14:paraId="764D456A" w14:textId="77777777" w:rsidR="00E34F2D" w:rsidRPr="00F737E4" w:rsidRDefault="00E34F2D" w:rsidP="00E34F2D">
      <w:pPr>
        <w:pStyle w:val="BodyText"/>
        <w:spacing w:before="11"/>
        <w:ind w:firstLine="360"/>
        <w:rPr>
          <w:rFonts w:ascii="Calibri" w:hAnsi="Calibri" w:cs="Calibri"/>
          <w:b/>
          <w:sz w:val="20"/>
          <w:szCs w:val="20"/>
        </w:rPr>
      </w:pPr>
      <w:r w:rsidRPr="00F737E4">
        <w:rPr>
          <w:rFonts w:ascii="Calibri" w:hAnsi="Calibri" w:cs="Calibri"/>
          <w:b/>
          <w:sz w:val="20"/>
          <w:szCs w:val="20"/>
        </w:rPr>
        <w:t>Poster Presentation</w:t>
      </w:r>
    </w:p>
    <w:p w14:paraId="0D6CDEE2" w14:textId="77777777" w:rsidR="00E34F2D" w:rsidRPr="00C46420" w:rsidRDefault="00E34F2D" w:rsidP="00E34F2D">
      <w:pPr>
        <w:pStyle w:val="BodyText"/>
        <w:spacing w:before="11"/>
        <w:ind w:firstLine="360"/>
        <w:rPr>
          <w:rFonts w:ascii="Calibri" w:hAnsi="Calibri" w:cs="Calibri"/>
          <w:sz w:val="20"/>
          <w:szCs w:val="20"/>
        </w:rPr>
      </w:pPr>
      <w:r w:rsidRPr="00C46420">
        <w:rPr>
          <w:rFonts w:ascii="Calibri" w:hAnsi="Calibri" w:cs="Calibri"/>
          <w:b/>
          <w:sz w:val="20"/>
          <w:szCs w:val="20"/>
        </w:rPr>
        <w:t>Paper:</w:t>
      </w:r>
      <w:r w:rsidRPr="00C46420">
        <w:rPr>
          <w:rFonts w:ascii="Calibri" w:hAnsi="Calibri" w:cs="Calibri"/>
          <w:b/>
          <w:spacing w:val="-4"/>
          <w:sz w:val="20"/>
          <w:szCs w:val="20"/>
        </w:rPr>
        <w:t xml:space="preserve"> </w:t>
      </w:r>
      <w:r w:rsidRPr="00C46420">
        <w:rPr>
          <w:rFonts w:ascii="Calibri" w:hAnsi="Calibri" w:cs="Calibri"/>
          <w:sz w:val="20"/>
          <w:szCs w:val="20"/>
        </w:rPr>
        <w:t>Melatonin</w:t>
      </w:r>
      <w:r w:rsidRPr="00C46420">
        <w:rPr>
          <w:rFonts w:ascii="Calibri" w:hAnsi="Calibri" w:cs="Calibri"/>
          <w:spacing w:val="-3"/>
          <w:sz w:val="20"/>
          <w:szCs w:val="20"/>
        </w:rPr>
        <w:t xml:space="preserve"> </w:t>
      </w:r>
      <w:r w:rsidRPr="00C46420">
        <w:rPr>
          <w:rFonts w:ascii="Calibri" w:hAnsi="Calibri" w:cs="Calibri"/>
          <w:sz w:val="20"/>
          <w:szCs w:val="20"/>
        </w:rPr>
        <w:t>and</w:t>
      </w:r>
      <w:r w:rsidRPr="00C46420">
        <w:rPr>
          <w:rFonts w:ascii="Calibri" w:hAnsi="Calibri" w:cs="Calibri"/>
          <w:spacing w:val="1"/>
          <w:sz w:val="20"/>
          <w:szCs w:val="20"/>
        </w:rPr>
        <w:t xml:space="preserve"> </w:t>
      </w:r>
      <w:r w:rsidRPr="00C46420">
        <w:rPr>
          <w:rFonts w:ascii="Calibri" w:hAnsi="Calibri" w:cs="Calibri"/>
          <w:sz w:val="20"/>
          <w:szCs w:val="20"/>
        </w:rPr>
        <w:t>aqueous</w:t>
      </w:r>
      <w:r w:rsidRPr="00C46420">
        <w:rPr>
          <w:rFonts w:ascii="Calibri" w:hAnsi="Calibri" w:cs="Calibri"/>
          <w:spacing w:val="-3"/>
          <w:sz w:val="20"/>
          <w:szCs w:val="20"/>
        </w:rPr>
        <w:t xml:space="preserve"> </w:t>
      </w:r>
      <w:r w:rsidRPr="00C46420">
        <w:rPr>
          <w:rFonts w:ascii="Calibri" w:hAnsi="Calibri" w:cs="Calibri"/>
          <w:sz w:val="20"/>
          <w:szCs w:val="20"/>
        </w:rPr>
        <w:t>Tulsi leaf</w:t>
      </w:r>
      <w:r w:rsidRPr="00C46420">
        <w:rPr>
          <w:rFonts w:ascii="Calibri" w:hAnsi="Calibri" w:cs="Calibri"/>
          <w:spacing w:val="-3"/>
          <w:sz w:val="20"/>
          <w:szCs w:val="20"/>
        </w:rPr>
        <w:t xml:space="preserve"> </w:t>
      </w:r>
      <w:r w:rsidRPr="00C46420">
        <w:rPr>
          <w:rFonts w:ascii="Calibri" w:hAnsi="Calibri" w:cs="Calibri"/>
          <w:sz w:val="20"/>
          <w:szCs w:val="20"/>
        </w:rPr>
        <w:t>extract</w:t>
      </w:r>
      <w:r w:rsidRPr="00C46420">
        <w:rPr>
          <w:rFonts w:ascii="Calibri" w:hAnsi="Calibri" w:cs="Calibri"/>
          <w:spacing w:val="-5"/>
          <w:sz w:val="20"/>
          <w:szCs w:val="20"/>
        </w:rPr>
        <w:t xml:space="preserve"> </w:t>
      </w:r>
      <w:r w:rsidRPr="00C46420">
        <w:rPr>
          <w:rFonts w:ascii="Calibri" w:hAnsi="Calibri" w:cs="Calibri"/>
          <w:sz w:val="20"/>
          <w:szCs w:val="20"/>
        </w:rPr>
        <w:t>in</w:t>
      </w:r>
      <w:r w:rsidRPr="00C46420">
        <w:rPr>
          <w:rFonts w:ascii="Calibri" w:hAnsi="Calibri" w:cs="Calibri"/>
          <w:spacing w:val="-4"/>
          <w:sz w:val="20"/>
          <w:szCs w:val="20"/>
        </w:rPr>
        <w:t xml:space="preserve"> </w:t>
      </w:r>
      <w:r w:rsidRPr="00C46420">
        <w:rPr>
          <w:rFonts w:ascii="Calibri" w:hAnsi="Calibri" w:cs="Calibri"/>
          <w:sz w:val="20"/>
          <w:szCs w:val="20"/>
        </w:rPr>
        <w:t>combination</w:t>
      </w:r>
      <w:r w:rsidRPr="00C46420">
        <w:rPr>
          <w:rFonts w:ascii="Calibri" w:hAnsi="Calibri" w:cs="Calibri"/>
          <w:spacing w:val="-3"/>
          <w:sz w:val="20"/>
          <w:szCs w:val="20"/>
        </w:rPr>
        <w:t xml:space="preserve"> </w:t>
      </w:r>
      <w:r w:rsidRPr="00C46420">
        <w:rPr>
          <w:rFonts w:ascii="Calibri" w:hAnsi="Calibri" w:cs="Calibri"/>
          <w:sz w:val="20"/>
          <w:szCs w:val="20"/>
        </w:rPr>
        <w:t>protects</w:t>
      </w:r>
      <w:r>
        <w:rPr>
          <w:rFonts w:ascii="Calibri" w:hAnsi="Calibri" w:cs="Calibri"/>
          <w:spacing w:val="-57"/>
          <w:sz w:val="20"/>
          <w:szCs w:val="20"/>
        </w:rPr>
        <w:t xml:space="preserve"> </w:t>
      </w:r>
      <w:r>
        <w:rPr>
          <w:rFonts w:ascii="Calibri" w:hAnsi="Calibri" w:cs="Calibri"/>
          <w:sz w:val="20"/>
          <w:szCs w:val="20"/>
        </w:rPr>
        <w:t>a</w:t>
      </w:r>
      <w:r w:rsidRPr="00C46420">
        <w:rPr>
          <w:rFonts w:ascii="Calibri" w:hAnsi="Calibri" w:cs="Calibri"/>
          <w:sz w:val="20"/>
          <w:szCs w:val="20"/>
        </w:rPr>
        <w:t>gainst</w:t>
      </w:r>
      <w:r w:rsidRPr="00C46420">
        <w:rPr>
          <w:rFonts w:ascii="Calibri" w:hAnsi="Calibri" w:cs="Calibri"/>
          <w:spacing w:val="-3"/>
          <w:sz w:val="20"/>
          <w:szCs w:val="20"/>
        </w:rPr>
        <w:t xml:space="preserve"> </w:t>
      </w:r>
      <w:r w:rsidRPr="00C46420">
        <w:rPr>
          <w:rFonts w:ascii="Calibri" w:hAnsi="Calibri" w:cs="Calibri"/>
          <w:sz w:val="20"/>
          <w:szCs w:val="20"/>
        </w:rPr>
        <w:t>piroxicam-induced</w:t>
      </w:r>
      <w:r w:rsidRPr="00C46420">
        <w:rPr>
          <w:rFonts w:ascii="Calibri" w:hAnsi="Calibri" w:cs="Calibri"/>
          <w:spacing w:val="-1"/>
          <w:sz w:val="20"/>
          <w:szCs w:val="20"/>
        </w:rPr>
        <w:t xml:space="preserve"> </w:t>
      </w:r>
      <w:r w:rsidRPr="00C46420">
        <w:rPr>
          <w:rFonts w:ascii="Calibri" w:hAnsi="Calibri" w:cs="Calibri"/>
          <w:sz w:val="20"/>
          <w:szCs w:val="20"/>
        </w:rPr>
        <w:t>gastric</w:t>
      </w:r>
      <w:r w:rsidRPr="00C46420">
        <w:rPr>
          <w:rFonts w:ascii="Calibri" w:hAnsi="Calibri" w:cs="Calibri"/>
          <w:spacing w:val="-2"/>
          <w:sz w:val="20"/>
          <w:szCs w:val="20"/>
        </w:rPr>
        <w:t xml:space="preserve"> </w:t>
      </w:r>
      <w:r w:rsidRPr="00C46420">
        <w:rPr>
          <w:rFonts w:ascii="Calibri" w:hAnsi="Calibri" w:cs="Calibri"/>
          <w:sz w:val="20"/>
          <w:szCs w:val="20"/>
        </w:rPr>
        <w:t>ulceration</w:t>
      </w:r>
      <w:r w:rsidRPr="00C46420">
        <w:rPr>
          <w:rFonts w:ascii="Calibri" w:hAnsi="Calibri" w:cs="Calibri"/>
          <w:spacing w:val="3"/>
          <w:sz w:val="20"/>
          <w:szCs w:val="20"/>
        </w:rPr>
        <w:t xml:space="preserve"> </w:t>
      </w:r>
      <w:r w:rsidRPr="00C46420">
        <w:rPr>
          <w:rFonts w:ascii="Calibri" w:hAnsi="Calibri" w:cs="Calibri"/>
          <w:sz w:val="20"/>
          <w:szCs w:val="20"/>
        </w:rPr>
        <w:t>in rats.</w:t>
      </w:r>
    </w:p>
    <w:p w14:paraId="24AF42D2" w14:textId="7D76C3D0" w:rsidR="00E34F2D" w:rsidRDefault="005508B7" w:rsidP="00E34F2D">
      <w:pPr>
        <w:pStyle w:val="BodyText"/>
        <w:spacing w:before="11"/>
        <w:ind w:firstLine="360"/>
        <w:rPr>
          <w:rFonts w:ascii="Calibri" w:hAnsi="Calibri" w:cs="Calibri"/>
          <w:sz w:val="20"/>
          <w:szCs w:val="20"/>
        </w:rPr>
      </w:pPr>
      <w:r>
        <w:rPr>
          <w:rFonts w:ascii="Calibri" w:hAnsi="Calibri" w:cs="Calibri"/>
          <w:b/>
          <w:sz w:val="20"/>
          <w:szCs w:val="20"/>
        </w:rPr>
        <w:t>Smart Resume</w:t>
      </w:r>
      <w:r w:rsidR="00E34F2D" w:rsidRPr="0090557C">
        <w:rPr>
          <w:rFonts w:ascii="Calibri" w:hAnsi="Calibri" w:cs="Calibri"/>
          <w:b/>
          <w:sz w:val="20"/>
          <w:szCs w:val="20"/>
        </w:rPr>
        <w:t>,</w:t>
      </w:r>
      <w:r w:rsidR="00E34F2D" w:rsidRPr="00F737E4">
        <w:rPr>
          <w:rFonts w:ascii="Calibri" w:hAnsi="Calibri" w:cs="Calibri"/>
          <w:sz w:val="20"/>
          <w:szCs w:val="20"/>
        </w:rPr>
        <w:t xml:space="preserve"> Mukherjee D, Ghosh AK, Mitra E, Bandyopadhyay A,</w:t>
      </w:r>
      <w:r w:rsidR="00E34F2D" w:rsidRPr="00F737E4">
        <w:rPr>
          <w:rFonts w:ascii="Calibri" w:hAnsi="Calibri" w:cs="Calibri"/>
          <w:spacing w:val="-58"/>
          <w:sz w:val="20"/>
          <w:szCs w:val="20"/>
        </w:rPr>
        <w:t xml:space="preserve"> </w:t>
      </w:r>
      <w:r w:rsidR="00E34F2D" w:rsidRPr="00F737E4">
        <w:rPr>
          <w:rFonts w:ascii="Calibri" w:hAnsi="Calibri" w:cs="Calibri"/>
          <w:sz w:val="20"/>
          <w:szCs w:val="20"/>
        </w:rPr>
        <w:t>Bandyopadhyay</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D.</w:t>
      </w:r>
      <w:r w:rsidR="00E34F2D" w:rsidRPr="00C75DAC">
        <w:rPr>
          <w:rFonts w:ascii="Calibri" w:hAnsi="Calibri" w:cs="Calibri"/>
          <w:sz w:val="20"/>
          <w:szCs w:val="20"/>
        </w:rPr>
        <w:t xml:space="preserve"> </w:t>
      </w:r>
    </w:p>
    <w:p w14:paraId="72A32709" w14:textId="77777777" w:rsidR="00E34F2D" w:rsidRPr="00980993" w:rsidRDefault="00E34F2D" w:rsidP="00E34F2D">
      <w:pPr>
        <w:pStyle w:val="BodyText"/>
        <w:spacing w:before="11"/>
        <w:rPr>
          <w:rFonts w:ascii="Calibri" w:hAnsi="Calibri" w:cs="Calibri"/>
          <w:sz w:val="16"/>
          <w:szCs w:val="16"/>
        </w:rPr>
      </w:pPr>
    </w:p>
    <w:p w14:paraId="781D7FAC" w14:textId="77777777" w:rsidR="00E34F2D" w:rsidRPr="00F737E4" w:rsidRDefault="00E34F2D" w:rsidP="0087097D">
      <w:pPr>
        <w:pStyle w:val="BodyText"/>
        <w:numPr>
          <w:ilvl w:val="0"/>
          <w:numId w:val="10"/>
        </w:numPr>
        <w:spacing w:before="11"/>
        <w:rPr>
          <w:rFonts w:ascii="Calibri" w:hAnsi="Calibri" w:cs="Calibri"/>
          <w:sz w:val="20"/>
          <w:szCs w:val="20"/>
        </w:rPr>
      </w:pPr>
      <w:r w:rsidRPr="00F737E4">
        <w:rPr>
          <w:rFonts w:ascii="Calibri" w:hAnsi="Calibri" w:cs="Calibri"/>
          <w:b/>
          <w:sz w:val="20"/>
          <w:szCs w:val="20"/>
        </w:rPr>
        <w:t>International</w:t>
      </w:r>
      <w:r w:rsidRPr="00F737E4">
        <w:rPr>
          <w:rFonts w:ascii="Calibri" w:hAnsi="Calibri" w:cs="Calibri"/>
          <w:b/>
          <w:spacing w:val="-5"/>
          <w:sz w:val="20"/>
          <w:szCs w:val="20"/>
        </w:rPr>
        <w:t xml:space="preserve"> </w:t>
      </w:r>
      <w:r w:rsidRPr="00F737E4">
        <w:rPr>
          <w:rFonts w:ascii="Calibri" w:hAnsi="Calibri" w:cs="Calibri"/>
          <w:b/>
          <w:sz w:val="20"/>
          <w:szCs w:val="20"/>
        </w:rPr>
        <w:t>Conference</w:t>
      </w:r>
      <w:r w:rsidRPr="00F737E4">
        <w:rPr>
          <w:rFonts w:ascii="Calibri" w:hAnsi="Calibri" w:cs="Calibri"/>
          <w:b/>
          <w:spacing w:val="-4"/>
          <w:sz w:val="20"/>
          <w:szCs w:val="20"/>
        </w:rPr>
        <w:t xml:space="preserve"> </w:t>
      </w:r>
      <w:r w:rsidRPr="00F737E4">
        <w:rPr>
          <w:rFonts w:ascii="Calibri" w:hAnsi="Calibri" w:cs="Calibri"/>
          <w:b/>
          <w:sz w:val="20"/>
          <w:szCs w:val="20"/>
        </w:rPr>
        <w:t>on</w:t>
      </w:r>
      <w:r w:rsidRPr="00F737E4">
        <w:rPr>
          <w:rFonts w:ascii="Calibri" w:hAnsi="Calibri" w:cs="Calibri"/>
          <w:b/>
          <w:spacing w:val="-1"/>
          <w:sz w:val="20"/>
          <w:szCs w:val="20"/>
        </w:rPr>
        <w:t xml:space="preserve"> </w:t>
      </w:r>
      <w:r w:rsidRPr="00F737E4">
        <w:rPr>
          <w:rFonts w:ascii="Calibri" w:hAnsi="Calibri" w:cs="Calibri"/>
          <w:b/>
          <w:sz w:val="20"/>
          <w:szCs w:val="20"/>
        </w:rPr>
        <w:t>Frontiers</w:t>
      </w:r>
      <w:r w:rsidRPr="00F737E4">
        <w:rPr>
          <w:rFonts w:ascii="Calibri" w:hAnsi="Calibri" w:cs="Calibri"/>
          <w:b/>
          <w:spacing w:val="-2"/>
          <w:sz w:val="20"/>
          <w:szCs w:val="20"/>
        </w:rPr>
        <w:t xml:space="preserve"> </w:t>
      </w:r>
      <w:r w:rsidRPr="00F737E4">
        <w:rPr>
          <w:rFonts w:ascii="Calibri" w:hAnsi="Calibri" w:cs="Calibri"/>
          <w:b/>
          <w:sz w:val="20"/>
          <w:szCs w:val="20"/>
        </w:rPr>
        <w:t>in</w:t>
      </w:r>
      <w:r w:rsidRPr="00F737E4">
        <w:rPr>
          <w:rFonts w:ascii="Calibri" w:hAnsi="Calibri" w:cs="Calibri"/>
          <w:b/>
          <w:spacing w:val="-1"/>
          <w:sz w:val="20"/>
          <w:szCs w:val="20"/>
        </w:rPr>
        <w:t xml:space="preserve"> </w:t>
      </w:r>
      <w:r w:rsidRPr="00F737E4">
        <w:rPr>
          <w:rFonts w:ascii="Calibri" w:hAnsi="Calibri" w:cs="Calibri"/>
          <w:b/>
          <w:sz w:val="20"/>
          <w:szCs w:val="20"/>
        </w:rPr>
        <w:t>Biological</w:t>
      </w:r>
      <w:r w:rsidRPr="00F737E4">
        <w:rPr>
          <w:rFonts w:ascii="Calibri" w:hAnsi="Calibri" w:cs="Calibri"/>
          <w:b/>
          <w:spacing w:val="-4"/>
          <w:sz w:val="20"/>
          <w:szCs w:val="20"/>
        </w:rPr>
        <w:t xml:space="preserve"> </w:t>
      </w:r>
      <w:r w:rsidRPr="00F737E4">
        <w:rPr>
          <w:rFonts w:ascii="Calibri" w:hAnsi="Calibri" w:cs="Calibri"/>
          <w:b/>
          <w:sz w:val="20"/>
          <w:szCs w:val="20"/>
        </w:rPr>
        <w:t>Researches,</w:t>
      </w:r>
      <w:r w:rsidRPr="00F737E4">
        <w:rPr>
          <w:rFonts w:ascii="Calibri" w:hAnsi="Calibri" w:cs="Calibri"/>
          <w:b/>
          <w:spacing w:val="-2"/>
          <w:sz w:val="20"/>
          <w:szCs w:val="20"/>
        </w:rPr>
        <w:t xml:space="preserve"> </w:t>
      </w:r>
      <w:proofErr w:type="gramStart"/>
      <w:r w:rsidRPr="00F737E4">
        <w:rPr>
          <w:rFonts w:ascii="Calibri" w:hAnsi="Calibri" w:cs="Calibri"/>
          <w:b/>
          <w:sz w:val="20"/>
          <w:szCs w:val="20"/>
        </w:rPr>
        <w:t>Vidyasagar</w:t>
      </w:r>
      <w:r w:rsidRPr="00F737E4">
        <w:rPr>
          <w:rFonts w:ascii="Calibri" w:hAnsi="Calibri" w:cs="Calibri"/>
          <w:b/>
          <w:spacing w:val="-57"/>
          <w:sz w:val="20"/>
          <w:szCs w:val="20"/>
        </w:rPr>
        <w:t xml:space="preserve"> </w:t>
      </w:r>
      <w:r>
        <w:rPr>
          <w:rFonts w:ascii="Calibri" w:hAnsi="Calibri" w:cs="Calibri"/>
          <w:b/>
          <w:sz w:val="20"/>
          <w:szCs w:val="20"/>
        </w:rPr>
        <w:t xml:space="preserve"> U</w:t>
      </w:r>
      <w:r w:rsidRPr="00F737E4">
        <w:rPr>
          <w:rFonts w:ascii="Calibri" w:hAnsi="Calibri" w:cs="Calibri"/>
          <w:b/>
          <w:sz w:val="20"/>
          <w:szCs w:val="20"/>
        </w:rPr>
        <w:t>niversity</w:t>
      </w:r>
      <w:proofErr w:type="gramEnd"/>
      <w:r w:rsidRPr="00F737E4">
        <w:rPr>
          <w:rFonts w:ascii="Calibri" w:hAnsi="Calibri" w:cs="Calibri"/>
          <w:b/>
          <w:sz w:val="20"/>
          <w:szCs w:val="20"/>
        </w:rPr>
        <w:t>,</w:t>
      </w:r>
      <w:r w:rsidRPr="00F737E4">
        <w:rPr>
          <w:rFonts w:ascii="Calibri" w:hAnsi="Calibri" w:cs="Calibri"/>
          <w:b/>
          <w:spacing w:val="-1"/>
          <w:sz w:val="20"/>
          <w:szCs w:val="20"/>
        </w:rPr>
        <w:t xml:space="preserve"> </w:t>
      </w:r>
      <w:r w:rsidRPr="00F737E4">
        <w:rPr>
          <w:rFonts w:ascii="Calibri" w:hAnsi="Calibri" w:cs="Calibri"/>
          <w:b/>
          <w:sz w:val="20"/>
          <w:szCs w:val="20"/>
        </w:rPr>
        <w:t>Midnapore, India, 26</w:t>
      </w:r>
      <w:r>
        <w:rPr>
          <w:rFonts w:ascii="Calibri" w:hAnsi="Calibri" w:cs="Calibri"/>
          <w:b/>
          <w:sz w:val="20"/>
          <w:szCs w:val="20"/>
        </w:rPr>
        <w:t xml:space="preserve"> Feb - 27 Feb 2012</w:t>
      </w:r>
    </w:p>
    <w:p w14:paraId="1EB7EFFC" w14:textId="77777777" w:rsidR="00E34F2D" w:rsidRDefault="00E34F2D" w:rsidP="00E34F2D">
      <w:pPr>
        <w:pStyle w:val="BodyText"/>
        <w:spacing w:before="11"/>
        <w:ind w:firstLine="360"/>
        <w:rPr>
          <w:rFonts w:ascii="Calibri" w:hAnsi="Calibri" w:cs="Calibri"/>
          <w:b/>
          <w:sz w:val="20"/>
          <w:szCs w:val="20"/>
        </w:rPr>
      </w:pPr>
      <w:r>
        <w:rPr>
          <w:rFonts w:ascii="Calibri" w:hAnsi="Calibri" w:cs="Calibri"/>
          <w:b/>
          <w:sz w:val="20"/>
          <w:szCs w:val="20"/>
        </w:rPr>
        <w:t>Poster Presentation</w:t>
      </w:r>
    </w:p>
    <w:p w14:paraId="117E4BD3" w14:textId="77777777" w:rsidR="00E34F2D" w:rsidRPr="00F737E4" w:rsidRDefault="00E34F2D" w:rsidP="00E34F2D">
      <w:pPr>
        <w:pStyle w:val="BodyText"/>
        <w:spacing w:before="11"/>
        <w:ind w:left="360"/>
        <w:rPr>
          <w:rFonts w:ascii="Calibri" w:hAnsi="Calibri" w:cs="Calibri"/>
          <w:b/>
          <w:sz w:val="20"/>
          <w:szCs w:val="20"/>
        </w:rPr>
      </w:pPr>
      <w:r>
        <w:rPr>
          <w:rFonts w:ascii="Calibri" w:hAnsi="Calibri" w:cs="Calibri"/>
          <w:b/>
          <w:sz w:val="20"/>
          <w:szCs w:val="20"/>
        </w:rPr>
        <w:t xml:space="preserve">Paper: </w:t>
      </w:r>
      <w:r w:rsidRPr="00F737E4">
        <w:rPr>
          <w:rFonts w:ascii="Calibri" w:hAnsi="Calibri" w:cs="Calibri"/>
          <w:sz w:val="20"/>
          <w:szCs w:val="20"/>
        </w:rPr>
        <w:t>The combin</w:t>
      </w:r>
      <w:r>
        <w:rPr>
          <w:rFonts w:ascii="Calibri" w:hAnsi="Calibri" w:cs="Calibri"/>
          <w:sz w:val="20"/>
          <w:szCs w:val="20"/>
        </w:rPr>
        <w:t>ation of Melatonin and aqueous T</w:t>
      </w:r>
      <w:r w:rsidRPr="00F737E4">
        <w:rPr>
          <w:rFonts w:ascii="Calibri" w:hAnsi="Calibri" w:cs="Calibri"/>
          <w:sz w:val="20"/>
          <w:szCs w:val="20"/>
        </w:rPr>
        <w:t>ulsi leaf extract</w:t>
      </w:r>
      <w:r w:rsidRPr="00F737E4">
        <w:rPr>
          <w:rFonts w:ascii="Calibri" w:hAnsi="Calibri" w:cs="Calibri"/>
          <w:spacing w:val="1"/>
          <w:sz w:val="20"/>
          <w:szCs w:val="20"/>
        </w:rPr>
        <w:t xml:space="preserve"> </w:t>
      </w:r>
      <w:r w:rsidRPr="00F737E4">
        <w:rPr>
          <w:rFonts w:ascii="Calibri" w:hAnsi="Calibri" w:cs="Calibri"/>
          <w:sz w:val="20"/>
          <w:szCs w:val="20"/>
        </w:rPr>
        <w:t>protects</w:t>
      </w:r>
      <w:r w:rsidRPr="00F737E4">
        <w:rPr>
          <w:rFonts w:ascii="Calibri" w:hAnsi="Calibri" w:cs="Calibri"/>
          <w:spacing w:val="-2"/>
          <w:sz w:val="20"/>
          <w:szCs w:val="20"/>
        </w:rPr>
        <w:t xml:space="preserve"> </w:t>
      </w:r>
      <w:r w:rsidRPr="00F737E4">
        <w:rPr>
          <w:rFonts w:ascii="Calibri" w:hAnsi="Calibri" w:cs="Calibri"/>
          <w:sz w:val="20"/>
          <w:szCs w:val="20"/>
        </w:rPr>
        <w:t>against</w:t>
      </w:r>
      <w:r w:rsidRPr="00F737E4">
        <w:rPr>
          <w:rFonts w:ascii="Calibri" w:hAnsi="Calibri" w:cs="Calibri"/>
          <w:spacing w:val="-5"/>
          <w:sz w:val="20"/>
          <w:szCs w:val="20"/>
        </w:rPr>
        <w:t xml:space="preserve"> </w:t>
      </w:r>
      <w:r w:rsidRPr="00F737E4">
        <w:rPr>
          <w:rFonts w:ascii="Calibri" w:hAnsi="Calibri" w:cs="Calibri"/>
          <w:sz w:val="20"/>
          <w:szCs w:val="20"/>
        </w:rPr>
        <w:t>piroxicam-induced</w:t>
      </w:r>
      <w:r w:rsidRPr="00F737E4">
        <w:rPr>
          <w:rFonts w:ascii="Calibri" w:hAnsi="Calibri" w:cs="Calibri"/>
          <w:spacing w:val="-3"/>
          <w:sz w:val="20"/>
          <w:szCs w:val="20"/>
        </w:rPr>
        <w:t xml:space="preserve"> </w:t>
      </w:r>
      <w:r w:rsidRPr="00F737E4">
        <w:rPr>
          <w:rFonts w:ascii="Calibri" w:hAnsi="Calibri" w:cs="Calibri"/>
          <w:sz w:val="20"/>
          <w:szCs w:val="20"/>
        </w:rPr>
        <w:t>gastric</w:t>
      </w:r>
      <w:r w:rsidRPr="00F737E4">
        <w:rPr>
          <w:rFonts w:ascii="Calibri" w:hAnsi="Calibri" w:cs="Calibri"/>
          <w:spacing w:val="-4"/>
          <w:sz w:val="20"/>
          <w:szCs w:val="20"/>
        </w:rPr>
        <w:t xml:space="preserve"> </w:t>
      </w:r>
      <w:r w:rsidRPr="00F737E4">
        <w:rPr>
          <w:rFonts w:ascii="Calibri" w:hAnsi="Calibri" w:cs="Calibri"/>
          <w:sz w:val="20"/>
          <w:szCs w:val="20"/>
        </w:rPr>
        <w:t>ulceration</w:t>
      </w:r>
      <w:r w:rsidRPr="00F737E4">
        <w:rPr>
          <w:rFonts w:ascii="Calibri" w:hAnsi="Calibri" w:cs="Calibri"/>
          <w:spacing w:val="1"/>
          <w:sz w:val="20"/>
          <w:szCs w:val="20"/>
        </w:rPr>
        <w:t xml:space="preserve"> </w:t>
      </w:r>
      <w:r w:rsidRPr="00F737E4">
        <w:rPr>
          <w:rFonts w:ascii="Calibri" w:hAnsi="Calibri" w:cs="Calibri"/>
          <w:sz w:val="20"/>
          <w:szCs w:val="20"/>
        </w:rPr>
        <w:t>in</w:t>
      </w:r>
      <w:r w:rsidRPr="00F737E4">
        <w:rPr>
          <w:rFonts w:ascii="Calibri" w:hAnsi="Calibri" w:cs="Calibri"/>
          <w:spacing w:val="-3"/>
          <w:sz w:val="20"/>
          <w:szCs w:val="20"/>
        </w:rPr>
        <w:t xml:space="preserve"> </w:t>
      </w:r>
      <w:r w:rsidRPr="00F737E4">
        <w:rPr>
          <w:rFonts w:ascii="Calibri" w:hAnsi="Calibri" w:cs="Calibri"/>
          <w:sz w:val="20"/>
          <w:szCs w:val="20"/>
        </w:rPr>
        <w:t>rats:</w:t>
      </w:r>
      <w:r w:rsidRPr="00F737E4">
        <w:rPr>
          <w:rFonts w:ascii="Calibri" w:hAnsi="Calibri" w:cs="Calibri"/>
          <w:spacing w:val="-5"/>
          <w:sz w:val="20"/>
          <w:szCs w:val="20"/>
        </w:rPr>
        <w:t xml:space="preserve"> </w:t>
      </w:r>
      <w:r w:rsidRPr="00F737E4">
        <w:rPr>
          <w:rFonts w:ascii="Calibri" w:hAnsi="Calibri" w:cs="Calibri"/>
          <w:sz w:val="20"/>
          <w:szCs w:val="20"/>
        </w:rPr>
        <w:t>involvement</w:t>
      </w:r>
      <w:r>
        <w:rPr>
          <w:rFonts w:ascii="Calibri" w:hAnsi="Calibri" w:cs="Calibri"/>
          <w:spacing w:val="-57"/>
          <w:sz w:val="20"/>
          <w:szCs w:val="20"/>
        </w:rPr>
        <w:t xml:space="preserve"> </w:t>
      </w:r>
      <w:r>
        <w:rPr>
          <w:rFonts w:ascii="Calibri" w:hAnsi="Calibri" w:cs="Calibri"/>
          <w:sz w:val="20"/>
          <w:szCs w:val="20"/>
        </w:rPr>
        <w:t>o</w:t>
      </w:r>
      <w:r w:rsidRPr="00F737E4">
        <w:rPr>
          <w:rFonts w:ascii="Calibri" w:hAnsi="Calibri" w:cs="Calibri"/>
          <w:sz w:val="20"/>
          <w:szCs w:val="20"/>
        </w:rPr>
        <w:t>f</w:t>
      </w:r>
      <w:r w:rsidRPr="00F737E4">
        <w:rPr>
          <w:rFonts w:ascii="Calibri" w:hAnsi="Calibri" w:cs="Calibri"/>
          <w:spacing w:val="-1"/>
          <w:sz w:val="20"/>
          <w:szCs w:val="20"/>
        </w:rPr>
        <w:t xml:space="preserve"> </w:t>
      </w:r>
      <w:r w:rsidRPr="00F737E4">
        <w:rPr>
          <w:rFonts w:ascii="Calibri" w:hAnsi="Calibri" w:cs="Calibri"/>
          <w:sz w:val="20"/>
          <w:szCs w:val="20"/>
        </w:rPr>
        <w:t>synergistic</w:t>
      </w:r>
      <w:r w:rsidRPr="00F737E4">
        <w:rPr>
          <w:rFonts w:ascii="Calibri" w:hAnsi="Calibri" w:cs="Calibri"/>
          <w:spacing w:val="-2"/>
          <w:sz w:val="20"/>
          <w:szCs w:val="20"/>
        </w:rPr>
        <w:t xml:space="preserve"> </w:t>
      </w:r>
      <w:r w:rsidRPr="00F737E4">
        <w:rPr>
          <w:rFonts w:ascii="Calibri" w:hAnsi="Calibri" w:cs="Calibri"/>
          <w:sz w:val="20"/>
          <w:szCs w:val="20"/>
        </w:rPr>
        <w:t>mechanisms.</w:t>
      </w:r>
    </w:p>
    <w:p w14:paraId="352F96C0" w14:textId="35946D8A" w:rsidR="00E34F2D" w:rsidRDefault="005508B7" w:rsidP="00E34F2D">
      <w:pPr>
        <w:pStyle w:val="BodyText"/>
        <w:spacing w:before="11"/>
        <w:ind w:firstLine="360"/>
        <w:rPr>
          <w:rFonts w:ascii="Calibri" w:hAnsi="Calibri" w:cs="Calibri"/>
          <w:sz w:val="20"/>
          <w:szCs w:val="20"/>
        </w:rPr>
      </w:pPr>
      <w:r>
        <w:rPr>
          <w:rFonts w:ascii="Calibri" w:hAnsi="Calibri" w:cs="Calibri"/>
          <w:b/>
          <w:sz w:val="20"/>
          <w:szCs w:val="20"/>
        </w:rPr>
        <w:t>Smart Resume</w:t>
      </w:r>
      <w:r w:rsidR="00E34F2D" w:rsidRPr="0090557C">
        <w:rPr>
          <w:rFonts w:ascii="Calibri" w:hAnsi="Calibri" w:cs="Calibri"/>
          <w:b/>
          <w:sz w:val="20"/>
          <w:szCs w:val="20"/>
        </w:rPr>
        <w:t>,</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Mukherjee</w:t>
      </w:r>
      <w:r w:rsidR="00E34F2D" w:rsidRPr="00F737E4">
        <w:rPr>
          <w:rFonts w:ascii="Calibri" w:hAnsi="Calibri" w:cs="Calibri"/>
          <w:spacing w:val="-3"/>
          <w:sz w:val="20"/>
          <w:szCs w:val="20"/>
        </w:rPr>
        <w:t xml:space="preserve"> </w:t>
      </w:r>
      <w:r w:rsidR="00E34F2D" w:rsidRPr="00F737E4">
        <w:rPr>
          <w:rFonts w:ascii="Calibri" w:hAnsi="Calibri" w:cs="Calibri"/>
          <w:sz w:val="20"/>
          <w:szCs w:val="20"/>
        </w:rPr>
        <w:t>D,</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Mitra</w:t>
      </w:r>
      <w:r w:rsidR="00E34F2D" w:rsidRPr="00F737E4">
        <w:rPr>
          <w:rFonts w:ascii="Calibri" w:hAnsi="Calibri" w:cs="Calibri"/>
          <w:spacing w:val="-3"/>
          <w:sz w:val="20"/>
          <w:szCs w:val="20"/>
        </w:rPr>
        <w:t xml:space="preserve"> </w:t>
      </w:r>
      <w:r w:rsidR="00E34F2D" w:rsidRPr="00F737E4">
        <w:rPr>
          <w:rFonts w:ascii="Calibri" w:hAnsi="Calibri" w:cs="Calibri"/>
          <w:sz w:val="20"/>
          <w:szCs w:val="20"/>
        </w:rPr>
        <w:t>E,</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Ghosh</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AK,</w:t>
      </w:r>
      <w:r w:rsidR="00E34F2D" w:rsidRPr="00F737E4">
        <w:rPr>
          <w:rFonts w:ascii="Calibri" w:hAnsi="Calibri" w:cs="Calibri"/>
          <w:spacing w:val="-1"/>
          <w:sz w:val="20"/>
          <w:szCs w:val="20"/>
        </w:rPr>
        <w:t xml:space="preserve"> </w:t>
      </w:r>
      <w:proofErr w:type="spellStart"/>
      <w:r w:rsidR="00E34F2D" w:rsidRPr="00F737E4">
        <w:rPr>
          <w:rFonts w:ascii="Calibri" w:hAnsi="Calibri" w:cs="Calibri"/>
          <w:sz w:val="20"/>
          <w:szCs w:val="20"/>
        </w:rPr>
        <w:t>Pattari</w:t>
      </w:r>
      <w:proofErr w:type="spellEnd"/>
      <w:r w:rsidR="00E34F2D" w:rsidRPr="00F737E4">
        <w:rPr>
          <w:rFonts w:ascii="Calibri" w:hAnsi="Calibri" w:cs="Calibri"/>
          <w:spacing w:val="-3"/>
          <w:sz w:val="20"/>
          <w:szCs w:val="20"/>
        </w:rPr>
        <w:t xml:space="preserve"> </w:t>
      </w:r>
      <w:r w:rsidR="00E34F2D" w:rsidRPr="00F737E4">
        <w:rPr>
          <w:rFonts w:ascii="Calibri" w:hAnsi="Calibri" w:cs="Calibri"/>
          <w:sz w:val="20"/>
          <w:szCs w:val="20"/>
        </w:rPr>
        <w:t>SK,</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Dutta</w:t>
      </w:r>
      <w:r w:rsidR="00E34F2D" w:rsidRPr="00F737E4">
        <w:rPr>
          <w:rFonts w:ascii="Calibri" w:hAnsi="Calibri" w:cs="Calibri"/>
          <w:spacing w:val="-3"/>
          <w:sz w:val="20"/>
          <w:szCs w:val="20"/>
        </w:rPr>
        <w:t xml:space="preserve"> </w:t>
      </w:r>
      <w:r w:rsidR="00E34F2D" w:rsidRPr="00F737E4">
        <w:rPr>
          <w:rFonts w:ascii="Calibri" w:hAnsi="Calibri" w:cs="Calibri"/>
          <w:sz w:val="20"/>
          <w:szCs w:val="20"/>
        </w:rPr>
        <w:t>S,</w:t>
      </w:r>
      <w:r w:rsidR="00E34F2D" w:rsidRPr="00F737E4">
        <w:rPr>
          <w:rFonts w:ascii="Calibri" w:hAnsi="Calibri" w:cs="Calibri"/>
          <w:spacing w:val="-57"/>
          <w:sz w:val="20"/>
          <w:szCs w:val="20"/>
        </w:rPr>
        <w:t xml:space="preserve"> </w:t>
      </w:r>
      <w:r w:rsidR="00E34F2D" w:rsidRPr="00F737E4">
        <w:rPr>
          <w:rFonts w:ascii="Calibri" w:hAnsi="Calibri" w:cs="Calibri"/>
          <w:sz w:val="20"/>
          <w:szCs w:val="20"/>
        </w:rPr>
        <w:t>Bandyopadhyay</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A, Bandyopadhyay D.</w:t>
      </w:r>
      <w:r w:rsidR="00E34F2D" w:rsidRPr="00C75DAC">
        <w:rPr>
          <w:rFonts w:ascii="Calibri" w:hAnsi="Calibri" w:cs="Calibri"/>
          <w:sz w:val="20"/>
          <w:szCs w:val="20"/>
        </w:rPr>
        <w:t xml:space="preserve"> </w:t>
      </w:r>
    </w:p>
    <w:p w14:paraId="7DB706F5" w14:textId="77777777" w:rsidR="00E34F2D" w:rsidRPr="00980993" w:rsidRDefault="00E34F2D" w:rsidP="00E34F2D">
      <w:pPr>
        <w:pStyle w:val="BodyText"/>
        <w:spacing w:before="11"/>
        <w:rPr>
          <w:rFonts w:ascii="Calibri" w:hAnsi="Calibri" w:cs="Calibri"/>
          <w:sz w:val="16"/>
          <w:szCs w:val="16"/>
        </w:rPr>
      </w:pPr>
    </w:p>
    <w:p w14:paraId="7192E295" w14:textId="77777777" w:rsidR="00E34F2D" w:rsidRPr="00F737E4" w:rsidRDefault="00E34F2D" w:rsidP="0087097D">
      <w:pPr>
        <w:pStyle w:val="BodyText"/>
        <w:numPr>
          <w:ilvl w:val="0"/>
          <w:numId w:val="10"/>
        </w:numPr>
        <w:spacing w:before="11"/>
        <w:rPr>
          <w:rFonts w:ascii="Calibri" w:hAnsi="Calibri" w:cs="Calibri"/>
          <w:sz w:val="20"/>
          <w:szCs w:val="20"/>
        </w:rPr>
      </w:pPr>
      <w:r>
        <w:rPr>
          <w:rFonts w:ascii="Calibri" w:hAnsi="Calibri" w:cs="Calibri"/>
          <w:b/>
          <w:sz w:val="20"/>
          <w:szCs w:val="20"/>
        </w:rPr>
        <w:t>99</w:t>
      </w:r>
      <w:r>
        <w:rPr>
          <w:rFonts w:ascii="Calibri" w:hAnsi="Calibri" w:cs="Calibri"/>
          <w:b/>
          <w:sz w:val="20"/>
          <w:szCs w:val="20"/>
          <w:vertAlign w:val="superscript"/>
        </w:rPr>
        <w:t>th</w:t>
      </w:r>
      <w:r w:rsidRPr="00F737E4">
        <w:rPr>
          <w:rFonts w:ascii="Calibri" w:hAnsi="Calibri" w:cs="Calibri"/>
          <w:b/>
          <w:sz w:val="20"/>
          <w:szCs w:val="20"/>
        </w:rPr>
        <w:t xml:space="preserve"> Indian</w:t>
      </w:r>
      <w:r w:rsidRPr="00F737E4">
        <w:rPr>
          <w:rFonts w:ascii="Calibri" w:hAnsi="Calibri" w:cs="Calibri"/>
          <w:b/>
          <w:spacing w:val="-5"/>
          <w:sz w:val="20"/>
          <w:szCs w:val="20"/>
        </w:rPr>
        <w:t xml:space="preserve"> </w:t>
      </w:r>
      <w:r w:rsidRPr="00F737E4">
        <w:rPr>
          <w:rFonts w:ascii="Calibri" w:hAnsi="Calibri" w:cs="Calibri"/>
          <w:b/>
          <w:sz w:val="20"/>
          <w:szCs w:val="20"/>
        </w:rPr>
        <w:t>Science</w:t>
      </w:r>
      <w:r w:rsidRPr="00F737E4">
        <w:rPr>
          <w:rFonts w:ascii="Calibri" w:hAnsi="Calibri" w:cs="Calibri"/>
          <w:b/>
          <w:spacing w:val="-3"/>
          <w:sz w:val="20"/>
          <w:szCs w:val="20"/>
        </w:rPr>
        <w:t xml:space="preserve"> </w:t>
      </w:r>
      <w:r w:rsidRPr="00F737E4">
        <w:rPr>
          <w:rFonts w:ascii="Calibri" w:hAnsi="Calibri" w:cs="Calibri"/>
          <w:b/>
          <w:sz w:val="20"/>
          <w:szCs w:val="20"/>
        </w:rPr>
        <w:t>Congress,</w:t>
      </w:r>
      <w:r w:rsidRPr="00F737E4">
        <w:rPr>
          <w:rFonts w:ascii="Calibri" w:hAnsi="Calibri" w:cs="Calibri"/>
          <w:b/>
          <w:spacing w:val="-1"/>
          <w:sz w:val="20"/>
          <w:szCs w:val="20"/>
        </w:rPr>
        <w:t xml:space="preserve"> </w:t>
      </w:r>
      <w:r w:rsidRPr="00F737E4">
        <w:rPr>
          <w:rFonts w:ascii="Calibri" w:hAnsi="Calibri" w:cs="Calibri"/>
          <w:b/>
          <w:sz w:val="20"/>
          <w:szCs w:val="20"/>
        </w:rPr>
        <w:t>Bhubaneswar,</w:t>
      </w:r>
      <w:r w:rsidRPr="00F737E4">
        <w:rPr>
          <w:rFonts w:ascii="Calibri" w:hAnsi="Calibri" w:cs="Calibri"/>
          <w:b/>
          <w:spacing w:val="-1"/>
          <w:sz w:val="20"/>
          <w:szCs w:val="20"/>
        </w:rPr>
        <w:t xml:space="preserve"> </w:t>
      </w:r>
      <w:r w:rsidRPr="00F737E4">
        <w:rPr>
          <w:rFonts w:ascii="Calibri" w:hAnsi="Calibri" w:cs="Calibri"/>
          <w:b/>
          <w:sz w:val="20"/>
          <w:szCs w:val="20"/>
        </w:rPr>
        <w:t>India, 3</w:t>
      </w:r>
      <w:r>
        <w:rPr>
          <w:rFonts w:ascii="Calibri" w:hAnsi="Calibri" w:cs="Calibri"/>
          <w:b/>
          <w:sz w:val="20"/>
          <w:szCs w:val="20"/>
        </w:rPr>
        <w:t xml:space="preserve"> Jan </w:t>
      </w:r>
      <w:r w:rsidRPr="00F737E4">
        <w:rPr>
          <w:rFonts w:ascii="Calibri" w:hAnsi="Calibri" w:cs="Calibri"/>
          <w:b/>
          <w:sz w:val="20"/>
          <w:szCs w:val="20"/>
        </w:rPr>
        <w:t>-</w:t>
      </w:r>
      <w:r>
        <w:rPr>
          <w:rFonts w:ascii="Calibri" w:hAnsi="Calibri" w:cs="Calibri"/>
          <w:b/>
          <w:sz w:val="20"/>
          <w:szCs w:val="20"/>
        </w:rPr>
        <w:t xml:space="preserve"> </w:t>
      </w:r>
      <w:r w:rsidRPr="00F737E4">
        <w:rPr>
          <w:rFonts w:ascii="Calibri" w:hAnsi="Calibri" w:cs="Calibri"/>
          <w:b/>
          <w:sz w:val="20"/>
          <w:szCs w:val="20"/>
        </w:rPr>
        <w:t>7</w:t>
      </w:r>
      <w:r w:rsidRPr="00F737E4">
        <w:rPr>
          <w:rFonts w:ascii="Calibri" w:hAnsi="Calibri" w:cs="Calibri"/>
          <w:b/>
          <w:spacing w:val="-1"/>
          <w:sz w:val="20"/>
          <w:szCs w:val="20"/>
        </w:rPr>
        <w:t xml:space="preserve"> </w:t>
      </w:r>
      <w:r w:rsidRPr="00F737E4">
        <w:rPr>
          <w:rFonts w:ascii="Calibri" w:hAnsi="Calibri" w:cs="Calibri"/>
          <w:b/>
          <w:sz w:val="20"/>
          <w:szCs w:val="20"/>
        </w:rPr>
        <w:t>Jan</w:t>
      </w:r>
      <w:r>
        <w:rPr>
          <w:rFonts w:ascii="Calibri" w:hAnsi="Calibri" w:cs="Calibri"/>
          <w:b/>
          <w:sz w:val="20"/>
          <w:szCs w:val="20"/>
        </w:rPr>
        <w:t xml:space="preserve"> 2012</w:t>
      </w:r>
    </w:p>
    <w:p w14:paraId="2B0B5874" w14:textId="77777777" w:rsidR="00E34F2D" w:rsidRDefault="00E34F2D" w:rsidP="00E34F2D">
      <w:pPr>
        <w:pStyle w:val="BodyText"/>
        <w:spacing w:before="11"/>
        <w:ind w:firstLine="360"/>
        <w:rPr>
          <w:rFonts w:ascii="Calibri" w:hAnsi="Calibri" w:cs="Calibri"/>
          <w:sz w:val="20"/>
          <w:szCs w:val="20"/>
        </w:rPr>
      </w:pPr>
      <w:r w:rsidRPr="00F737E4">
        <w:rPr>
          <w:rFonts w:ascii="Calibri" w:hAnsi="Calibri" w:cs="Calibri"/>
          <w:b/>
          <w:sz w:val="20"/>
          <w:szCs w:val="20"/>
        </w:rPr>
        <w:t>Focal Theme:</w:t>
      </w:r>
      <w:r>
        <w:rPr>
          <w:rFonts w:ascii="Calibri" w:hAnsi="Calibri" w:cs="Calibri"/>
          <w:sz w:val="20"/>
          <w:szCs w:val="20"/>
        </w:rPr>
        <w:t xml:space="preserve"> "</w:t>
      </w:r>
      <w:r w:rsidRPr="00F737E4">
        <w:rPr>
          <w:rFonts w:ascii="Calibri" w:hAnsi="Calibri" w:cs="Calibri"/>
          <w:sz w:val="20"/>
          <w:szCs w:val="20"/>
        </w:rPr>
        <w:t>Science and Technology for Inclusive Innovation-Role of</w:t>
      </w:r>
      <w:r w:rsidRPr="00F737E4">
        <w:rPr>
          <w:rFonts w:ascii="Calibri" w:hAnsi="Calibri" w:cs="Calibri"/>
          <w:spacing w:val="-57"/>
          <w:sz w:val="20"/>
          <w:szCs w:val="20"/>
        </w:rPr>
        <w:t xml:space="preserve"> </w:t>
      </w:r>
      <w:r w:rsidRPr="00F737E4">
        <w:rPr>
          <w:rFonts w:ascii="Calibri" w:hAnsi="Calibri" w:cs="Calibri"/>
          <w:sz w:val="20"/>
          <w:szCs w:val="20"/>
        </w:rPr>
        <w:t>Women.</w:t>
      </w:r>
      <w:r>
        <w:rPr>
          <w:rFonts w:ascii="Calibri" w:hAnsi="Calibri" w:cs="Calibri"/>
          <w:sz w:val="20"/>
          <w:szCs w:val="20"/>
        </w:rPr>
        <w:t>"</w:t>
      </w:r>
    </w:p>
    <w:p w14:paraId="6D4D2A63" w14:textId="77777777" w:rsidR="00E34F2D" w:rsidRDefault="00E34F2D" w:rsidP="00E34F2D">
      <w:pPr>
        <w:pStyle w:val="BodyText"/>
        <w:spacing w:before="11"/>
        <w:ind w:firstLine="360"/>
        <w:rPr>
          <w:rFonts w:ascii="Calibri" w:hAnsi="Calibri" w:cs="Calibri"/>
          <w:b/>
          <w:sz w:val="20"/>
          <w:szCs w:val="20"/>
        </w:rPr>
      </w:pPr>
      <w:r>
        <w:rPr>
          <w:rFonts w:ascii="Calibri" w:hAnsi="Calibri" w:cs="Calibri"/>
          <w:b/>
          <w:sz w:val="20"/>
          <w:szCs w:val="20"/>
        </w:rPr>
        <w:t>Poster Presentation</w:t>
      </w:r>
    </w:p>
    <w:p w14:paraId="44600669" w14:textId="77777777" w:rsidR="00E34F2D" w:rsidRDefault="00E34F2D" w:rsidP="00E34F2D">
      <w:pPr>
        <w:pStyle w:val="BodyText"/>
        <w:spacing w:before="11"/>
        <w:ind w:left="360"/>
        <w:rPr>
          <w:rFonts w:ascii="Calibri" w:hAnsi="Calibri" w:cs="Calibri"/>
          <w:sz w:val="20"/>
          <w:szCs w:val="20"/>
        </w:rPr>
      </w:pPr>
      <w:r>
        <w:rPr>
          <w:rFonts w:ascii="Calibri" w:hAnsi="Calibri" w:cs="Calibri"/>
          <w:b/>
          <w:sz w:val="20"/>
          <w:szCs w:val="20"/>
        </w:rPr>
        <w:t xml:space="preserve">Paper: </w:t>
      </w:r>
      <w:r w:rsidRPr="00F737E4">
        <w:rPr>
          <w:rFonts w:ascii="Calibri" w:hAnsi="Calibri" w:cs="Calibri"/>
          <w:sz w:val="20"/>
          <w:szCs w:val="20"/>
        </w:rPr>
        <w:t>Protective e</w:t>
      </w:r>
      <w:r>
        <w:rPr>
          <w:rFonts w:ascii="Calibri" w:hAnsi="Calibri" w:cs="Calibri"/>
          <w:sz w:val="20"/>
          <w:szCs w:val="20"/>
        </w:rPr>
        <w:t>ffect of Melatonin and aqueous T</w:t>
      </w:r>
      <w:r w:rsidRPr="00F737E4">
        <w:rPr>
          <w:rFonts w:ascii="Calibri" w:hAnsi="Calibri" w:cs="Calibri"/>
          <w:sz w:val="20"/>
          <w:szCs w:val="20"/>
        </w:rPr>
        <w:t>ulsi leaf extract</w:t>
      </w:r>
      <w:r w:rsidRPr="00F737E4">
        <w:rPr>
          <w:rFonts w:ascii="Calibri" w:hAnsi="Calibri" w:cs="Calibri"/>
          <w:spacing w:val="1"/>
          <w:sz w:val="20"/>
          <w:szCs w:val="20"/>
        </w:rPr>
        <w:t xml:space="preserve"> </w:t>
      </w:r>
      <w:r w:rsidRPr="00F737E4">
        <w:rPr>
          <w:rFonts w:ascii="Calibri" w:hAnsi="Calibri" w:cs="Calibri"/>
          <w:sz w:val="20"/>
          <w:szCs w:val="20"/>
        </w:rPr>
        <w:t>(</w:t>
      </w:r>
      <w:r w:rsidRPr="00F737E4">
        <w:rPr>
          <w:rFonts w:ascii="Calibri" w:hAnsi="Calibri" w:cs="Calibri"/>
          <w:i/>
          <w:sz w:val="20"/>
          <w:szCs w:val="20"/>
        </w:rPr>
        <w:t>Ocimum sanctum L.</w:t>
      </w:r>
      <w:r w:rsidRPr="00F737E4">
        <w:rPr>
          <w:rFonts w:ascii="Calibri" w:hAnsi="Calibri" w:cs="Calibri"/>
          <w:sz w:val="20"/>
          <w:szCs w:val="20"/>
        </w:rPr>
        <w:t>) against piroxicam-induced gastric ulceration in rats:</w:t>
      </w:r>
      <w:r w:rsidRPr="00F737E4">
        <w:rPr>
          <w:rFonts w:ascii="Calibri" w:hAnsi="Calibri" w:cs="Calibri"/>
          <w:spacing w:val="-57"/>
          <w:sz w:val="20"/>
          <w:szCs w:val="20"/>
        </w:rPr>
        <w:t xml:space="preserve"> </w:t>
      </w:r>
      <w:r>
        <w:rPr>
          <w:rFonts w:ascii="Calibri" w:hAnsi="Calibri" w:cs="Calibri"/>
          <w:spacing w:val="-57"/>
          <w:sz w:val="20"/>
          <w:szCs w:val="20"/>
        </w:rPr>
        <w:t xml:space="preserve"> </w:t>
      </w:r>
      <w:r>
        <w:rPr>
          <w:rFonts w:ascii="Calibri" w:hAnsi="Calibri" w:cs="Calibri"/>
          <w:sz w:val="20"/>
          <w:szCs w:val="20"/>
        </w:rPr>
        <w:t xml:space="preserve"> A</w:t>
      </w:r>
      <w:r w:rsidRPr="00F737E4">
        <w:rPr>
          <w:rFonts w:ascii="Calibri" w:hAnsi="Calibri" w:cs="Calibri"/>
          <w:spacing w:val="-3"/>
          <w:sz w:val="20"/>
          <w:szCs w:val="20"/>
        </w:rPr>
        <w:t xml:space="preserve"> </w:t>
      </w:r>
      <w:r w:rsidRPr="00F737E4">
        <w:rPr>
          <w:rFonts w:ascii="Calibri" w:hAnsi="Calibri" w:cs="Calibri"/>
          <w:sz w:val="20"/>
          <w:szCs w:val="20"/>
        </w:rPr>
        <w:t>co-therapeutic</w:t>
      </w:r>
      <w:r w:rsidRPr="00F737E4">
        <w:rPr>
          <w:rFonts w:ascii="Calibri" w:hAnsi="Calibri" w:cs="Calibri"/>
          <w:spacing w:val="-2"/>
          <w:sz w:val="20"/>
          <w:szCs w:val="20"/>
        </w:rPr>
        <w:t xml:space="preserve"> </w:t>
      </w:r>
      <w:r w:rsidRPr="00F737E4">
        <w:rPr>
          <w:rFonts w:ascii="Calibri" w:hAnsi="Calibri" w:cs="Calibri"/>
          <w:sz w:val="20"/>
          <w:szCs w:val="20"/>
        </w:rPr>
        <w:t>approach.</w:t>
      </w:r>
    </w:p>
    <w:p w14:paraId="32E2BA18" w14:textId="65818F43" w:rsidR="00E34F2D" w:rsidRDefault="005508B7" w:rsidP="00E34F2D">
      <w:pPr>
        <w:pStyle w:val="BodyText"/>
        <w:spacing w:before="11"/>
        <w:ind w:firstLine="360"/>
        <w:rPr>
          <w:rFonts w:ascii="Calibri" w:hAnsi="Calibri" w:cs="Calibri"/>
          <w:sz w:val="20"/>
          <w:szCs w:val="20"/>
        </w:rPr>
      </w:pPr>
      <w:r>
        <w:rPr>
          <w:rFonts w:ascii="Calibri" w:hAnsi="Calibri" w:cs="Calibri"/>
          <w:b/>
          <w:sz w:val="20"/>
          <w:szCs w:val="20"/>
        </w:rPr>
        <w:t>Smart Resume</w:t>
      </w:r>
      <w:r w:rsidR="00E34F2D" w:rsidRPr="0090557C">
        <w:rPr>
          <w:rFonts w:ascii="Calibri" w:hAnsi="Calibri" w:cs="Calibri"/>
          <w:b/>
          <w:sz w:val="20"/>
          <w:szCs w:val="20"/>
        </w:rPr>
        <w:t>,</w:t>
      </w:r>
      <w:r w:rsidR="00E34F2D" w:rsidRPr="00F737E4">
        <w:rPr>
          <w:rFonts w:ascii="Calibri" w:hAnsi="Calibri" w:cs="Calibri"/>
          <w:spacing w:val="-2"/>
          <w:sz w:val="20"/>
          <w:szCs w:val="20"/>
        </w:rPr>
        <w:t xml:space="preserve"> </w:t>
      </w:r>
      <w:r w:rsidR="00E34F2D" w:rsidRPr="00F737E4">
        <w:rPr>
          <w:rFonts w:ascii="Calibri" w:hAnsi="Calibri" w:cs="Calibri"/>
          <w:sz w:val="20"/>
          <w:szCs w:val="20"/>
        </w:rPr>
        <w:t>Mukherjee</w:t>
      </w:r>
      <w:r w:rsidR="00E34F2D" w:rsidRPr="00F737E4">
        <w:rPr>
          <w:rFonts w:ascii="Calibri" w:hAnsi="Calibri" w:cs="Calibri"/>
          <w:spacing w:val="-3"/>
          <w:sz w:val="20"/>
          <w:szCs w:val="20"/>
        </w:rPr>
        <w:t xml:space="preserve"> </w:t>
      </w:r>
      <w:r w:rsidR="00E34F2D" w:rsidRPr="00F737E4">
        <w:rPr>
          <w:rFonts w:ascii="Calibri" w:hAnsi="Calibri" w:cs="Calibri"/>
          <w:sz w:val="20"/>
          <w:szCs w:val="20"/>
        </w:rPr>
        <w:t>D,</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Ghosh</w:t>
      </w:r>
      <w:r w:rsidR="00E34F2D" w:rsidRPr="00F737E4">
        <w:rPr>
          <w:rFonts w:ascii="Calibri" w:hAnsi="Calibri" w:cs="Calibri"/>
          <w:spacing w:val="-2"/>
          <w:sz w:val="20"/>
          <w:szCs w:val="20"/>
        </w:rPr>
        <w:t xml:space="preserve"> </w:t>
      </w:r>
      <w:r w:rsidR="00E34F2D" w:rsidRPr="00F737E4">
        <w:rPr>
          <w:rFonts w:ascii="Calibri" w:hAnsi="Calibri" w:cs="Calibri"/>
          <w:sz w:val="20"/>
          <w:szCs w:val="20"/>
        </w:rPr>
        <w:t>AK,</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Firdaus</w:t>
      </w:r>
      <w:r w:rsidR="00E34F2D" w:rsidRPr="00F737E4">
        <w:rPr>
          <w:rFonts w:ascii="Calibri" w:hAnsi="Calibri" w:cs="Calibri"/>
          <w:spacing w:val="-1"/>
          <w:sz w:val="20"/>
          <w:szCs w:val="20"/>
        </w:rPr>
        <w:t xml:space="preserve"> </w:t>
      </w:r>
      <w:r w:rsidR="00E34F2D">
        <w:rPr>
          <w:rFonts w:ascii="Calibri" w:hAnsi="Calibri" w:cs="Calibri"/>
          <w:sz w:val="20"/>
          <w:szCs w:val="20"/>
        </w:rPr>
        <w:t>S.B.</w:t>
      </w:r>
      <w:r w:rsidR="00E34F2D" w:rsidRPr="00F737E4">
        <w:rPr>
          <w:rFonts w:ascii="Calibri" w:hAnsi="Calibri" w:cs="Calibri"/>
          <w:sz w:val="20"/>
          <w:szCs w:val="20"/>
        </w:rPr>
        <w:t>,</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Bandyopadhyay</w:t>
      </w:r>
      <w:r w:rsidR="00E34F2D" w:rsidRPr="00F737E4">
        <w:rPr>
          <w:rFonts w:ascii="Calibri" w:hAnsi="Calibri" w:cs="Calibri"/>
          <w:spacing w:val="-2"/>
          <w:sz w:val="20"/>
          <w:szCs w:val="20"/>
        </w:rPr>
        <w:t xml:space="preserve"> </w:t>
      </w:r>
      <w:r w:rsidR="00E34F2D" w:rsidRPr="00F737E4">
        <w:rPr>
          <w:rFonts w:ascii="Calibri" w:hAnsi="Calibri" w:cs="Calibri"/>
          <w:sz w:val="20"/>
          <w:szCs w:val="20"/>
        </w:rPr>
        <w:t xml:space="preserve">D. </w:t>
      </w:r>
    </w:p>
    <w:p w14:paraId="3F09FD4A" w14:textId="77777777" w:rsidR="00E34F2D" w:rsidRPr="00980993" w:rsidRDefault="00E34F2D" w:rsidP="00E34F2D">
      <w:pPr>
        <w:spacing w:line="274" w:lineRule="exact"/>
        <w:rPr>
          <w:rFonts w:ascii="Calibri" w:eastAsia="Times New Roman" w:hAnsi="Calibri" w:cs="Calibri"/>
          <w:sz w:val="16"/>
          <w:szCs w:val="16"/>
        </w:rPr>
      </w:pPr>
    </w:p>
    <w:p w14:paraId="7D46E02A" w14:textId="77777777" w:rsidR="00E34F2D" w:rsidRPr="00F737E4" w:rsidRDefault="00E34F2D" w:rsidP="0087097D">
      <w:pPr>
        <w:pStyle w:val="BodyText"/>
        <w:numPr>
          <w:ilvl w:val="0"/>
          <w:numId w:val="10"/>
        </w:numPr>
        <w:spacing w:before="11"/>
        <w:rPr>
          <w:rFonts w:ascii="Calibri" w:hAnsi="Calibri" w:cs="Calibri"/>
          <w:sz w:val="20"/>
          <w:szCs w:val="20"/>
        </w:rPr>
      </w:pPr>
      <w:r>
        <w:rPr>
          <w:rFonts w:ascii="Calibri" w:hAnsi="Calibri" w:cs="Calibri"/>
          <w:b/>
          <w:sz w:val="20"/>
          <w:szCs w:val="20"/>
        </w:rPr>
        <w:t>97</w:t>
      </w:r>
      <w:r>
        <w:rPr>
          <w:rFonts w:ascii="Calibri" w:hAnsi="Calibri" w:cs="Calibri"/>
          <w:b/>
          <w:sz w:val="20"/>
          <w:szCs w:val="20"/>
          <w:vertAlign w:val="superscript"/>
        </w:rPr>
        <w:t>th</w:t>
      </w:r>
      <w:r w:rsidRPr="00F737E4">
        <w:rPr>
          <w:rFonts w:ascii="Calibri" w:hAnsi="Calibri" w:cs="Calibri"/>
          <w:b/>
          <w:sz w:val="20"/>
          <w:szCs w:val="20"/>
        </w:rPr>
        <w:t xml:space="preserve"> Indian Science Congress, Thiruvananthapuram, India, 3</w:t>
      </w:r>
      <w:r>
        <w:rPr>
          <w:rFonts w:ascii="Calibri" w:hAnsi="Calibri" w:cs="Calibri"/>
          <w:b/>
          <w:sz w:val="20"/>
          <w:szCs w:val="20"/>
        </w:rPr>
        <w:t xml:space="preserve"> Jan - 7 Jan 2010</w:t>
      </w:r>
    </w:p>
    <w:p w14:paraId="231294C2" w14:textId="77777777" w:rsidR="00E34F2D" w:rsidRDefault="00E34F2D" w:rsidP="00E34F2D">
      <w:pPr>
        <w:pStyle w:val="BodyText"/>
        <w:spacing w:before="11"/>
        <w:ind w:firstLine="360"/>
        <w:rPr>
          <w:rFonts w:ascii="Calibri" w:hAnsi="Calibri" w:cs="Calibri"/>
          <w:sz w:val="20"/>
          <w:szCs w:val="20"/>
        </w:rPr>
      </w:pPr>
      <w:r w:rsidRPr="00F737E4">
        <w:rPr>
          <w:rFonts w:ascii="Calibri" w:hAnsi="Calibri" w:cs="Calibri"/>
          <w:b/>
          <w:sz w:val="20"/>
          <w:szCs w:val="20"/>
        </w:rPr>
        <w:t>Focal Theme:</w:t>
      </w:r>
      <w:r>
        <w:rPr>
          <w:rFonts w:ascii="Calibri" w:hAnsi="Calibri" w:cs="Calibri"/>
          <w:sz w:val="20"/>
          <w:szCs w:val="20"/>
        </w:rPr>
        <w:t xml:space="preserve"> "</w:t>
      </w:r>
      <w:r w:rsidRPr="00F737E4">
        <w:rPr>
          <w:rFonts w:ascii="Calibri" w:hAnsi="Calibri" w:cs="Calibri"/>
          <w:sz w:val="20"/>
          <w:szCs w:val="20"/>
        </w:rPr>
        <w:t xml:space="preserve">Science and Technology Challenges of 21st Century - </w:t>
      </w:r>
      <w:proofErr w:type="gramStart"/>
      <w:r w:rsidRPr="00F737E4">
        <w:rPr>
          <w:rFonts w:ascii="Calibri" w:hAnsi="Calibri" w:cs="Calibri"/>
          <w:sz w:val="20"/>
          <w:szCs w:val="20"/>
        </w:rPr>
        <w:t>Nationa</w:t>
      </w:r>
      <w:r>
        <w:rPr>
          <w:rFonts w:ascii="Calibri" w:hAnsi="Calibri" w:cs="Calibri"/>
          <w:sz w:val="20"/>
          <w:szCs w:val="20"/>
        </w:rPr>
        <w:t xml:space="preserve">l </w:t>
      </w:r>
      <w:r w:rsidRPr="00F737E4">
        <w:rPr>
          <w:rFonts w:ascii="Calibri" w:hAnsi="Calibri" w:cs="Calibri"/>
          <w:spacing w:val="-57"/>
          <w:sz w:val="20"/>
          <w:szCs w:val="20"/>
        </w:rPr>
        <w:t xml:space="preserve"> </w:t>
      </w:r>
      <w:r w:rsidRPr="00F737E4">
        <w:rPr>
          <w:rFonts w:ascii="Calibri" w:hAnsi="Calibri" w:cs="Calibri"/>
          <w:sz w:val="20"/>
          <w:szCs w:val="20"/>
        </w:rPr>
        <w:t>Perspective</w:t>
      </w:r>
      <w:proofErr w:type="gramEnd"/>
      <w:r>
        <w:rPr>
          <w:rFonts w:ascii="Calibri" w:hAnsi="Calibri" w:cs="Calibri"/>
          <w:sz w:val="20"/>
          <w:szCs w:val="20"/>
        </w:rPr>
        <w:t>."</w:t>
      </w:r>
    </w:p>
    <w:p w14:paraId="1AE1A6BA" w14:textId="77777777" w:rsidR="00E34F2D" w:rsidRDefault="00E34F2D" w:rsidP="00E34F2D">
      <w:pPr>
        <w:pStyle w:val="BodyText"/>
        <w:spacing w:before="11"/>
        <w:ind w:firstLine="360"/>
        <w:rPr>
          <w:rFonts w:ascii="Calibri" w:hAnsi="Calibri" w:cs="Calibri"/>
          <w:b/>
          <w:sz w:val="20"/>
          <w:szCs w:val="20"/>
        </w:rPr>
      </w:pPr>
      <w:r>
        <w:rPr>
          <w:rFonts w:ascii="Calibri" w:hAnsi="Calibri" w:cs="Calibri"/>
          <w:b/>
          <w:sz w:val="20"/>
          <w:szCs w:val="20"/>
        </w:rPr>
        <w:t>Poster Presentation</w:t>
      </w:r>
    </w:p>
    <w:p w14:paraId="5DC5F5A6" w14:textId="77777777" w:rsidR="00E34F2D" w:rsidRPr="00F737E4" w:rsidRDefault="00E34F2D" w:rsidP="00E34F2D">
      <w:pPr>
        <w:pStyle w:val="BodyText"/>
        <w:spacing w:before="11"/>
        <w:ind w:firstLine="360"/>
        <w:rPr>
          <w:rFonts w:ascii="Calibri" w:hAnsi="Calibri" w:cs="Calibri"/>
          <w:b/>
          <w:sz w:val="20"/>
          <w:szCs w:val="20"/>
        </w:rPr>
      </w:pPr>
      <w:r>
        <w:rPr>
          <w:rFonts w:ascii="Calibri" w:hAnsi="Calibri" w:cs="Calibri"/>
          <w:b/>
          <w:sz w:val="20"/>
          <w:szCs w:val="20"/>
        </w:rPr>
        <w:t xml:space="preserve">Paper: </w:t>
      </w:r>
      <w:r w:rsidRPr="00F737E4">
        <w:rPr>
          <w:rFonts w:ascii="Calibri" w:hAnsi="Calibri" w:cs="Calibri"/>
          <w:sz w:val="20"/>
          <w:szCs w:val="20"/>
        </w:rPr>
        <w:t>Effect</w:t>
      </w:r>
      <w:r w:rsidRPr="00F737E4">
        <w:rPr>
          <w:rFonts w:ascii="Calibri" w:hAnsi="Calibri" w:cs="Calibri"/>
          <w:spacing w:val="-4"/>
          <w:sz w:val="20"/>
          <w:szCs w:val="20"/>
        </w:rPr>
        <w:t xml:space="preserve"> </w:t>
      </w:r>
      <w:r w:rsidRPr="00F737E4">
        <w:rPr>
          <w:rFonts w:ascii="Calibri" w:hAnsi="Calibri" w:cs="Calibri"/>
          <w:sz w:val="20"/>
          <w:szCs w:val="20"/>
        </w:rPr>
        <w:t>of</w:t>
      </w:r>
      <w:r w:rsidRPr="00F737E4">
        <w:rPr>
          <w:rFonts w:ascii="Calibri" w:hAnsi="Calibri" w:cs="Calibri"/>
          <w:spacing w:val="-2"/>
          <w:sz w:val="20"/>
          <w:szCs w:val="20"/>
        </w:rPr>
        <w:t xml:space="preserve"> </w:t>
      </w:r>
      <w:r w:rsidRPr="00F737E4">
        <w:rPr>
          <w:rFonts w:ascii="Calibri" w:hAnsi="Calibri" w:cs="Calibri"/>
          <w:sz w:val="20"/>
          <w:szCs w:val="20"/>
        </w:rPr>
        <w:t>aqueous</w:t>
      </w:r>
      <w:r w:rsidRPr="00F737E4">
        <w:rPr>
          <w:rFonts w:ascii="Calibri" w:hAnsi="Calibri" w:cs="Calibri"/>
          <w:spacing w:val="-1"/>
          <w:sz w:val="20"/>
          <w:szCs w:val="20"/>
        </w:rPr>
        <w:t xml:space="preserve"> </w:t>
      </w:r>
      <w:r>
        <w:rPr>
          <w:rFonts w:ascii="Calibri" w:hAnsi="Calibri" w:cs="Calibri"/>
          <w:sz w:val="20"/>
          <w:szCs w:val="20"/>
        </w:rPr>
        <w:t>Tul</w:t>
      </w:r>
      <w:r w:rsidRPr="00F737E4">
        <w:rPr>
          <w:rFonts w:ascii="Calibri" w:hAnsi="Calibri" w:cs="Calibri"/>
          <w:sz w:val="20"/>
          <w:szCs w:val="20"/>
        </w:rPr>
        <w:t>si</w:t>
      </w:r>
      <w:r w:rsidRPr="00F737E4">
        <w:rPr>
          <w:rFonts w:ascii="Calibri" w:hAnsi="Calibri" w:cs="Calibri"/>
          <w:spacing w:val="-4"/>
          <w:sz w:val="20"/>
          <w:szCs w:val="20"/>
        </w:rPr>
        <w:t xml:space="preserve"> </w:t>
      </w:r>
      <w:r w:rsidRPr="00F737E4">
        <w:rPr>
          <w:rFonts w:ascii="Calibri" w:hAnsi="Calibri" w:cs="Calibri"/>
          <w:sz w:val="20"/>
          <w:szCs w:val="20"/>
        </w:rPr>
        <w:t>leaf</w:t>
      </w:r>
      <w:r w:rsidRPr="00F737E4">
        <w:rPr>
          <w:rFonts w:ascii="Calibri" w:hAnsi="Calibri" w:cs="Calibri"/>
          <w:spacing w:val="-2"/>
          <w:sz w:val="20"/>
          <w:szCs w:val="20"/>
        </w:rPr>
        <w:t xml:space="preserve"> </w:t>
      </w:r>
      <w:r w:rsidRPr="00F737E4">
        <w:rPr>
          <w:rFonts w:ascii="Calibri" w:hAnsi="Calibri" w:cs="Calibri"/>
          <w:sz w:val="20"/>
          <w:szCs w:val="20"/>
        </w:rPr>
        <w:t>extract</w:t>
      </w:r>
      <w:r w:rsidRPr="00F737E4">
        <w:rPr>
          <w:rFonts w:ascii="Calibri" w:hAnsi="Calibri" w:cs="Calibri"/>
          <w:spacing w:val="-4"/>
          <w:sz w:val="20"/>
          <w:szCs w:val="20"/>
        </w:rPr>
        <w:t xml:space="preserve"> </w:t>
      </w:r>
      <w:r w:rsidRPr="00F737E4">
        <w:rPr>
          <w:rFonts w:ascii="Calibri" w:hAnsi="Calibri" w:cs="Calibri"/>
          <w:sz w:val="20"/>
          <w:szCs w:val="20"/>
        </w:rPr>
        <w:t>against</w:t>
      </w:r>
      <w:r w:rsidRPr="00F737E4">
        <w:rPr>
          <w:rFonts w:ascii="Calibri" w:hAnsi="Calibri" w:cs="Calibri"/>
          <w:spacing w:val="1"/>
          <w:sz w:val="20"/>
          <w:szCs w:val="20"/>
        </w:rPr>
        <w:t xml:space="preserve"> </w:t>
      </w:r>
      <w:r w:rsidRPr="00F737E4">
        <w:rPr>
          <w:rFonts w:ascii="Calibri" w:hAnsi="Calibri" w:cs="Calibri"/>
          <w:sz w:val="20"/>
          <w:szCs w:val="20"/>
        </w:rPr>
        <w:t>Piroxicam-induced</w:t>
      </w:r>
      <w:r w:rsidRPr="00F737E4">
        <w:rPr>
          <w:rFonts w:ascii="Calibri" w:hAnsi="Calibri" w:cs="Calibri"/>
          <w:spacing w:val="-57"/>
          <w:sz w:val="20"/>
          <w:szCs w:val="20"/>
        </w:rPr>
        <w:t xml:space="preserve"> </w:t>
      </w:r>
      <w:r w:rsidRPr="00F737E4">
        <w:rPr>
          <w:rFonts w:ascii="Calibri" w:hAnsi="Calibri" w:cs="Calibri"/>
          <w:sz w:val="20"/>
          <w:szCs w:val="20"/>
        </w:rPr>
        <w:t>gastric</w:t>
      </w:r>
      <w:r w:rsidRPr="00F737E4">
        <w:rPr>
          <w:rFonts w:ascii="Calibri" w:hAnsi="Calibri" w:cs="Calibri"/>
          <w:spacing w:val="-3"/>
          <w:sz w:val="20"/>
          <w:szCs w:val="20"/>
        </w:rPr>
        <w:t xml:space="preserve"> </w:t>
      </w:r>
      <w:r w:rsidRPr="00F737E4">
        <w:rPr>
          <w:rFonts w:ascii="Calibri" w:hAnsi="Calibri" w:cs="Calibri"/>
          <w:sz w:val="20"/>
          <w:szCs w:val="20"/>
        </w:rPr>
        <w:t>ulceration in rats.</w:t>
      </w:r>
    </w:p>
    <w:p w14:paraId="0E6DD778" w14:textId="654911B2" w:rsidR="00E34F2D" w:rsidRDefault="005508B7" w:rsidP="00E34F2D">
      <w:pPr>
        <w:spacing w:line="274" w:lineRule="exact"/>
        <w:ind w:firstLine="360"/>
        <w:rPr>
          <w:rFonts w:ascii="Calibri" w:hAnsi="Calibri" w:cs="Calibri"/>
          <w:sz w:val="20"/>
          <w:szCs w:val="20"/>
        </w:rPr>
      </w:pPr>
      <w:r>
        <w:rPr>
          <w:rFonts w:ascii="Calibri" w:hAnsi="Calibri" w:cs="Calibri"/>
          <w:b/>
          <w:sz w:val="20"/>
          <w:szCs w:val="20"/>
        </w:rPr>
        <w:t>Smart Resume</w:t>
      </w:r>
      <w:r w:rsidR="00E34F2D" w:rsidRPr="0090557C">
        <w:rPr>
          <w:rFonts w:ascii="Calibri" w:hAnsi="Calibri" w:cs="Calibri"/>
          <w:b/>
          <w:sz w:val="20"/>
          <w:szCs w:val="20"/>
        </w:rPr>
        <w:t>,</w:t>
      </w:r>
      <w:r w:rsidR="00E34F2D" w:rsidRPr="00F737E4">
        <w:rPr>
          <w:rFonts w:ascii="Calibri" w:hAnsi="Calibri" w:cs="Calibri"/>
          <w:spacing w:val="-2"/>
          <w:sz w:val="20"/>
          <w:szCs w:val="20"/>
        </w:rPr>
        <w:t xml:space="preserve"> </w:t>
      </w:r>
      <w:r w:rsidR="00E34F2D" w:rsidRPr="00F737E4">
        <w:rPr>
          <w:rFonts w:ascii="Calibri" w:hAnsi="Calibri" w:cs="Calibri"/>
          <w:sz w:val="20"/>
          <w:szCs w:val="20"/>
        </w:rPr>
        <w:t>Mukherjee</w:t>
      </w:r>
      <w:r w:rsidR="00E34F2D" w:rsidRPr="00F737E4">
        <w:rPr>
          <w:rFonts w:ascii="Calibri" w:hAnsi="Calibri" w:cs="Calibri"/>
          <w:spacing w:val="-4"/>
          <w:sz w:val="20"/>
          <w:szCs w:val="20"/>
        </w:rPr>
        <w:t xml:space="preserve"> </w:t>
      </w:r>
      <w:r w:rsidR="00E34F2D" w:rsidRPr="00F737E4">
        <w:rPr>
          <w:rFonts w:ascii="Calibri" w:hAnsi="Calibri" w:cs="Calibri"/>
          <w:sz w:val="20"/>
          <w:szCs w:val="20"/>
        </w:rPr>
        <w:t>D,</w:t>
      </w:r>
      <w:r w:rsidR="00E34F2D" w:rsidRPr="00F737E4">
        <w:rPr>
          <w:rFonts w:ascii="Calibri" w:hAnsi="Calibri" w:cs="Calibri"/>
          <w:spacing w:val="-1"/>
          <w:sz w:val="20"/>
          <w:szCs w:val="20"/>
        </w:rPr>
        <w:t xml:space="preserve"> </w:t>
      </w:r>
      <w:r w:rsidR="00E34F2D" w:rsidRPr="00F737E4">
        <w:rPr>
          <w:rFonts w:ascii="Calibri" w:hAnsi="Calibri" w:cs="Calibri"/>
          <w:sz w:val="20"/>
          <w:szCs w:val="20"/>
        </w:rPr>
        <w:t>Firdaus</w:t>
      </w:r>
      <w:r w:rsidR="00E34F2D" w:rsidRPr="00F737E4">
        <w:rPr>
          <w:rFonts w:ascii="Calibri" w:hAnsi="Calibri" w:cs="Calibri"/>
          <w:spacing w:val="-1"/>
          <w:sz w:val="20"/>
          <w:szCs w:val="20"/>
        </w:rPr>
        <w:t xml:space="preserve"> </w:t>
      </w:r>
      <w:r w:rsidR="00E34F2D">
        <w:rPr>
          <w:rFonts w:ascii="Calibri" w:hAnsi="Calibri" w:cs="Calibri"/>
          <w:sz w:val="20"/>
          <w:szCs w:val="20"/>
        </w:rPr>
        <w:t>S.B.</w:t>
      </w:r>
      <w:r w:rsidR="00E34F2D" w:rsidRPr="00F737E4">
        <w:rPr>
          <w:rFonts w:ascii="Calibri" w:hAnsi="Calibri" w:cs="Calibri"/>
          <w:sz w:val="20"/>
          <w:szCs w:val="20"/>
        </w:rPr>
        <w:t>,</w:t>
      </w:r>
      <w:r w:rsidR="00E34F2D" w:rsidRPr="00F737E4">
        <w:rPr>
          <w:rFonts w:ascii="Calibri" w:hAnsi="Calibri" w:cs="Calibri"/>
          <w:spacing w:val="-2"/>
          <w:sz w:val="20"/>
          <w:szCs w:val="20"/>
        </w:rPr>
        <w:t xml:space="preserve"> </w:t>
      </w:r>
      <w:r w:rsidR="00E34F2D" w:rsidRPr="00F737E4">
        <w:rPr>
          <w:rFonts w:ascii="Calibri" w:hAnsi="Calibri" w:cs="Calibri"/>
          <w:sz w:val="20"/>
          <w:szCs w:val="20"/>
        </w:rPr>
        <w:t>Bandyopadhyay</w:t>
      </w:r>
      <w:r w:rsidR="00E34F2D" w:rsidRPr="00F737E4">
        <w:rPr>
          <w:rFonts w:ascii="Calibri" w:hAnsi="Calibri" w:cs="Calibri"/>
          <w:spacing w:val="2"/>
          <w:sz w:val="20"/>
          <w:szCs w:val="20"/>
        </w:rPr>
        <w:t xml:space="preserve"> </w:t>
      </w:r>
      <w:r w:rsidR="00E34F2D" w:rsidRPr="00F737E4">
        <w:rPr>
          <w:rFonts w:ascii="Calibri" w:hAnsi="Calibri" w:cs="Calibri"/>
          <w:sz w:val="20"/>
          <w:szCs w:val="20"/>
        </w:rPr>
        <w:t>D.</w:t>
      </w:r>
    </w:p>
    <w:p w14:paraId="26EFDB3B" w14:textId="77777777" w:rsidR="00E34F2D" w:rsidRPr="00980993" w:rsidRDefault="00E34F2D" w:rsidP="00E34F2D">
      <w:pPr>
        <w:pStyle w:val="BodyText"/>
        <w:spacing w:before="11"/>
        <w:rPr>
          <w:rFonts w:ascii="Calibri" w:hAnsi="Calibri" w:cs="Calibri"/>
          <w:sz w:val="16"/>
          <w:szCs w:val="16"/>
        </w:rPr>
      </w:pPr>
    </w:p>
    <w:p w14:paraId="3A564760" w14:textId="77777777" w:rsidR="00E34F2D" w:rsidRPr="00980993" w:rsidRDefault="00E34F2D" w:rsidP="00E34F2D">
      <w:pPr>
        <w:pStyle w:val="BodyText"/>
        <w:spacing w:before="11"/>
        <w:rPr>
          <w:rFonts w:ascii="Calibri" w:hAnsi="Calibri" w:cs="Calibri"/>
          <w:b/>
          <w:sz w:val="16"/>
          <w:szCs w:val="16"/>
        </w:rPr>
      </w:pPr>
    </w:p>
    <w:p w14:paraId="1AFCFE47" w14:textId="77777777" w:rsidR="00E34F2D" w:rsidRPr="00B30EB0" w:rsidRDefault="00E34F2D" w:rsidP="0087097D">
      <w:pPr>
        <w:pStyle w:val="BodyText"/>
        <w:numPr>
          <w:ilvl w:val="0"/>
          <w:numId w:val="10"/>
        </w:numPr>
        <w:spacing w:before="11"/>
        <w:rPr>
          <w:rFonts w:ascii="Calibri" w:hAnsi="Calibri" w:cs="Calibri"/>
          <w:b/>
          <w:sz w:val="20"/>
          <w:szCs w:val="20"/>
        </w:rPr>
      </w:pPr>
      <w:r w:rsidRPr="00B30EB0">
        <w:rPr>
          <w:rFonts w:ascii="Calibri" w:hAnsi="Calibri" w:cs="Calibri"/>
          <w:b/>
          <w:sz w:val="20"/>
          <w:szCs w:val="20"/>
        </w:rPr>
        <w:t>International Conference on Frontier Researches in Integrative Physiology (ICFRIP), 150 Years Celebration of University of Calcutta, University of Calcutta, Kolkata, India, 8 Jan - 10 Jan</w:t>
      </w:r>
      <w:r>
        <w:rPr>
          <w:rFonts w:ascii="Calibri" w:hAnsi="Calibri" w:cs="Calibri"/>
          <w:b/>
          <w:sz w:val="20"/>
          <w:szCs w:val="20"/>
        </w:rPr>
        <w:t xml:space="preserve"> 2007</w:t>
      </w:r>
    </w:p>
    <w:p w14:paraId="76B39972" w14:textId="77777777" w:rsidR="00E34F2D" w:rsidRDefault="00E34F2D" w:rsidP="000E60C2">
      <w:pPr>
        <w:pStyle w:val="BodyText"/>
        <w:spacing w:before="11"/>
        <w:ind w:firstLine="360"/>
        <w:rPr>
          <w:rFonts w:ascii="Calibri" w:hAnsi="Calibri" w:cs="Calibri"/>
          <w:b/>
          <w:sz w:val="20"/>
          <w:szCs w:val="20"/>
        </w:rPr>
      </w:pPr>
      <w:r>
        <w:rPr>
          <w:rFonts w:ascii="Calibri" w:hAnsi="Calibri" w:cs="Calibri"/>
          <w:b/>
          <w:sz w:val="20"/>
          <w:szCs w:val="20"/>
        </w:rPr>
        <w:t>Poster Presentation</w:t>
      </w:r>
    </w:p>
    <w:p w14:paraId="63129855" w14:textId="77777777" w:rsidR="00E34F2D" w:rsidRDefault="00E34F2D" w:rsidP="000E60C2">
      <w:pPr>
        <w:pStyle w:val="BodyText"/>
        <w:spacing w:before="11"/>
        <w:ind w:firstLine="360"/>
        <w:rPr>
          <w:rFonts w:ascii="Calibri" w:hAnsi="Calibri" w:cs="Calibri"/>
          <w:sz w:val="20"/>
          <w:szCs w:val="20"/>
        </w:rPr>
      </w:pPr>
      <w:r>
        <w:rPr>
          <w:rFonts w:ascii="Calibri" w:hAnsi="Calibri" w:cs="Calibri"/>
          <w:b/>
          <w:sz w:val="20"/>
          <w:szCs w:val="20"/>
        </w:rPr>
        <w:t xml:space="preserve">Paper: </w:t>
      </w:r>
      <w:r w:rsidRPr="00B30EB0">
        <w:rPr>
          <w:rFonts w:ascii="Calibri" w:hAnsi="Calibri" w:cs="Calibri"/>
          <w:sz w:val="20"/>
          <w:szCs w:val="20"/>
        </w:rPr>
        <w:t xml:space="preserve">Can Urbanization Affect the Physiological Status of Tribal (Santal) Workers? </w:t>
      </w:r>
    </w:p>
    <w:p w14:paraId="5B6AE0B3" w14:textId="0125212E" w:rsidR="00E34F2D" w:rsidRPr="00B30EB0" w:rsidRDefault="00E34F2D" w:rsidP="000E60C2">
      <w:pPr>
        <w:pStyle w:val="BodyText"/>
        <w:spacing w:before="11"/>
        <w:ind w:firstLine="360"/>
        <w:rPr>
          <w:rFonts w:ascii="Calibri" w:hAnsi="Calibri" w:cs="Calibri"/>
          <w:sz w:val="20"/>
          <w:szCs w:val="20"/>
        </w:rPr>
      </w:pPr>
      <w:r w:rsidRPr="00B30EB0">
        <w:rPr>
          <w:rFonts w:ascii="Calibri" w:hAnsi="Calibri" w:cs="Calibri"/>
          <w:sz w:val="20"/>
          <w:szCs w:val="20"/>
        </w:rPr>
        <w:t xml:space="preserve">Md. </w:t>
      </w:r>
      <w:proofErr w:type="spellStart"/>
      <w:r w:rsidRPr="00B30EB0">
        <w:rPr>
          <w:rFonts w:ascii="Calibri" w:hAnsi="Calibri" w:cs="Calibri"/>
          <w:sz w:val="20"/>
          <w:szCs w:val="20"/>
        </w:rPr>
        <w:t>Zeyaullan</w:t>
      </w:r>
      <w:proofErr w:type="spellEnd"/>
      <w:r w:rsidRPr="00B30EB0">
        <w:rPr>
          <w:rFonts w:ascii="Calibri" w:hAnsi="Calibri" w:cs="Calibri"/>
          <w:sz w:val="20"/>
          <w:szCs w:val="20"/>
        </w:rPr>
        <w:t xml:space="preserve">, </w:t>
      </w:r>
      <w:r w:rsidR="005508B7">
        <w:rPr>
          <w:rFonts w:ascii="Calibri" w:hAnsi="Calibri" w:cs="Calibri"/>
          <w:b/>
          <w:sz w:val="20"/>
          <w:szCs w:val="20"/>
        </w:rPr>
        <w:t>Smart Resume</w:t>
      </w:r>
      <w:r w:rsidRPr="0090557C">
        <w:rPr>
          <w:rFonts w:ascii="Calibri" w:hAnsi="Calibri" w:cs="Calibri"/>
          <w:b/>
          <w:sz w:val="20"/>
          <w:szCs w:val="20"/>
        </w:rPr>
        <w:t>,</w:t>
      </w:r>
      <w:r w:rsidRPr="00B30EB0">
        <w:rPr>
          <w:rFonts w:ascii="Calibri" w:hAnsi="Calibri" w:cs="Calibri"/>
          <w:sz w:val="20"/>
          <w:szCs w:val="20"/>
        </w:rPr>
        <w:t xml:space="preserve"> Dutta K, Mandal SN, Chatterjee S, Dutta SC. </w:t>
      </w:r>
    </w:p>
    <w:p w14:paraId="2E3B1B7B" w14:textId="77777777" w:rsidR="00E34F2D" w:rsidRPr="00980993" w:rsidRDefault="00E34F2D" w:rsidP="00E34F2D">
      <w:pPr>
        <w:pStyle w:val="BodyText"/>
        <w:spacing w:before="11"/>
        <w:rPr>
          <w:rFonts w:ascii="Calibri" w:hAnsi="Calibri" w:cs="Calibri"/>
          <w:sz w:val="16"/>
          <w:szCs w:val="16"/>
        </w:rPr>
      </w:pPr>
    </w:p>
    <w:p w14:paraId="2C99F91A" w14:textId="77777777" w:rsidR="00E34F2D" w:rsidRPr="00B30EB0" w:rsidRDefault="00E34F2D" w:rsidP="0087097D">
      <w:pPr>
        <w:pStyle w:val="BodyText"/>
        <w:numPr>
          <w:ilvl w:val="0"/>
          <w:numId w:val="10"/>
        </w:numPr>
        <w:spacing w:before="11"/>
        <w:rPr>
          <w:rFonts w:ascii="Calibri" w:hAnsi="Calibri" w:cs="Calibri"/>
          <w:b/>
          <w:sz w:val="20"/>
          <w:szCs w:val="20"/>
        </w:rPr>
      </w:pPr>
      <w:r w:rsidRPr="00B30EB0">
        <w:rPr>
          <w:rFonts w:ascii="Calibri" w:hAnsi="Calibri" w:cs="Calibri"/>
          <w:b/>
          <w:sz w:val="20"/>
          <w:szCs w:val="20"/>
        </w:rPr>
        <w:t xml:space="preserve">XVIII Annual Conference of the Physiological Society of India, Presidency College, </w:t>
      </w:r>
      <w:r>
        <w:rPr>
          <w:rFonts w:ascii="Calibri" w:hAnsi="Calibri" w:cs="Calibri"/>
          <w:b/>
          <w:sz w:val="20"/>
          <w:szCs w:val="20"/>
        </w:rPr>
        <w:t>Kolkata, India, 8 Dec -10 Dec 2006</w:t>
      </w:r>
    </w:p>
    <w:p w14:paraId="29F635DC" w14:textId="77777777" w:rsidR="00E34F2D" w:rsidRPr="00980993" w:rsidRDefault="00E34F2D" w:rsidP="00E34F2D">
      <w:pPr>
        <w:pStyle w:val="BodyText"/>
        <w:spacing w:before="11"/>
        <w:rPr>
          <w:rFonts w:ascii="Calibri" w:hAnsi="Calibri" w:cs="Calibri"/>
          <w:sz w:val="16"/>
          <w:szCs w:val="16"/>
        </w:rPr>
      </w:pPr>
    </w:p>
    <w:p w14:paraId="61C0D350" w14:textId="77777777" w:rsidR="00B47791" w:rsidRPr="001C5FA8" w:rsidRDefault="00000000" w:rsidP="00B47791">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20"/>
          <w:szCs w:val="20"/>
        </w:rPr>
      </w:pPr>
      <w:r>
        <w:rPr>
          <w:noProof/>
        </w:rPr>
        <w:pict w14:anchorId="585F018E">
          <v:shape id="_x0000_s2054" type="#_x0000_t202" style="position:absolute;left:0;text-align:left;margin-left:248.15pt;margin-top:3pt;width:86.35pt;height:22.4pt;z-index:251704320;visibility:visible;mso-wrap-edited:f;mso-width-relative:margin;mso-height-relative:margin" stroked="f">
            <o:lock v:ext="edit" aspectratio="t" verticies="t" text="t" shapetype="t"/>
            <v:textbox style="mso-next-textbox:#_x0000_s2054">
              <w:txbxContent>
                <w:p w14:paraId="6575EB41" w14:textId="77777777" w:rsidR="00B47791" w:rsidRPr="00FB3769" w:rsidRDefault="00B47791" w:rsidP="00B47791">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Abstracts</w:t>
                  </w:r>
                </w:p>
              </w:txbxContent>
            </v:textbox>
          </v:shape>
        </w:pict>
      </w:r>
    </w:p>
    <w:p w14:paraId="5E188E9C" w14:textId="77777777" w:rsidR="00B47791" w:rsidRDefault="00B47791" w:rsidP="00B47791">
      <w:pPr>
        <w:pStyle w:val="BodyText"/>
        <w:spacing w:before="11" w:after="120"/>
        <w:rPr>
          <w:rFonts w:ascii="Calibri" w:hAnsi="Calibri" w:cs="Calibri"/>
          <w:sz w:val="20"/>
          <w:szCs w:val="20"/>
        </w:rPr>
      </w:pPr>
    </w:p>
    <w:p w14:paraId="240CF4A2" w14:textId="34A760D7" w:rsidR="00B47791" w:rsidRDefault="00B47791" w:rsidP="00B47791">
      <w:pPr>
        <w:pStyle w:val="BodyText"/>
        <w:spacing w:before="11" w:after="120"/>
        <w:rPr>
          <w:rFonts w:ascii="Calibri" w:hAnsi="Calibri" w:cs="Calibri"/>
          <w:b/>
          <w:bCs/>
          <w:sz w:val="20"/>
          <w:szCs w:val="20"/>
        </w:rPr>
      </w:pPr>
      <w:r>
        <w:rPr>
          <w:rFonts w:ascii="Calibri" w:hAnsi="Calibri" w:cs="Calibri"/>
          <w:sz w:val="20"/>
          <w:szCs w:val="20"/>
        </w:rPr>
        <w:t xml:space="preserve">Successfully presented 21 abstract papers in various Indian Science Congress, seminars, forums, and meetings. The detail </w:t>
      </w:r>
      <w:r w:rsidR="00EE2341">
        <w:rPr>
          <w:rFonts w:ascii="Calibri" w:hAnsi="Calibri" w:cs="Calibri"/>
          <w:sz w:val="20"/>
          <w:szCs w:val="20"/>
        </w:rPr>
        <w:t>are as follows:</w:t>
      </w:r>
      <w:r w:rsidRPr="00FD1877">
        <w:rPr>
          <w:rFonts w:ascii="Calibri" w:hAnsi="Calibri" w:cs="Calibri"/>
          <w:b/>
          <w:bCs/>
          <w:sz w:val="20"/>
          <w:szCs w:val="20"/>
        </w:rPr>
        <w:t xml:space="preserve"> </w:t>
      </w:r>
    </w:p>
    <w:p w14:paraId="60C718C2" w14:textId="392D4A90" w:rsidR="00EE2341" w:rsidRPr="00553459" w:rsidRDefault="005508B7" w:rsidP="0087097D">
      <w:pPr>
        <w:pStyle w:val="TableParagraph"/>
        <w:numPr>
          <w:ilvl w:val="0"/>
          <w:numId w:val="8"/>
        </w:numPr>
        <w:tabs>
          <w:tab w:val="left" w:pos="648"/>
        </w:tabs>
        <w:spacing w:after="160"/>
        <w:ind w:left="360" w:right="245"/>
        <w:jc w:val="both"/>
        <w:rPr>
          <w:rFonts w:ascii="Calibri" w:hAnsi="Calibri" w:cs="Calibri"/>
          <w:sz w:val="20"/>
          <w:szCs w:val="20"/>
        </w:rPr>
      </w:pPr>
      <w:r>
        <w:rPr>
          <w:rFonts w:ascii="Calibri" w:hAnsi="Calibri" w:cs="Calibri"/>
          <w:b/>
          <w:sz w:val="20"/>
          <w:szCs w:val="20"/>
        </w:rPr>
        <w:t>Smart Resume</w:t>
      </w:r>
      <w:r w:rsidR="00EE2341" w:rsidRPr="00553459">
        <w:rPr>
          <w:rFonts w:ascii="Calibri" w:hAnsi="Calibri" w:cs="Calibri"/>
          <w:i/>
          <w:sz w:val="20"/>
          <w:szCs w:val="20"/>
        </w:rPr>
        <w:t xml:space="preserve">, </w:t>
      </w:r>
      <w:r w:rsidR="00EE2341" w:rsidRPr="00553459">
        <w:rPr>
          <w:rFonts w:ascii="Calibri" w:hAnsi="Calibri" w:cs="Calibri"/>
          <w:sz w:val="20"/>
          <w:szCs w:val="20"/>
        </w:rPr>
        <w:t xml:space="preserve">Ghosh AK, Mukherjee D, Mitra E &amp; Bandyopadhyay D, </w:t>
      </w:r>
      <w:r w:rsidR="00EE2341" w:rsidRPr="00553459">
        <w:rPr>
          <w:rFonts w:ascii="Calibri" w:hAnsi="Calibri" w:cs="Calibri"/>
          <w:i/>
          <w:sz w:val="20"/>
          <w:szCs w:val="20"/>
        </w:rPr>
        <w:t>Aqueous Tulsi</w:t>
      </w:r>
      <w:r w:rsidR="00EE2341" w:rsidRPr="00553459">
        <w:rPr>
          <w:rFonts w:ascii="Calibri" w:hAnsi="Calibri" w:cs="Calibri"/>
          <w:i/>
          <w:spacing w:val="-57"/>
          <w:sz w:val="20"/>
          <w:szCs w:val="20"/>
        </w:rPr>
        <w:t xml:space="preserve"> </w:t>
      </w:r>
      <w:r w:rsidR="00EE2341" w:rsidRPr="00553459">
        <w:rPr>
          <w:rFonts w:ascii="Calibri" w:hAnsi="Calibri" w:cs="Calibri"/>
          <w:i/>
          <w:sz w:val="20"/>
          <w:szCs w:val="20"/>
        </w:rPr>
        <w:t>leaf extract protects against piroxicam-induced gastric ulceration in rats</w:t>
      </w:r>
      <w:r w:rsidR="00EE2341">
        <w:rPr>
          <w:rFonts w:ascii="Calibri" w:hAnsi="Calibri" w:cs="Calibri"/>
          <w:i/>
          <w:sz w:val="20"/>
          <w:szCs w:val="20"/>
        </w:rPr>
        <w:t>. Paper</w:t>
      </w:r>
      <w:r w:rsidR="00EE2341" w:rsidRPr="00553459">
        <w:rPr>
          <w:rFonts w:ascii="Calibri" w:hAnsi="Calibri" w:cs="Calibri"/>
          <w:spacing w:val="1"/>
          <w:sz w:val="20"/>
          <w:szCs w:val="20"/>
        </w:rPr>
        <w:t xml:space="preserve"> </w:t>
      </w:r>
      <w:r w:rsidR="00EE2341" w:rsidRPr="00553459">
        <w:rPr>
          <w:rFonts w:ascii="Calibri" w:hAnsi="Calibri" w:cs="Calibri"/>
          <w:sz w:val="20"/>
          <w:szCs w:val="20"/>
        </w:rPr>
        <w:t xml:space="preserve">presented by </w:t>
      </w:r>
      <w:r>
        <w:rPr>
          <w:rFonts w:ascii="Calibri" w:hAnsi="Calibri" w:cs="Calibri"/>
          <w:b/>
          <w:sz w:val="20"/>
          <w:szCs w:val="20"/>
        </w:rPr>
        <w:t>Smart Resume</w:t>
      </w:r>
      <w:r w:rsidR="00EE2341" w:rsidRPr="00553459">
        <w:rPr>
          <w:rFonts w:ascii="Calibri" w:hAnsi="Calibri" w:cs="Calibri"/>
          <w:b/>
          <w:sz w:val="20"/>
          <w:szCs w:val="20"/>
        </w:rPr>
        <w:t xml:space="preserve"> </w:t>
      </w:r>
      <w:r w:rsidR="00EE2341" w:rsidRPr="00553459">
        <w:rPr>
          <w:rFonts w:ascii="Calibri" w:hAnsi="Calibri" w:cs="Calibri"/>
          <w:sz w:val="20"/>
          <w:szCs w:val="20"/>
        </w:rPr>
        <w:t xml:space="preserve">to the </w:t>
      </w:r>
      <w:r w:rsidR="00EE2341" w:rsidRPr="00553459">
        <w:rPr>
          <w:rFonts w:ascii="Calibri" w:hAnsi="Calibri" w:cs="Calibri"/>
          <w:b/>
          <w:sz w:val="20"/>
          <w:szCs w:val="20"/>
        </w:rPr>
        <w:t xml:space="preserve">100th Indian Science Congress, </w:t>
      </w:r>
      <w:r w:rsidR="00EE2341" w:rsidRPr="00553459">
        <w:rPr>
          <w:rFonts w:ascii="Calibri" w:hAnsi="Calibri" w:cs="Calibri"/>
          <w:sz w:val="20"/>
          <w:szCs w:val="20"/>
        </w:rPr>
        <w:t>Kolkata,</w:t>
      </w:r>
      <w:r w:rsidR="00EE2341" w:rsidRPr="00553459">
        <w:rPr>
          <w:rFonts w:ascii="Calibri" w:hAnsi="Calibri" w:cs="Calibri"/>
          <w:spacing w:val="1"/>
          <w:sz w:val="20"/>
          <w:szCs w:val="20"/>
        </w:rPr>
        <w:t xml:space="preserve"> </w:t>
      </w:r>
      <w:r w:rsidR="00EE2341" w:rsidRPr="00553459">
        <w:rPr>
          <w:rFonts w:ascii="Calibri" w:hAnsi="Calibri" w:cs="Calibri"/>
          <w:sz w:val="20"/>
          <w:szCs w:val="20"/>
        </w:rPr>
        <w:t>India,</w:t>
      </w:r>
      <w:r w:rsidR="00EE2341" w:rsidRPr="00553459">
        <w:rPr>
          <w:rFonts w:ascii="Calibri" w:hAnsi="Calibri" w:cs="Calibri"/>
          <w:spacing w:val="-1"/>
          <w:sz w:val="20"/>
          <w:szCs w:val="20"/>
        </w:rPr>
        <w:t xml:space="preserve"> </w:t>
      </w:r>
      <w:r w:rsidR="00EE2341" w:rsidRPr="00553459">
        <w:rPr>
          <w:rFonts w:ascii="Calibri" w:hAnsi="Calibri" w:cs="Calibri"/>
          <w:sz w:val="20"/>
          <w:szCs w:val="20"/>
        </w:rPr>
        <w:t>3-7 January 2013, pp 410.</w:t>
      </w:r>
    </w:p>
    <w:p w14:paraId="7753AED6" w14:textId="4E17C073" w:rsidR="00EE2341" w:rsidRPr="001C5FA8" w:rsidRDefault="00EE2341" w:rsidP="0087097D">
      <w:pPr>
        <w:pStyle w:val="TableParagraph"/>
        <w:numPr>
          <w:ilvl w:val="0"/>
          <w:numId w:val="8"/>
        </w:numPr>
        <w:tabs>
          <w:tab w:val="left" w:pos="648"/>
        </w:tabs>
        <w:spacing w:after="160"/>
        <w:ind w:left="360" w:right="245"/>
        <w:jc w:val="both"/>
        <w:rPr>
          <w:rFonts w:ascii="Calibri" w:hAnsi="Calibri" w:cs="Calibri"/>
          <w:sz w:val="20"/>
          <w:szCs w:val="20"/>
        </w:rPr>
      </w:pPr>
      <w:r w:rsidRPr="001C5FA8">
        <w:rPr>
          <w:rFonts w:ascii="Calibri" w:hAnsi="Calibri" w:cs="Calibri"/>
          <w:sz w:val="20"/>
          <w:szCs w:val="20"/>
        </w:rPr>
        <w:t>Mukherjee D, Ghosh AK, Bandyopadhyay A,</w:t>
      </w:r>
      <w:r>
        <w:rPr>
          <w:rFonts w:ascii="Calibri" w:hAnsi="Calibri" w:cs="Calibri"/>
          <w:sz w:val="20"/>
          <w:szCs w:val="20"/>
        </w:rPr>
        <w:t xml:space="preserve"> </w:t>
      </w:r>
      <w:r w:rsidR="005508B7">
        <w:rPr>
          <w:rFonts w:ascii="Calibri" w:hAnsi="Calibri" w:cs="Calibri"/>
          <w:b/>
          <w:sz w:val="20"/>
          <w:szCs w:val="20"/>
        </w:rPr>
        <w:t>Smart Resume</w:t>
      </w:r>
      <w:r>
        <w:rPr>
          <w:rFonts w:ascii="Calibri" w:hAnsi="Calibri" w:cs="Calibri"/>
          <w:b/>
          <w:sz w:val="20"/>
          <w:szCs w:val="20"/>
        </w:rPr>
        <w:t xml:space="preserve"> </w:t>
      </w:r>
      <w:r w:rsidRPr="001C5FA8">
        <w:rPr>
          <w:rFonts w:ascii="Calibri" w:hAnsi="Calibri" w:cs="Calibri"/>
          <w:sz w:val="20"/>
          <w:szCs w:val="20"/>
        </w:rPr>
        <w:t xml:space="preserve">&amp; Bandyopadhyay D, Melatonin protects against </w:t>
      </w:r>
      <w:r>
        <w:rPr>
          <w:rFonts w:ascii="Calibri" w:hAnsi="Calibri" w:cs="Calibri"/>
          <w:sz w:val="20"/>
          <w:szCs w:val="20"/>
        </w:rPr>
        <w:t>isoproterenol-induced</w:t>
      </w:r>
      <w:r w:rsidRPr="001C5FA8">
        <w:rPr>
          <w:rFonts w:ascii="Calibri" w:hAnsi="Calibri" w:cs="Calibri"/>
          <w:sz w:val="20"/>
          <w:szCs w:val="20"/>
        </w:rPr>
        <w:t xml:space="preserve"> </w:t>
      </w:r>
      <w:r w:rsidRPr="001C5FA8">
        <w:rPr>
          <w:rFonts w:ascii="Calibri" w:hAnsi="Calibri" w:cs="Calibri"/>
          <w:sz w:val="20"/>
          <w:szCs w:val="20"/>
        </w:rPr>
        <w:lastRenderedPageBreak/>
        <w:t>disruption of cardiac mitochondrial function in rats, paper presented to the 81st Annual Meeting of the Society of Biological Chemist (India) and Symposium on Chemistry and Biology: Two Weapons Against Disease. Science City Auditorium, Kolkata, India, 8-11 November 2012, pp 136.</w:t>
      </w:r>
    </w:p>
    <w:p w14:paraId="4A463783" w14:textId="079B48CC" w:rsidR="00EE2341" w:rsidRPr="001C5FA8" w:rsidRDefault="00EE2341" w:rsidP="007A6EE1">
      <w:pPr>
        <w:pStyle w:val="TableParagraph"/>
        <w:tabs>
          <w:tab w:val="left" w:pos="648"/>
        </w:tabs>
        <w:spacing w:after="160"/>
        <w:ind w:left="360" w:right="245"/>
        <w:jc w:val="both"/>
        <w:rPr>
          <w:rFonts w:ascii="Calibri" w:hAnsi="Calibri" w:cs="Calibri"/>
          <w:sz w:val="20"/>
          <w:szCs w:val="20"/>
        </w:rPr>
      </w:pPr>
      <w:r w:rsidRPr="001C5FA8">
        <w:rPr>
          <w:rFonts w:ascii="Calibri" w:hAnsi="Calibri" w:cs="Calibri"/>
          <w:sz w:val="20"/>
          <w:szCs w:val="20"/>
        </w:rPr>
        <w:t xml:space="preserve">Mukherjee D, </w:t>
      </w:r>
      <w:r w:rsidR="005508B7">
        <w:rPr>
          <w:rFonts w:ascii="Calibri" w:hAnsi="Calibri" w:cs="Calibri"/>
          <w:b/>
          <w:sz w:val="20"/>
          <w:szCs w:val="20"/>
        </w:rPr>
        <w:t>Smart Resume</w:t>
      </w:r>
      <w:r w:rsidRPr="008D077F">
        <w:rPr>
          <w:rFonts w:ascii="Calibri" w:hAnsi="Calibri" w:cs="Calibri"/>
          <w:b/>
          <w:sz w:val="20"/>
          <w:szCs w:val="20"/>
        </w:rPr>
        <w:t>,</w:t>
      </w:r>
      <w:r w:rsidRPr="001C5FA8">
        <w:rPr>
          <w:rFonts w:ascii="Calibri" w:hAnsi="Calibri" w:cs="Calibri"/>
          <w:sz w:val="20"/>
          <w:szCs w:val="20"/>
        </w:rPr>
        <w:t xml:space="preserve"> Mitra E &amp; Bandyopadhyay D, Effect of Melatonin against Isoproterenol-induced damage in rat heart, paper presented to the 97th Indian Science Congress, Thiruvananthapuram, India, 3 7 January 2010, pp 198.</w:t>
      </w:r>
    </w:p>
    <w:p w14:paraId="02CC863E" w14:textId="4E0DD8AA" w:rsidR="00EE2341" w:rsidRPr="001C5FA8" w:rsidRDefault="00EE2341" w:rsidP="0087097D">
      <w:pPr>
        <w:pStyle w:val="TableParagraph"/>
        <w:numPr>
          <w:ilvl w:val="0"/>
          <w:numId w:val="8"/>
        </w:numPr>
        <w:tabs>
          <w:tab w:val="left" w:pos="648"/>
        </w:tabs>
        <w:spacing w:after="160"/>
        <w:ind w:left="360" w:right="245"/>
        <w:jc w:val="both"/>
        <w:rPr>
          <w:rFonts w:ascii="Calibri" w:hAnsi="Calibri" w:cs="Calibri"/>
          <w:sz w:val="20"/>
          <w:szCs w:val="20"/>
        </w:rPr>
      </w:pPr>
      <w:proofErr w:type="spellStart"/>
      <w:r w:rsidRPr="001C5FA8">
        <w:rPr>
          <w:rFonts w:ascii="Calibri" w:hAnsi="Calibri" w:cs="Calibri"/>
          <w:sz w:val="20"/>
          <w:szCs w:val="20"/>
        </w:rPr>
        <w:t>Kilikdar</w:t>
      </w:r>
      <w:proofErr w:type="spellEnd"/>
      <w:r w:rsidRPr="001C5FA8">
        <w:rPr>
          <w:rFonts w:ascii="Calibri" w:hAnsi="Calibri" w:cs="Calibri"/>
          <w:sz w:val="20"/>
          <w:szCs w:val="20"/>
        </w:rPr>
        <w:t xml:space="preserve"> D, Mukherjee D, </w:t>
      </w:r>
      <w:r w:rsidR="005508B7">
        <w:rPr>
          <w:rFonts w:ascii="Calibri" w:hAnsi="Calibri" w:cs="Calibri"/>
          <w:b/>
          <w:sz w:val="20"/>
          <w:szCs w:val="20"/>
        </w:rPr>
        <w:t>Smart Resume</w:t>
      </w:r>
      <w:r w:rsidRPr="008D077F">
        <w:rPr>
          <w:rFonts w:ascii="Calibri" w:hAnsi="Calibri" w:cs="Calibri"/>
          <w:b/>
          <w:sz w:val="20"/>
          <w:szCs w:val="20"/>
        </w:rPr>
        <w:t>,</w:t>
      </w:r>
      <w:r w:rsidRPr="001C5FA8">
        <w:rPr>
          <w:rFonts w:ascii="Calibri" w:hAnsi="Calibri" w:cs="Calibri"/>
          <w:sz w:val="20"/>
          <w:szCs w:val="20"/>
        </w:rPr>
        <w:t xml:space="preserve"> Chandra AM &amp; Bandyopadhyay D, Effect of aqueous Garlic extract against Lead-Acetate induced changes in hematological parameters of male albino rats, paper presented to the 97th Indian Science Congress, Thiruvananthapuram, India, 3 7 January 2010, pp 205.</w:t>
      </w:r>
    </w:p>
    <w:p w14:paraId="7B46B057" w14:textId="5142A38E" w:rsidR="00EE2341" w:rsidRPr="001C5FA8" w:rsidRDefault="00EE2341" w:rsidP="0087097D">
      <w:pPr>
        <w:pStyle w:val="TableParagraph"/>
        <w:numPr>
          <w:ilvl w:val="0"/>
          <w:numId w:val="8"/>
        </w:numPr>
        <w:tabs>
          <w:tab w:val="left" w:pos="648"/>
        </w:tabs>
        <w:spacing w:after="160"/>
        <w:ind w:left="360" w:right="245"/>
        <w:jc w:val="both"/>
        <w:rPr>
          <w:rFonts w:ascii="Calibri" w:hAnsi="Calibri" w:cs="Calibri"/>
          <w:sz w:val="20"/>
          <w:szCs w:val="20"/>
        </w:rPr>
      </w:pPr>
      <w:r w:rsidRPr="001C5FA8">
        <w:rPr>
          <w:rFonts w:ascii="Calibri" w:hAnsi="Calibri" w:cs="Calibri"/>
          <w:sz w:val="20"/>
          <w:szCs w:val="20"/>
        </w:rPr>
        <w:t xml:space="preserve">Mitra E, Mukherjee D, </w:t>
      </w:r>
      <w:r w:rsidR="005508B7">
        <w:rPr>
          <w:rFonts w:ascii="Calibri" w:hAnsi="Calibri" w:cs="Calibri"/>
          <w:b/>
          <w:sz w:val="20"/>
          <w:szCs w:val="20"/>
        </w:rPr>
        <w:t>Smart Resume</w:t>
      </w:r>
      <w:r>
        <w:rPr>
          <w:rFonts w:ascii="Calibri" w:hAnsi="Calibri" w:cs="Calibri"/>
          <w:b/>
          <w:sz w:val="20"/>
          <w:szCs w:val="20"/>
        </w:rPr>
        <w:t xml:space="preserve"> </w:t>
      </w:r>
      <w:r w:rsidRPr="001C5FA8">
        <w:rPr>
          <w:rFonts w:ascii="Calibri" w:hAnsi="Calibri" w:cs="Calibri"/>
          <w:sz w:val="20"/>
          <w:szCs w:val="20"/>
        </w:rPr>
        <w:t>&amp; Bandy</w:t>
      </w:r>
      <w:r>
        <w:rPr>
          <w:rFonts w:ascii="Calibri" w:hAnsi="Calibri" w:cs="Calibri"/>
          <w:sz w:val="20"/>
          <w:szCs w:val="20"/>
        </w:rPr>
        <w:t>opadhyay D, Aqueous Tul</w:t>
      </w:r>
      <w:r w:rsidRPr="001C5FA8">
        <w:rPr>
          <w:rFonts w:ascii="Calibri" w:hAnsi="Calibri" w:cs="Calibri"/>
          <w:sz w:val="20"/>
          <w:szCs w:val="20"/>
        </w:rPr>
        <w:t>si leaf</w:t>
      </w:r>
      <w:r>
        <w:rPr>
          <w:rFonts w:ascii="Calibri" w:hAnsi="Calibri" w:cs="Calibri"/>
          <w:sz w:val="20"/>
          <w:szCs w:val="20"/>
        </w:rPr>
        <w:t xml:space="preserve"> </w:t>
      </w:r>
      <w:r w:rsidRPr="001C5FA8">
        <w:rPr>
          <w:rFonts w:ascii="Calibri" w:hAnsi="Calibri" w:cs="Calibri"/>
          <w:sz w:val="20"/>
          <w:szCs w:val="20"/>
        </w:rPr>
        <w:t>extract</w:t>
      </w:r>
      <w:r>
        <w:rPr>
          <w:rFonts w:ascii="Calibri" w:hAnsi="Calibri" w:cs="Calibri"/>
          <w:sz w:val="20"/>
          <w:szCs w:val="20"/>
        </w:rPr>
        <w:t xml:space="preserve"> </w:t>
      </w:r>
      <w:r w:rsidRPr="001C5FA8">
        <w:rPr>
          <w:rFonts w:ascii="Calibri" w:hAnsi="Calibri" w:cs="Calibri"/>
          <w:sz w:val="20"/>
          <w:szCs w:val="20"/>
        </w:rPr>
        <w:t>protects</w:t>
      </w:r>
      <w:r>
        <w:rPr>
          <w:rFonts w:ascii="Calibri" w:hAnsi="Calibri" w:cs="Calibri"/>
          <w:sz w:val="20"/>
          <w:szCs w:val="20"/>
        </w:rPr>
        <w:t xml:space="preserve"> </w:t>
      </w:r>
      <w:r w:rsidRPr="001C5FA8">
        <w:rPr>
          <w:rFonts w:ascii="Calibri" w:hAnsi="Calibri" w:cs="Calibri"/>
          <w:sz w:val="20"/>
          <w:szCs w:val="20"/>
        </w:rPr>
        <w:t xml:space="preserve">against Cadmium-induced myocardial injury in </w:t>
      </w:r>
      <w:r>
        <w:rPr>
          <w:rFonts w:ascii="Calibri" w:hAnsi="Calibri" w:cs="Calibri"/>
          <w:sz w:val="20"/>
          <w:szCs w:val="20"/>
        </w:rPr>
        <w:t>rats</w:t>
      </w:r>
      <w:r w:rsidRPr="001C5FA8">
        <w:rPr>
          <w:rFonts w:ascii="Calibri" w:hAnsi="Calibri" w:cs="Calibri"/>
          <w:sz w:val="20"/>
          <w:szCs w:val="20"/>
        </w:rPr>
        <w:t>, paper presented to the 97th Indian Science Congress,</w:t>
      </w:r>
      <w:r>
        <w:rPr>
          <w:rFonts w:ascii="Calibri" w:hAnsi="Calibri" w:cs="Calibri"/>
          <w:sz w:val="20"/>
          <w:szCs w:val="20"/>
        </w:rPr>
        <w:t xml:space="preserve"> </w:t>
      </w:r>
      <w:r w:rsidRPr="001C5FA8">
        <w:rPr>
          <w:rFonts w:ascii="Calibri" w:hAnsi="Calibri" w:cs="Calibri"/>
          <w:sz w:val="20"/>
          <w:szCs w:val="20"/>
        </w:rPr>
        <w:t>Thiruvananthapuram, India, 3-7 January 2010, pp 207.</w:t>
      </w:r>
    </w:p>
    <w:p w14:paraId="61E8062C" w14:textId="2653E547" w:rsidR="00EE2341" w:rsidRPr="001C5FA8" w:rsidRDefault="00EE2341" w:rsidP="0087097D">
      <w:pPr>
        <w:pStyle w:val="TableParagraph"/>
        <w:numPr>
          <w:ilvl w:val="0"/>
          <w:numId w:val="8"/>
        </w:numPr>
        <w:tabs>
          <w:tab w:val="left" w:pos="648"/>
        </w:tabs>
        <w:spacing w:after="160"/>
        <w:ind w:left="360" w:right="245"/>
        <w:jc w:val="both"/>
        <w:rPr>
          <w:rFonts w:ascii="Calibri" w:hAnsi="Calibri" w:cs="Calibri"/>
          <w:sz w:val="20"/>
          <w:szCs w:val="20"/>
        </w:rPr>
      </w:pPr>
      <w:r w:rsidRPr="001C5FA8">
        <w:rPr>
          <w:rFonts w:ascii="Calibri" w:hAnsi="Calibri" w:cs="Calibri"/>
          <w:sz w:val="20"/>
          <w:szCs w:val="20"/>
        </w:rPr>
        <w:t xml:space="preserve">Mitra E, Mukherjee D, </w:t>
      </w:r>
      <w:r w:rsidR="005508B7">
        <w:rPr>
          <w:rFonts w:ascii="Calibri" w:hAnsi="Calibri" w:cs="Calibri"/>
          <w:b/>
          <w:sz w:val="20"/>
          <w:szCs w:val="20"/>
        </w:rPr>
        <w:t>Smart Resume</w:t>
      </w:r>
      <w:r w:rsidRPr="008D077F">
        <w:rPr>
          <w:rFonts w:ascii="Calibri" w:hAnsi="Calibri" w:cs="Calibri"/>
          <w:b/>
          <w:sz w:val="20"/>
          <w:szCs w:val="20"/>
        </w:rPr>
        <w:t>,</w:t>
      </w:r>
      <w:r w:rsidRPr="001C5FA8">
        <w:rPr>
          <w:rFonts w:ascii="Calibri" w:hAnsi="Calibri" w:cs="Calibri"/>
          <w:sz w:val="20"/>
          <w:szCs w:val="20"/>
        </w:rPr>
        <w:t xml:space="preserve"> Ghosh A K, Ghosh D, Bandyopadhyay A &amp; Bandyopadhyay D,</w:t>
      </w:r>
      <w:r>
        <w:rPr>
          <w:rFonts w:ascii="Calibri" w:hAnsi="Calibri" w:cs="Calibri"/>
          <w:sz w:val="20"/>
          <w:szCs w:val="20"/>
        </w:rPr>
        <w:t xml:space="preserve"> </w:t>
      </w:r>
      <w:r w:rsidRPr="001C5FA8">
        <w:rPr>
          <w:rFonts w:ascii="Calibri" w:hAnsi="Calibri" w:cs="Calibri"/>
          <w:sz w:val="20"/>
          <w:szCs w:val="20"/>
        </w:rPr>
        <w:t xml:space="preserve">Cadmium-induced myocardial injury in rats is mediated through generation of </w:t>
      </w:r>
      <w:r>
        <w:rPr>
          <w:rFonts w:ascii="Calibri" w:hAnsi="Calibri" w:cs="Calibri"/>
          <w:sz w:val="20"/>
          <w:szCs w:val="20"/>
        </w:rPr>
        <w:t>reactive oxygen</w:t>
      </w:r>
      <w:r w:rsidRPr="001C5FA8">
        <w:rPr>
          <w:rFonts w:ascii="Calibri" w:hAnsi="Calibri" w:cs="Calibri"/>
          <w:sz w:val="20"/>
          <w:szCs w:val="20"/>
        </w:rPr>
        <w:t xml:space="preserve"> species, paper presented to the International Conference on Integrative Physiology: Modern Perspectives &amp; Platinum Jubilee Celebration of the Physiological Society of India, Science City Convention Centre, Kolkata, India, 12-14 November 2009, pp 298.</w:t>
      </w:r>
    </w:p>
    <w:p w14:paraId="1D41AD9D" w14:textId="4EB3167C" w:rsidR="00EE2341" w:rsidRPr="001C5FA8" w:rsidRDefault="00EE2341" w:rsidP="0087097D">
      <w:pPr>
        <w:pStyle w:val="TableParagraph"/>
        <w:numPr>
          <w:ilvl w:val="0"/>
          <w:numId w:val="8"/>
        </w:numPr>
        <w:tabs>
          <w:tab w:val="left" w:pos="648"/>
        </w:tabs>
        <w:spacing w:after="160"/>
        <w:ind w:left="360" w:right="245"/>
        <w:jc w:val="both"/>
        <w:rPr>
          <w:rFonts w:ascii="Calibri" w:hAnsi="Calibri" w:cs="Calibri"/>
          <w:sz w:val="20"/>
          <w:szCs w:val="20"/>
        </w:rPr>
      </w:pPr>
      <w:proofErr w:type="spellStart"/>
      <w:r w:rsidRPr="001C5FA8">
        <w:rPr>
          <w:rFonts w:ascii="Calibri" w:hAnsi="Calibri" w:cs="Calibri"/>
          <w:sz w:val="20"/>
          <w:szCs w:val="20"/>
        </w:rPr>
        <w:t>Kilikdar</w:t>
      </w:r>
      <w:proofErr w:type="spellEnd"/>
      <w:r w:rsidRPr="001C5FA8">
        <w:rPr>
          <w:rFonts w:ascii="Calibri" w:hAnsi="Calibri" w:cs="Calibri"/>
          <w:sz w:val="20"/>
          <w:szCs w:val="20"/>
        </w:rPr>
        <w:t xml:space="preserve"> D, Mukherjee D, Ghosh AK, </w:t>
      </w:r>
      <w:r w:rsidR="005508B7">
        <w:rPr>
          <w:rFonts w:ascii="Calibri" w:hAnsi="Calibri" w:cs="Calibri"/>
          <w:b/>
          <w:sz w:val="20"/>
          <w:szCs w:val="20"/>
        </w:rPr>
        <w:t>Smart Resume</w:t>
      </w:r>
      <w:r w:rsidRPr="008D077F">
        <w:rPr>
          <w:rFonts w:ascii="Calibri" w:hAnsi="Calibri" w:cs="Calibri"/>
          <w:b/>
          <w:sz w:val="20"/>
          <w:szCs w:val="20"/>
        </w:rPr>
        <w:t>,</w:t>
      </w:r>
      <w:r w:rsidRPr="001C5FA8">
        <w:rPr>
          <w:rFonts w:ascii="Calibri" w:hAnsi="Calibri" w:cs="Calibri"/>
          <w:sz w:val="20"/>
          <w:szCs w:val="20"/>
        </w:rPr>
        <w:t xml:space="preserve"> Dey M, Chandra AM &amp; Bandyopadhyay D, Studies on Lead-Acetate induced oxidative stress in male albino rats: Involvement of Superoxide anion, paper presented to the International Conference on Integrative Physiology: Modern Perspectives &amp; Platinum Jubilee Celebration of the Physiological Society of India, Science City Convention Centre, Kolkata, India, 12-14 November 2009, pp 300.</w:t>
      </w:r>
    </w:p>
    <w:p w14:paraId="73B3044C" w14:textId="41E2A151" w:rsidR="00E66FF7" w:rsidRPr="00541981" w:rsidRDefault="00000000" w:rsidP="00E66FF7">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18"/>
        </w:rPr>
      </w:pPr>
      <w:r>
        <w:rPr>
          <w:noProof/>
        </w:rPr>
        <w:pict w14:anchorId="03E7583F">
          <v:shape id="Text Box 14" o:spid="_x0000_s2053" type="#_x0000_t202" style="position:absolute;left:0;text-align:left;margin-left:252pt;margin-top:2.55pt;width:79pt;height:22.4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" stroked="f">
            <o:lock v:ext="edit" aspectratio="t" verticies="t" text="t" shapetype="t"/>
            <v:textbox style="mso-next-textbox:#Text Box 14">
              <w:txbxContent>
                <w:p w14:paraId="160F2879" w14:textId="01D06178" w:rsidR="00D20383" w:rsidRPr="00E66FF7" w:rsidRDefault="00D20383" w:rsidP="00E66FF7">
                  <w:pPr>
                    <w:jc w:val="center"/>
                    <w:rPr>
                      <w:rFonts w:ascii="Calibri" w:hAnsi="Calibri" w:cs="Calibri"/>
                      <w:b/>
                      <w:color w:val="17365D" w:themeColor="text2" w:themeShade="BF"/>
                      <w:sz w:val="28"/>
                      <w:szCs w:val="28"/>
                    </w:rPr>
                  </w:pPr>
                  <w:r w:rsidRPr="00E66FF7">
                    <w:rPr>
                      <w:rFonts w:ascii="Calibri" w:hAnsi="Calibri" w:cs="Calibri"/>
                      <w:b/>
                      <w:smallCaps/>
                      <w:color w:val="17365D" w:themeColor="text2" w:themeShade="BF"/>
                      <w:sz w:val="28"/>
                      <w:szCs w:val="28"/>
                    </w:rPr>
                    <w:t>Projects</w:t>
                  </w:r>
                </w:p>
              </w:txbxContent>
            </v:textbox>
          </v:shape>
        </w:pict>
      </w:r>
    </w:p>
    <w:p w14:paraId="1BE52841" w14:textId="77777777" w:rsidR="00E66FF7" w:rsidRPr="00050506" w:rsidRDefault="00E66FF7" w:rsidP="00E66FF7">
      <w:pPr>
        <w:pStyle w:val="BodyText"/>
        <w:spacing w:before="11"/>
        <w:rPr>
          <w:rFonts w:ascii="Calibri" w:hAnsi="Calibri" w:cs="Calibri"/>
          <w:sz w:val="20"/>
          <w:szCs w:val="20"/>
        </w:rPr>
      </w:pPr>
    </w:p>
    <w:p w14:paraId="5FA2A20D" w14:textId="77777777" w:rsidR="00E66FF7" w:rsidRPr="00541981" w:rsidRDefault="00E66FF7" w:rsidP="0087097D">
      <w:pPr>
        <w:pStyle w:val="BodyText"/>
        <w:numPr>
          <w:ilvl w:val="0"/>
          <w:numId w:val="6"/>
        </w:numPr>
        <w:spacing w:before="11"/>
        <w:ind w:left="270" w:hanging="270"/>
        <w:rPr>
          <w:rFonts w:ascii="Calibri" w:hAnsi="Calibri" w:cs="Calibri"/>
          <w:sz w:val="20"/>
          <w:szCs w:val="20"/>
        </w:rPr>
      </w:pPr>
      <w:r w:rsidRPr="00541981">
        <w:rPr>
          <w:rFonts w:ascii="Calibri" w:hAnsi="Calibri" w:cs="Calibri"/>
          <w:sz w:val="20"/>
          <w:szCs w:val="20"/>
        </w:rPr>
        <w:t>Effect of Heavy Metal Ions on Goat Liver Catalase in vitro</w:t>
      </w:r>
    </w:p>
    <w:p w14:paraId="7D2FB984" w14:textId="77777777" w:rsidR="00E66FF7" w:rsidRPr="00541981" w:rsidRDefault="00E66FF7" w:rsidP="0087097D">
      <w:pPr>
        <w:pStyle w:val="BodyText"/>
        <w:numPr>
          <w:ilvl w:val="0"/>
          <w:numId w:val="6"/>
        </w:numPr>
        <w:spacing w:before="11"/>
        <w:ind w:left="270" w:hanging="270"/>
        <w:rPr>
          <w:rFonts w:ascii="Calibri" w:hAnsi="Calibri" w:cs="Calibri"/>
          <w:sz w:val="20"/>
          <w:szCs w:val="20"/>
        </w:rPr>
      </w:pPr>
      <w:r w:rsidRPr="00541981">
        <w:rPr>
          <w:rFonts w:ascii="Calibri" w:hAnsi="Calibri" w:cs="Calibri"/>
          <w:sz w:val="20"/>
          <w:szCs w:val="20"/>
        </w:rPr>
        <w:t>Effect of Guava (</w:t>
      </w:r>
      <w:proofErr w:type="spellStart"/>
      <w:r w:rsidRPr="00541981">
        <w:rPr>
          <w:rFonts w:ascii="Calibri" w:hAnsi="Calibri" w:cs="Calibri"/>
          <w:sz w:val="20"/>
          <w:szCs w:val="20"/>
        </w:rPr>
        <w:t>Psidiumguajava</w:t>
      </w:r>
      <w:proofErr w:type="spellEnd"/>
      <w:r w:rsidRPr="00541981">
        <w:rPr>
          <w:rFonts w:ascii="Calibri" w:hAnsi="Calibri" w:cs="Calibri"/>
          <w:sz w:val="20"/>
          <w:szCs w:val="20"/>
        </w:rPr>
        <w:t>) Consumption on Lipid Profile and Serum Glutathione Level in Normal Male Rats</w:t>
      </w:r>
    </w:p>
    <w:p w14:paraId="6C22E2A5" w14:textId="0864C398" w:rsidR="00541981" w:rsidRDefault="00E66FF7" w:rsidP="0087097D">
      <w:pPr>
        <w:pStyle w:val="BodyText"/>
        <w:numPr>
          <w:ilvl w:val="0"/>
          <w:numId w:val="6"/>
        </w:numPr>
        <w:spacing w:before="11"/>
        <w:ind w:left="270" w:hanging="270"/>
        <w:rPr>
          <w:rFonts w:ascii="Calibri" w:hAnsi="Calibri" w:cs="Calibri"/>
          <w:sz w:val="20"/>
          <w:szCs w:val="20"/>
        </w:rPr>
      </w:pPr>
      <w:r w:rsidRPr="00541981">
        <w:rPr>
          <w:rFonts w:ascii="Calibri" w:hAnsi="Calibri" w:cs="Calibri"/>
          <w:sz w:val="20"/>
          <w:szCs w:val="20"/>
        </w:rPr>
        <w:t>Effect of Curry Leaves (</w:t>
      </w:r>
      <w:proofErr w:type="spellStart"/>
      <w:r w:rsidRPr="00541981">
        <w:rPr>
          <w:rFonts w:ascii="Calibri" w:hAnsi="Calibri" w:cs="Calibri"/>
          <w:sz w:val="20"/>
          <w:szCs w:val="20"/>
        </w:rPr>
        <w:t>Murrayakoenigii</w:t>
      </w:r>
      <w:proofErr w:type="spellEnd"/>
      <w:r w:rsidRPr="00541981">
        <w:rPr>
          <w:rFonts w:ascii="Calibri" w:hAnsi="Calibri" w:cs="Calibri"/>
          <w:sz w:val="20"/>
          <w:szCs w:val="20"/>
        </w:rPr>
        <w:t>) on Cadmium Induced Liver Damage in Toad (</w:t>
      </w:r>
      <w:proofErr w:type="spellStart"/>
      <w:r w:rsidRPr="00541981">
        <w:rPr>
          <w:rFonts w:ascii="Calibri" w:hAnsi="Calibri" w:cs="Calibri"/>
          <w:sz w:val="20"/>
          <w:szCs w:val="20"/>
        </w:rPr>
        <w:t>Bufomelanostictu</w:t>
      </w:r>
      <w:proofErr w:type="spellEnd"/>
      <w:r w:rsidRPr="00541981">
        <w:rPr>
          <w:rFonts w:ascii="Calibri" w:hAnsi="Calibri" w:cs="Calibri"/>
          <w:sz w:val="20"/>
          <w:szCs w:val="20"/>
        </w:rPr>
        <w:t>)</w:t>
      </w:r>
    </w:p>
    <w:p w14:paraId="64185139" w14:textId="3E830CED" w:rsidR="00AE1CBB" w:rsidRDefault="00AE1CBB" w:rsidP="0087097D">
      <w:pPr>
        <w:pStyle w:val="BodyText"/>
        <w:numPr>
          <w:ilvl w:val="0"/>
          <w:numId w:val="6"/>
        </w:numPr>
        <w:spacing w:before="11"/>
        <w:ind w:left="270" w:hanging="270"/>
        <w:rPr>
          <w:rFonts w:ascii="Calibri" w:hAnsi="Calibri" w:cs="Calibri"/>
          <w:sz w:val="20"/>
          <w:szCs w:val="20"/>
        </w:rPr>
      </w:pPr>
      <w:r>
        <w:rPr>
          <w:rFonts w:ascii="Calibri" w:hAnsi="Calibri" w:cs="Calibri"/>
          <w:sz w:val="20"/>
          <w:szCs w:val="20"/>
        </w:rPr>
        <w:t xml:space="preserve">Worked on oxidative stress and free radical biology. </w:t>
      </w:r>
      <w:r w:rsidR="00812A58">
        <w:rPr>
          <w:rFonts w:ascii="Calibri" w:hAnsi="Calibri" w:cs="Calibri"/>
          <w:sz w:val="20"/>
          <w:szCs w:val="20"/>
        </w:rPr>
        <w:t xml:space="preserve">The adverse effects of oxidative stress induced in the lab on Albino rat model </w:t>
      </w:r>
      <w:r w:rsidR="0013483A">
        <w:rPr>
          <w:rFonts w:ascii="Calibri" w:hAnsi="Calibri" w:cs="Calibri"/>
          <w:sz w:val="20"/>
          <w:szCs w:val="20"/>
        </w:rPr>
        <w:t xml:space="preserve">using different techniques and medications and the ways to protect the body from damage </w:t>
      </w:r>
      <w:r w:rsidR="00075885">
        <w:rPr>
          <w:rFonts w:ascii="Calibri" w:hAnsi="Calibri" w:cs="Calibri"/>
          <w:sz w:val="20"/>
          <w:szCs w:val="20"/>
        </w:rPr>
        <w:t xml:space="preserve">using natural herbal components and herbal components with drugs. </w:t>
      </w:r>
    </w:p>
    <w:p w14:paraId="70B1A095" w14:textId="7C9B085F" w:rsidR="00075885" w:rsidRPr="003916DF" w:rsidRDefault="00C923A5" w:rsidP="0087097D">
      <w:pPr>
        <w:pStyle w:val="BodyText"/>
        <w:numPr>
          <w:ilvl w:val="0"/>
          <w:numId w:val="6"/>
        </w:numPr>
        <w:spacing w:before="11"/>
        <w:ind w:left="270" w:hanging="270"/>
        <w:rPr>
          <w:rFonts w:ascii="Calibri" w:hAnsi="Calibri" w:cs="Calibri"/>
          <w:sz w:val="20"/>
          <w:szCs w:val="20"/>
        </w:rPr>
      </w:pPr>
      <w:r>
        <w:rPr>
          <w:rFonts w:ascii="Calibri" w:hAnsi="Calibri" w:cs="Calibri"/>
          <w:sz w:val="20"/>
          <w:szCs w:val="20"/>
        </w:rPr>
        <w:t>Worked on Isoproterenol induced Myocardial Ischemia</w:t>
      </w:r>
      <w:r w:rsidR="00234D87">
        <w:rPr>
          <w:rFonts w:ascii="Calibri" w:hAnsi="Calibri" w:cs="Calibri"/>
          <w:sz w:val="20"/>
          <w:szCs w:val="20"/>
        </w:rPr>
        <w:t xml:space="preserve"> and protection of hear</w:t>
      </w:r>
      <w:r w:rsidR="003916DF">
        <w:rPr>
          <w:rFonts w:ascii="Calibri" w:hAnsi="Calibri" w:cs="Calibri"/>
          <w:sz w:val="20"/>
          <w:szCs w:val="20"/>
        </w:rPr>
        <w:t xml:space="preserve">t by using Melatonin. Worked on other organ systems, including liver with different herbal extracts like aqueous curry leaf extract and garlic extract. </w:t>
      </w:r>
    </w:p>
    <w:p w14:paraId="644DF980" w14:textId="77777777" w:rsidR="00541981" w:rsidRPr="00541981" w:rsidRDefault="00000000" w:rsidP="00541981">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18"/>
        </w:rPr>
      </w:pPr>
      <w:r>
        <w:rPr>
          <w:noProof/>
        </w:rPr>
        <w:pict w14:anchorId="6323C577">
          <v:shape id="_x0000_s2052" type="#_x0000_t202" style="position:absolute;left:0;text-align:left;margin-left:237.6pt;margin-top:1.35pt;width:111.3pt;height:22.4pt;z-index:251686912;visibility:visible;mso-wrap-edited:f;mso-width-relative:margin;mso-height-relative:margin" stroked="f">
            <o:lock v:ext="edit" aspectratio="t" verticies="t" text="t" shapetype="t"/>
            <v:textbox>
              <w:txbxContent>
                <w:p w14:paraId="6363386E" w14:textId="77777777" w:rsidR="00D20383" w:rsidRPr="00FB3769" w:rsidRDefault="00D20383" w:rsidP="00541981">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Memberships</w:t>
                  </w:r>
                </w:p>
              </w:txbxContent>
            </v:textbox>
          </v:shape>
        </w:pict>
      </w:r>
    </w:p>
    <w:p w14:paraId="1E698CA0" w14:textId="77777777" w:rsidR="00541981" w:rsidRPr="00050506" w:rsidRDefault="00541981" w:rsidP="00541981">
      <w:pPr>
        <w:pStyle w:val="BodyText"/>
        <w:spacing w:before="11"/>
        <w:rPr>
          <w:rFonts w:ascii="Calibri" w:hAnsi="Calibri" w:cs="Calibri"/>
          <w:sz w:val="20"/>
          <w:szCs w:val="20"/>
        </w:rPr>
      </w:pPr>
    </w:p>
    <w:p w14:paraId="5244A9E5" w14:textId="77777777" w:rsidR="00541981" w:rsidRDefault="00541981" w:rsidP="0087097D">
      <w:pPr>
        <w:pStyle w:val="BodyText"/>
        <w:numPr>
          <w:ilvl w:val="0"/>
          <w:numId w:val="5"/>
        </w:numPr>
        <w:spacing w:before="11"/>
        <w:ind w:left="270" w:hanging="270"/>
        <w:rPr>
          <w:rFonts w:ascii="Calibri" w:hAnsi="Calibri" w:cs="Calibri"/>
          <w:sz w:val="20"/>
          <w:szCs w:val="20"/>
        </w:rPr>
      </w:pPr>
      <w:r>
        <w:rPr>
          <w:rFonts w:ascii="Calibri" w:hAnsi="Calibri" w:cs="Calibri"/>
          <w:sz w:val="20"/>
          <w:szCs w:val="20"/>
        </w:rPr>
        <w:t xml:space="preserve">Life member of Indian Science Congress Association </w:t>
      </w:r>
    </w:p>
    <w:p w14:paraId="2F3692E1" w14:textId="77777777" w:rsidR="00541981" w:rsidRDefault="00541981" w:rsidP="0087097D">
      <w:pPr>
        <w:pStyle w:val="BodyText"/>
        <w:numPr>
          <w:ilvl w:val="0"/>
          <w:numId w:val="5"/>
        </w:numPr>
        <w:spacing w:before="11"/>
        <w:ind w:left="270" w:hanging="270"/>
        <w:rPr>
          <w:rFonts w:ascii="Calibri" w:hAnsi="Calibri" w:cs="Calibri"/>
          <w:sz w:val="20"/>
          <w:szCs w:val="20"/>
        </w:rPr>
      </w:pPr>
      <w:r>
        <w:rPr>
          <w:rFonts w:ascii="Calibri" w:hAnsi="Calibri" w:cs="Calibri"/>
          <w:sz w:val="20"/>
          <w:szCs w:val="20"/>
        </w:rPr>
        <w:t>Life member of Society of Biological Chemist</w:t>
      </w:r>
    </w:p>
    <w:p w14:paraId="5BA75805" w14:textId="63F3A9A0" w:rsidR="00EB4736" w:rsidRPr="00980993" w:rsidRDefault="00541981" w:rsidP="0087097D">
      <w:pPr>
        <w:pStyle w:val="BodyText"/>
        <w:numPr>
          <w:ilvl w:val="0"/>
          <w:numId w:val="5"/>
        </w:numPr>
        <w:spacing w:before="11"/>
        <w:ind w:left="270" w:hanging="270"/>
        <w:rPr>
          <w:rFonts w:ascii="Calibri" w:hAnsi="Calibri" w:cs="Calibri"/>
          <w:sz w:val="20"/>
          <w:szCs w:val="20"/>
        </w:rPr>
      </w:pPr>
      <w:r>
        <w:rPr>
          <w:rFonts w:ascii="Calibri" w:hAnsi="Calibri" w:cs="Calibri"/>
          <w:sz w:val="20"/>
          <w:szCs w:val="20"/>
        </w:rPr>
        <w:t>Life member of Physiological Society of India</w:t>
      </w:r>
    </w:p>
    <w:p w14:paraId="02346CC6" w14:textId="77777777" w:rsidR="005166E0" w:rsidRPr="00541981" w:rsidRDefault="00000000" w:rsidP="005166E0">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18"/>
        </w:rPr>
      </w:pPr>
      <w:r>
        <w:rPr>
          <w:noProof/>
        </w:rPr>
        <w:pict w14:anchorId="180DAAE8">
          <v:shape id="_x0000_s2051" type="#_x0000_t202" style="position:absolute;left:0;text-align:left;margin-left:237.6pt;margin-top:1.35pt;width:111.3pt;height:22.4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" stroked="f">
            <o:lock v:ext="edit" aspectratio="t" verticies="t" text="t" shapetype="t"/>
            <v:textbox>
              <w:txbxContent>
                <w:p w14:paraId="5531F7B9" w14:textId="5EA5552F" w:rsidR="00D20383" w:rsidRPr="00FB3769" w:rsidRDefault="00D20383" w:rsidP="005166E0">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Workshops</w:t>
                  </w:r>
                </w:p>
              </w:txbxContent>
            </v:textbox>
          </v:shape>
        </w:pict>
      </w:r>
    </w:p>
    <w:p w14:paraId="303D9EA1" w14:textId="77777777" w:rsidR="005166E0" w:rsidRPr="00050506" w:rsidRDefault="005166E0" w:rsidP="005166E0">
      <w:pPr>
        <w:pStyle w:val="BodyText"/>
        <w:spacing w:before="11"/>
        <w:rPr>
          <w:rFonts w:ascii="Calibri" w:hAnsi="Calibri" w:cs="Calibri"/>
          <w:sz w:val="20"/>
          <w:szCs w:val="20"/>
        </w:rPr>
      </w:pPr>
    </w:p>
    <w:p w14:paraId="07754EA9" w14:textId="2A0BC183" w:rsidR="005166E0" w:rsidRDefault="005166E0" w:rsidP="0087097D">
      <w:pPr>
        <w:pStyle w:val="BodyText"/>
        <w:numPr>
          <w:ilvl w:val="0"/>
          <w:numId w:val="9"/>
        </w:numPr>
        <w:spacing w:before="11"/>
        <w:ind w:left="360"/>
        <w:rPr>
          <w:rFonts w:ascii="Calibri" w:hAnsi="Calibri" w:cs="Calibri"/>
          <w:b/>
          <w:sz w:val="20"/>
          <w:szCs w:val="20"/>
        </w:rPr>
      </w:pPr>
      <w:r>
        <w:rPr>
          <w:rFonts w:ascii="Calibri" w:hAnsi="Calibri" w:cs="Calibri"/>
          <w:b/>
          <w:sz w:val="20"/>
          <w:szCs w:val="20"/>
        </w:rPr>
        <w:t>Training Program of the Flow Cytometry Instrument</w:t>
      </w:r>
    </w:p>
    <w:p w14:paraId="3A5757DA" w14:textId="78559F1A" w:rsidR="005166E0" w:rsidRPr="001E62C9" w:rsidRDefault="005166E0" w:rsidP="00FB3769">
      <w:pPr>
        <w:pStyle w:val="BodyText"/>
        <w:spacing w:before="11"/>
        <w:ind w:left="360"/>
        <w:rPr>
          <w:rFonts w:ascii="Calibri" w:hAnsi="Calibri" w:cs="Calibri"/>
          <w:sz w:val="20"/>
          <w:szCs w:val="20"/>
        </w:rPr>
      </w:pPr>
      <w:r w:rsidRPr="001E62C9">
        <w:rPr>
          <w:rFonts w:ascii="Calibri" w:hAnsi="Calibri" w:cs="Calibri"/>
          <w:sz w:val="20"/>
          <w:szCs w:val="20"/>
        </w:rPr>
        <w:t>CRNN, University of</w:t>
      </w:r>
      <w:r>
        <w:rPr>
          <w:rFonts w:ascii="Calibri" w:hAnsi="Calibri" w:cs="Calibri"/>
          <w:sz w:val="20"/>
          <w:szCs w:val="20"/>
        </w:rPr>
        <w:t xml:space="preserve"> Calcutta, Kolkata, India, 21-</w:t>
      </w:r>
      <w:r w:rsidRPr="001E62C9">
        <w:rPr>
          <w:rFonts w:ascii="Calibri" w:hAnsi="Calibri" w:cs="Calibri"/>
          <w:sz w:val="20"/>
          <w:szCs w:val="20"/>
        </w:rPr>
        <w:t>23 March</w:t>
      </w:r>
      <w:r>
        <w:rPr>
          <w:rFonts w:ascii="Calibri" w:hAnsi="Calibri" w:cs="Calibri"/>
          <w:sz w:val="20"/>
          <w:szCs w:val="20"/>
        </w:rPr>
        <w:t xml:space="preserve"> 2012</w:t>
      </w:r>
    </w:p>
    <w:p w14:paraId="2630AABD" w14:textId="77777777" w:rsidR="005166E0" w:rsidRPr="00980993" w:rsidRDefault="005166E0" w:rsidP="00FB3769">
      <w:pPr>
        <w:pStyle w:val="BodyText"/>
        <w:spacing w:before="11"/>
        <w:rPr>
          <w:rFonts w:ascii="Calibri" w:hAnsi="Calibri" w:cs="Calibri"/>
          <w:sz w:val="16"/>
          <w:szCs w:val="16"/>
        </w:rPr>
      </w:pPr>
    </w:p>
    <w:p w14:paraId="7A024810" w14:textId="77777777" w:rsidR="005166E0" w:rsidRDefault="005166E0" w:rsidP="0087097D">
      <w:pPr>
        <w:pStyle w:val="BodyText"/>
        <w:numPr>
          <w:ilvl w:val="0"/>
          <w:numId w:val="9"/>
        </w:numPr>
        <w:spacing w:before="11"/>
        <w:ind w:left="360"/>
        <w:rPr>
          <w:rFonts w:ascii="Calibri" w:hAnsi="Calibri" w:cs="Calibri"/>
          <w:b/>
          <w:sz w:val="20"/>
          <w:szCs w:val="20"/>
        </w:rPr>
      </w:pPr>
      <w:r>
        <w:rPr>
          <w:rFonts w:ascii="Calibri" w:hAnsi="Calibri" w:cs="Calibri"/>
          <w:b/>
          <w:sz w:val="20"/>
          <w:szCs w:val="20"/>
        </w:rPr>
        <w:t xml:space="preserve">5-Day Hands-on Workshop on Molecular Biotechnology and Bioinformatics </w:t>
      </w:r>
    </w:p>
    <w:p w14:paraId="0A456039" w14:textId="07C5B145" w:rsidR="00644D86" w:rsidRDefault="005166E0" w:rsidP="00FB3769">
      <w:pPr>
        <w:pStyle w:val="BodyText"/>
        <w:spacing w:before="11"/>
        <w:ind w:left="360"/>
        <w:rPr>
          <w:rFonts w:ascii="Calibri" w:hAnsi="Calibri" w:cs="Calibri"/>
          <w:sz w:val="20"/>
          <w:szCs w:val="20"/>
        </w:rPr>
      </w:pPr>
      <w:r>
        <w:rPr>
          <w:rFonts w:ascii="Calibri" w:hAnsi="Calibri" w:cs="Calibri"/>
          <w:sz w:val="20"/>
          <w:szCs w:val="20"/>
        </w:rPr>
        <w:t>School of Biotechnology, International Institute of Information Technology, Pune, India, 12-16 December 2011</w:t>
      </w:r>
    </w:p>
    <w:p w14:paraId="7E43BC6D" w14:textId="33F59C6D" w:rsidR="00EB4736" w:rsidRPr="001C5FA8" w:rsidRDefault="00000000" w:rsidP="00EB4736">
      <w:pPr>
        <w:pBdr>
          <w:top w:val="nil"/>
          <w:left w:val="nil"/>
          <w:bottom w:val="single" w:sz="6" w:space="3" w:color="auto"/>
          <w:right w:val="nil"/>
          <w:between w:val="nil"/>
          <w:bar w:val="nil"/>
        </w:pBdr>
        <w:tabs>
          <w:tab w:val="left" w:pos="1270"/>
        </w:tabs>
        <w:spacing w:line="240" w:lineRule="auto"/>
        <w:jc w:val="both"/>
        <w:rPr>
          <w:rFonts w:ascii="Calibri" w:eastAsia="Cambria" w:hAnsi="Calibri" w:cs="Calibri"/>
          <w:sz w:val="20"/>
          <w:szCs w:val="20"/>
        </w:rPr>
      </w:pPr>
      <w:r>
        <w:rPr>
          <w:noProof/>
        </w:rPr>
        <w:pict w14:anchorId="550408F8">
          <v:shape id="_x0000_s2050" type="#_x0000_t202" style="position:absolute;left:0;text-align:left;margin-left:228.6pt;margin-top:1.8pt;width:132.05pt;height:22.4pt;z-index:251699200;visibility:visible;mso-width-relative:margin;mso-height-relative:margin" stroked="f">
            <o:lock v:ext="edit" aspectratio="t" verticies="t" text="t" shapetype="t"/>
            <v:textbox style="mso-next-textbox:#_x0000_s2050">
              <w:txbxContent>
                <w:p w14:paraId="3F60F270" w14:textId="77777777" w:rsidR="00EB4736" w:rsidRPr="00FB3769" w:rsidRDefault="00EB4736" w:rsidP="00EB4736">
                  <w:pPr>
                    <w:jc w:val="center"/>
                    <w:rPr>
                      <w:rFonts w:ascii="Calibri" w:hAnsi="Calibri" w:cs="Calibri"/>
                      <w:b/>
                      <w:smallCaps/>
                      <w:color w:val="17365D" w:themeColor="text2" w:themeShade="BF"/>
                      <w:sz w:val="28"/>
                      <w:szCs w:val="28"/>
                    </w:rPr>
                  </w:pPr>
                  <w:r w:rsidRPr="00FB3769">
                    <w:rPr>
                      <w:rFonts w:ascii="Calibri" w:hAnsi="Calibri" w:cs="Calibri"/>
                      <w:b/>
                      <w:smallCaps/>
                      <w:color w:val="17365D" w:themeColor="text2" w:themeShade="BF"/>
                      <w:sz w:val="28"/>
                      <w:szCs w:val="28"/>
                    </w:rPr>
                    <w:t>Personal Dossier</w:t>
                  </w:r>
                </w:p>
              </w:txbxContent>
            </v:textbox>
          </v:shape>
        </w:pict>
      </w:r>
    </w:p>
    <w:p w14:paraId="07A0A613" w14:textId="3D7F618E" w:rsidR="00EB4736" w:rsidRPr="00541981" w:rsidRDefault="00050506" w:rsidP="00EB4736">
      <w:pPr>
        <w:pStyle w:val="p"/>
        <w:spacing w:line="240" w:lineRule="auto"/>
        <w:jc w:val="both"/>
        <w:rPr>
          <w:rStyle w:val="Strong"/>
          <w:rFonts w:ascii="Calibri" w:hAnsi="Calibri" w:cs="Calibri"/>
          <w:b w:val="0"/>
          <w:bCs w:val="0"/>
          <w:sz w:val="20"/>
          <w:szCs w:val="20"/>
          <w:lang w:val="en-US"/>
        </w:rPr>
      </w:pPr>
      <w:r>
        <w:rPr>
          <w:rStyle w:val="Strong"/>
          <w:rFonts w:ascii="Calibri" w:hAnsi="Calibri" w:cs="Calibri"/>
          <w:b w:val="0"/>
          <w:bCs w:val="0"/>
          <w:sz w:val="20"/>
          <w:szCs w:val="20"/>
          <w:lang w:val="en-US"/>
        </w:rPr>
        <w:tab/>
      </w:r>
      <w:r>
        <w:rPr>
          <w:rStyle w:val="Strong"/>
          <w:rFonts w:ascii="Calibri" w:hAnsi="Calibri" w:cs="Calibri"/>
          <w:b w:val="0"/>
          <w:bCs w:val="0"/>
          <w:sz w:val="20"/>
          <w:szCs w:val="20"/>
          <w:lang w:val="en-US"/>
        </w:rPr>
        <w:tab/>
      </w:r>
      <w:r>
        <w:rPr>
          <w:rStyle w:val="Strong"/>
          <w:rFonts w:ascii="Calibri" w:hAnsi="Calibri" w:cs="Calibri"/>
          <w:b w:val="0"/>
          <w:bCs w:val="0"/>
          <w:sz w:val="20"/>
          <w:szCs w:val="20"/>
          <w:lang w:val="en-US"/>
        </w:rPr>
        <w:tab/>
      </w:r>
      <w:r>
        <w:rPr>
          <w:rStyle w:val="Strong"/>
          <w:rFonts w:ascii="Calibri" w:hAnsi="Calibri" w:cs="Calibri"/>
          <w:b w:val="0"/>
          <w:bCs w:val="0"/>
          <w:sz w:val="20"/>
          <w:szCs w:val="20"/>
          <w:lang w:val="en-US"/>
        </w:rPr>
        <w:tab/>
      </w:r>
      <w:r>
        <w:rPr>
          <w:rStyle w:val="Strong"/>
          <w:rFonts w:ascii="Calibri" w:hAnsi="Calibri" w:cs="Calibri"/>
          <w:b w:val="0"/>
          <w:bCs w:val="0"/>
          <w:sz w:val="20"/>
          <w:szCs w:val="20"/>
          <w:lang w:val="en-US"/>
        </w:rPr>
        <w:tab/>
      </w:r>
      <w:r>
        <w:rPr>
          <w:rStyle w:val="Strong"/>
          <w:rFonts w:ascii="Calibri" w:hAnsi="Calibri" w:cs="Calibri"/>
          <w:b w:val="0"/>
          <w:bCs w:val="0"/>
          <w:sz w:val="20"/>
          <w:szCs w:val="20"/>
          <w:lang w:val="en-US"/>
        </w:rPr>
        <w:tab/>
      </w:r>
      <w:r>
        <w:rPr>
          <w:rStyle w:val="Strong"/>
          <w:rFonts w:ascii="Calibri" w:hAnsi="Calibri" w:cs="Calibri"/>
          <w:b w:val="0"/>
          <w:bCs w:val="0"/>
          <w:sz w:val="20"/>
          <w:szCs w:val="20"/>
          <w:lang w:val="en-US"/>
        </w:rPr>
        <w:tab/>
      </w:r>
    </w:p>
    <w:p w14:paraId="390FDFC6" w14:textId="6C334466" w:rsidR="00EB4736" w:rsidRPr="00541981" w:rsidRDefault="00EB4736" w:rsidP="00EB4736">
      <w:pPr>
        <w:pStyle w:val="p"/>
        <w:spacing w:after="40" w:line="276" w:lineRule="auto"/>
        <w:jc w:val="center"/>
        <w:rPr>
          <w:rStyle w:val="Strong"/>
          <w:rFonts w:ascii="Calibri" w:hAnsi="Calibri" w:cs="Calibri"/>
          <w:b w:val="0"/>
          <w:bCs w:val="0"/>
          <w:sz w:val="20"/>
          <w:szCs w:val="20"/>
          <w:lang w:val="en-US"/>
        </w:rPr>
      </w:pPr>
      <w:r w:rsidRPr="00541981">
        <w:rPr>
          <w:rStyle w:val="Strong"/>
          <w:rFonts w:ascii="Calibri" w:hAnsi="Calibri" w:cs="Calibri"/>
          <w:bCs w:val="0"/>
          <w:sz w:val="20"/>
          <w:szCs w:val="20"/>
          <w:lang w:val="en-US"/>
        </w:rPr>
        <w:t xml:space="preserve">Date of Birth: </w:t>
      </w:r>
      <w:r w:rsidRPr="00541981">
        <w:rPr>
          <w:rStyle w:val="Strong"/>
          <w:rFonts w:ascii="Calibri" w:hAnsi="Calibri" w:cs="Calibri"/>
          <w:b w:val="0"/>
          <w:bCs w:val="0"/>
          <w:sz w:val="20"/>
          <w:szCs w:val="20"/>
          <w:lang w:val="en-US"/>
        </w:rPr>
        <w:t>30</w:t>
      </w:r>
      <w:r w:rsidRPr="00541981">
        <w:rPr>
          <w:rStyle w:val="Strong"/>
          <w:rFonts w:ascii="Calibri" w:hAnsi="Calibri" w:cs="Calibri"/>
          <w:b w:val="0"/>
          <w:bCs w:val="0"/>
          <w:sz w:val="20"/>
          <w:szCs w:val="20"/>
          <w:vertAlign w:val="superscript"/>
          <w:lang w:val="en-US"/>
        </w:rPr>
        <w:t>th</w:t>
      </w:r>
      <w:r w:rsidRPr="00541981">
        <w:rPr>
          <w:rStyle w:val="Strong"/>
          <w:rFonts w:ascii="Calibri" w:hAnsi="Calibri" w:cs="Calibri"/>
          <w:b w:val="0"/>
          <w:bCs w:val="0"/>
          <w:sz w:val="20"/>
          <w:szCs w:val="20"/>
          <w:lang w:val="en-US"/>
        </w:rPr>
        <w:t xml:space="preserve"> January 1983</w:t>
      </w:r>
    </w:p>
    <w:p w14:paraId="3108839A" w14:textId="77777777" w:rsidR="00EB4736" w:rsidRPr="00541981" w:rsidRDefault="00EB4736" w:rsidP="00EB4736">
      <w:pPr>
        <w:pStyle w:val="p"/>
        <w:spacing w:after="40" w:line="276" w:lineRule="auto"/>
        <w:jc w:val="center"/>
        <w:rPr>
          <w:rStyle w:val="Strong"/>
          <w:rFonts w:ascii="Calibri" w:hAnsi="Calibri" w:cs="Calibri"/>
          <w:b w:val="0"/>
          <w:bCs w:val="0"/>
          <w:sz w:val="20"/>
          <w:szCs w:val="20"/>
          <w:lang w:val="en-US"/>
        </w:rPr>
      </w:pPr>
      <w:r w:rsidRPr="00541981">
        <w:rPr>
          <w:rStyle w:val="Strong"/>
          <w:rFonts w:ascii="Calibri" w:hAnsi="Calibri" w:cs="Calibri"/>
          <w:bCs w:val="0"/>
          <w:sz w:val="20"/>
          <w:szCs w:val="20"/>
          <w:lang w:val="en-US"/>
        </w:rPr>
        <w:t xml:space="preserve">Marital Status: </w:t>
      </w:r>
      <w:r w:rsidRPr="00541981">
        <w:rPr>
          <w:rStyle w:val="Strong"/>
          <w:rFonts w:ascii="Calibri" w:hAnsi="Calibri" w:cs="Calibri"/>
          <w:b w:val="0"/>
          <w:bCs w:val="0"/>
          <w:sz w:val="20"/>
          <w:szCs w:val="20"/>
          <w:lang w:val="en-US"/>
        </w:rPr>
        <w:t>Married</w:t>
      </w:r>
    </w:p>
    <w:p w14:paraId="2EAD682A" w14:textId="10364E8E" w:rsidR="00EB4736" w:rsidRDefault="00EB4736" w:rsidP="00EB4736">
      <w:pPr>
        <w:pStyle w:val="p"/>
        <w:spacing w:after="40" w:line="276" w:lineRule="auto"/>
        <w:jc w:val="center"/>
        <w:rPr>
          <w:rStyle w:val="Strong"/>
          <w:rFonts w:ascii="Calibri" w:hAnsi="Calibri" w:cs="Calibri"/>
          <w:b w:val="0"/>
          <w:bCs w:val="0"/>
          <w:sz w:val="20"/>
          <w:szCs w:val="20"/>
          <w:lang w:val="en-US"/>
        </w:rPr>
      </w:pPr>
      <w:r w:rsidRPr="00541981">
        <w:rPr>
          <w:rStyle w:val="Strong"/>
          <w:rFonts w:ascii="Calibri" w:hAnsi="Calibri" w:cs="Calibri"/>
          <w:bCs w:val="0"/>
          <w:sz w:val="20"/>
          <w:szCs w:val="20"/>
          <w:lang w:val="en-US"/>
        </w:rPr>
        <w:t xml:space="preserve">Languages: </w:t>
      </w:r>
      <w:r w:rsidRPr="00541981">
        <w:rPr>
          <w:rStyle w:val="Strong"/>
          <w:rFonts w:ascii="Calibri" w:hAnsi="Calibri" w:cs="Calibri"/>
          <w:b w:val="0"/>
          <w:bCs w:val="0"/>
          <w:sz w:val="20"/>
          <w:szCs w:val="20"/>
          <w:lang w:val="en-US"/>
        </w:rPr>
        <w:t>English, Hindi, and Bengali</w:t>
      </w:r>
    </w:p>
    <w:p w14:paraId="1A1D58E7" w14:textId="77777777" w:rsidR="00573D2C" w:rsidRDefault="00573D2C" w:rsidP="00573D2C">
      <w:pPr>
        <w:pStyle w:val="BodyText"/>
        <w:spacing w:before="11"/>
        <w:ind w:left="360"/>
        <w:rPr>
          <w:rFonts w:ascii="Calibri" w:hAnsi="Calibri" w:cs="Calibri"/>
          <w:sz w:val="20"/>
          <w:szCs w:val="20"/>
        </w:rPr>
      </w:pPr>
    </w:p>
    <w:sectPr w:rsidR="00573D2C" w:rsidSect="000E60C2">
      <w:headerReference w:type="default" r:id="rId8"/>
      <w:footerReference w:type="default" r:id="rId9"/>
      <w:pgSz w:w="12240" w:h="15840" w:code="1"/>
      <w:pgMar w:top="630" w:right="474" w:bottom="851" w:left="432" w:header="659"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81727" w14:textId="77777777" w:rsidR="002D0C07" w:rsidRDefault="002D0C07" w:rsidP="00A7537E">
      <w:pPr>
        <w:spacing w:line="240" w:lineRule="auto"/>
      </w:pPr>
      <w:r>
        <w:separator/>
      </w:r>
    </w:p>
  </w:endnote>
  <w:endnote w:type="continuationSeparator" w:id="0">
    <w:p w14:paraId="7F90EA13" w14:textId="77777777" w:rsidR="002D0C07" w:rsidRDefault="002D0C07" w:rsidP="00A75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ato">
    <w:charset w:val="00"/>
    <w:family w:val="swiss"/>
    <w:pitch w:val="variable"/>
    <w:sig w:usb0="E10002FF" w:usb1="5000ECFF" w:usb2="00000021" w:usb3="00000000" w:csb0="0000019F" w:csb1="00000000"/>
  </w:font>
  <w:font w:name="MinionPro-Regular">
    <w:altName w:val="Arial"/>
    <w:charset w:val="4D"/>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63375" w14:textId="77777777" w:rsidR="00D20383" w:rsidRDefault="00D20383">
    <w:pPr>
      <w:pStyle w:val="Footer"/>
    </w:pPr>
  </w:p>
  <w:p w14:paraId="386C3684" w14:textId="77777777" w:rsidR="00D20383" w:rsidRDefault="00D20383"/>
  <w:p w14:paraId="751CC720" w14:textId="77777777" w:rsidR="00D20383" w:rsidRDefault="00D20383"/>
  <w:p w14:paraId="63886309" w14:textId="77777777" w:rsidR="00D20383" w:rsidRDefault="00D20383"/>
  <w:p w14:paraId="501ABD00" w14:textId="77777777" w:rsidR="00D20383" w:rsidRDefault="00D20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787D" w14:textId="77777777" w:rsidR="002D0C07" w:rsidRDefault="002D0C07" w:rsidP="00A7537E">
      <w:pPr>
        <w:spacing w:line="240" w:lineRule="auto"/>
      </w:pPr>
      <w:r>
        <w:separator/>
      </w:r>
    </w:p>
  </w:footnote>
  <w:footnote w:type="continuationSeparator" w:id="0">
    <w:p w14:paraId="7C3060B7" w14:textId="77777777" w:rsidR="002D0C07" w:rsidRDefault="002D0C07" w:rsidP="00A75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7DBC" w14:textId="5E9B2BAA" w:rsidR="00E528AE" w:rsidRDefault="002C0904" w:rsidP="00E528AE">
    <w:pPr>
      <w:pBdr>
        <w:bottom w:val="single" w:sz="12" w:space="1" w:color="auto"/>
      </w:pBdr>
      <w:spacing w:line="240" w:lineRule="auto"/>
      <w:rPr>
        <w:rFonts w:ascii="Calibri" w:hAnsi="Calibri" w:cs="Calibri"/>
        <w:b/>
        <w:bCs/>
        <w:smallCaps/>
        <w:sz w:val="24"/>
        <w:szCs w:val="24"/>
      </w:rPr>
    </w:pPr>
    <w:r>
      <w:rPr>
        <w:rFonts w:ascii="Calibri" w:hAnsi="Calibri" w:cs="Calibri"/>
        <w:b/>
        <w:sz w:val="24"/>
        <w:szCs w:val="24"/>
      </w:rPr>
      <w:t>Smart Resume 11</w:t>
    </w:r>
    <w:r w:rsidR="00840237" w:rsidRPr="00840237">
      <w:rPr>
        <w:rFonts w:ascii="Calibri" w:hAnsi="Calibri" w:cs="Calibri"/>
        <w:b/>
        <w:sz w:val="24"/>
        <w:szCs w:val="24"/>
      </w:rPr>
      <w:tab/>
    </w:r>
    <w:r w:rsidR="00840237" w:rsidRPr="00840237">
      <w:rPr>
        <w:rFonts w:ascii="Calibri" w:hAnsi="Calibri" w:cs="Calibri"/>
        <w:b/>
        <w:sz w:val="24"/>
        <w:szCs w:val="24"/>
      </w:rPr>
      <w:tab/>
    </w:r>
    <w:r w:rsidR="00840237" w:rsidRPr="00840237">
      <w:rPr>
        <w:rFonts w:ascii="Calibri" w:hAnsi="Calibri" w:cs="Calibri"/>
        <w:b/>
        <w:sz w:val="24"/>
        <w:szCs w:val="24"/>
      </w:rPr>
      <w:tab/>
    </w:r>
    <w:r w:rsidR="00840237" w:rsidRPr="00840237">
      <w:rPr>
        <w:rFonts w:ascii="Calibri" w:hAnsi="Calibri" w:cs="Calibri"/>
        <w:b/>
        <w:sz w:val="24"/>
        <w:szCs w:val="24"/>
      </w:rPr>
      <w:tab/>
    </w:r>
    <w:r w:rsidR="00840237" w:rsidRPr="00840237">
      <w:rPr>
        <w:rFonts w:ascii="Calibri" w:hAnsi="Calibri" w:cs="Calibri"/>
        <w:b/>
        <w:sz w:val="24"/>
        <w:szCs w:val="24"/>
      </w:rPr>
      <w:tab/>
    </w:r>
    <w:r w:rsidR="00840237" w:rsidRPr="00840237">
      <w:rPr>
        <w:rFonts w:ascii="Calibri" w:hAnsi="Calibri" w:cs="Calibri"/>
        <w:b/>
        <w:sz w:val="24"/>
        <w:szCs w:val="24"/>
      </w:rPr>
      <w:tab/>
    </w:r>
    <w:r w:rsidR="00840237" w:rsidRPr="00840237">
      <w:rPr>
        <w:rFonts w:ascii="Calibri" w:hAnsi="Calibri" w:cs="Calibri"/>
        <w:b/>
        <w:sz w:val="24"/>
        <w:szCs w:val="24"/>
      </w:rPr>
      <w:tab/>
    </w:r>
    <w:r w:rsidR="00840237">
      <w:rPr>
        <w:rFonts w:ascii="Calibri" w:hAnsi="Calibri" w:cs="Calibri"/>
        <w:b/>
        <w:sz w:val="24"/>
        <w:szCs w:val="24"/>
      </w:rPr>
      <w:tab/>
      <w:t xml:space="preserve">         </w:t>
    </w:r>
    <w:r w:rsidR="00044447" w:rsidRPr="00840237">
      <w:rPr>
        <w:rFonts w:ascii="Calibri" w:hAnsi="Calibri" w:cs="Calibri"/>
        <w:b/>
        <w:bCs/>
        <w:smallCaps/>
        <w:sz w:val="24"/>
        <w:szCs w:val="24"/>
      </w:rPr>
      <w:t xml:space="preserve">Lecturer </w:t>
    </w:r>
    <w:r w:rsidR="00044447" w:rsidRPr="00840237">
      <w:rPr>
        <w:rFonts w:ascii="Calibri" w:hAnsi="Calibri" w:cs="Calibri"/>
        <w:b/>
        <w:bCs/>
        <w:smallCaps/>
        <w:sz w:val="24"/>
        <w:szCs w:val="24"/>
      </w:rPr>
      <w:sym w:font="Wingdings 2" w:char="F097"/>
    </w:r>
    <w:r w:rsidR="00044447" w:rsidRPr="00840237">
      <w:rPr>
        <w:rFonts w:ascii="Calibri" w:hAnsi="Calibri" w:cs="Calibri"/>
        <w:b/>
        <w:bCs/>
        <w:smallCaps/>
        <w:sz w:val="24"/>
        <w:szCs w:val="24"/>
      </w:rPr>
      <w:t xml:space="preserve"> Assistant Professor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2A49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77"/>
        </w:tabs>
        <w:ind w:left="1077" w:hanging="360"/>
      </w:pPr>
      <w:rPr>
        <w:rFonts w:ascii="OpenSymbol" w:hAnsi="OpenSymbol" w:cs="OpenSymbol"/>
      </w:rPr>
    </w:lvl>
    <w:lvl w:ilvl="2">
      <w:start w:val="1"/>
      <w:numFmt w:val="bullet"/>
      <w:lvlText w:val="▪"/>
      <w:lvlJc w:val="left"/>
      <w:pPr>
        <w:tabs>
          <w:tab w:val="num" w:pos="1437"/>
        </w:tabs>
        <w:ind w:left="1437" w:hanging="360"/>
      </w:pPr>
      <w:rPr>
        <w:rFonts w:ascii="OpenSymbol" w:hAnsi="OpenSymbol" w:cs="OpenSymbol"/>
      </w:rPr>
    </w:lvl>
    <w:lvl w:ilvl="3">
      <w:start w:val="1"/>
      <w:numFmt w:val="bullet"/>
      <w:lvlText w:val=""/>
      <w:lvlJc w:val="left"/>
      <w:pPr>
        <w:tabs>
          <w:tab w:val="num" w:pos="1797"/>
        </w:tabs>
        <w:ind w:left="1797" w:hanging="360"/>
      </w:pPr>
      <w:rPr>
        <w:rFonts w:ascii="Symbol" w:hAnsi="Symbol" w:cs="Symbol"/>
      </w:rPr>
    </w:lvl>
    <w:lvl w:ilvl="4">
      <w:start w:val="1"/>
      <w:numFmt w:val="bullet"/>
      <w:lvlText w:val="◦"/>
      <w:lvlJc w:val="left"/>
      <w:pPr>
        <w:tabs>
          <w:tab w:val="num" w:pos="2157"/>
        </w:tabs>
        <w:ind w:left="2157" w:hanging="360"/>
      </w:pPr>
      <w:rPr>
        <w:rFonts w:ascii="OpenSymbol" w:hAnsi="OpenSymbol" w:cs="OpenSymbol"/>
      </w:rPr>
    </w:lvl>
    <w:lvl w:ilvl="5">
      <w:start w:val="1"/>
      <w:numFmt w:val="bullet"/>
      <w:lvlText w:val="▪"/>
      <w:lvlJc w:val="left"/>
      <w:pPr>
        <w:tabs>
          <w:tab w:val="num" w:pos="2517"/>
        </w:tabs>
        <w:ind w:left="2517" w:hanging="360"/>
      </w:pPr>
      <w:rPr>
        <w:rFonts w:ascii="OpenSymbol" w:hAnsi="OpenSymbol" w:cs="OpenSymbol"/>
      </w:rPr>
    </w:lvl>
    <w:lvl w:ilvl="6">
      <w:start w:val="1"/>
      <w:numFmt w:val="bullet"/>
      <w:lvlText w:val=""/>
      <w:lvlJc w:val="left"/>
      <w:pPr>
        <w:tabs>
          <w:tab w:val="num" w:pos="2877"/>
        </w:tabs>
        <w:ind w:left="2877" w:hanging="360"/>
      </w:pPr>
      <w:rPr>
        <w:rFonts w:ascii="Symbol" w:hAnsi="Symbol" w:cs="Symbol"/>
      </w:rPr>
    </w:lvl>
    <w:lvl w:ilvl="7">
      <w:start w:val="1"/>
      <w:numFmt w:val="bullet"/>
      <w:lvlText w:val="◦"/>
      <w:lvlJc w:val="left"/>
      <w:pPr>
        <w:tabs>
          <w:tab w:val="num" w:pos="3237"/>
        </w:tabs>
        <w:ind w:left="3237" w:hanging="360"/>
      </w:pPr>
      <w:rPr>
        <w:rFonts w:ascii="OpenSymbol" w:hAnsi="OpenSymbol" w:cs="OpenSymbol"/>
      </w:rPr>
    </w:lvl>
    <w:lvl w:ilvl="8">
      <w:start w:val="1"/>
      <w:numFmt w:val="bullet"/>
      <w:lvlText w:val="▪"/>
      <w:lvlJc w:val="left"/>
      <w:pPr>
        <w:tabs>
          <w:tab w:val="num" w:pos="3597"/>
        </w:tabs>
        <w:ind w:left="3597"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19D545E7"/>
    <w:multiLevelType w:val="hybridMultilevel"/>
    <w:tmpl w:val="F4CE43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2221090C"/>
    <w:multiLevelType w:val="hybridMultilevel"/>
    <w:tmpl w:val="75B29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CB0436"/>
    <w:multiLevelType w:val="hybridMultilevel"/>
    <w:tmpl w:val="635C2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1700B3"/>
    <w:multiLevelType w:val="hybridMultilevel"/>
    <w:tmpl w:val="E50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60EC3"/>
    <w:multiLevelType w:val="hybridMultilevel"/>
    <w:tmpl w:val="4C8ADF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0E832D9"/>
    <w:multiLevelType w:val="multilevel"/>
    <w:tmpl w:val="81C86C9E"/>
    <w:styleLink w:val="MyStyle"/>
    <w:lvl w:ilvl="0">
      <w:start w:val="1"/>
      <w:numFmt w:val="decimal"/>
      <w:lvlText w:val="%1"/>
      <w:lvlJc w:val="left"/>
      <w:pPr>
        <w:ind w:left="432" w:hanging="432"/>
      </w:pPr>
      <w:rPr>
        <w:rFonts w:hint="default"/>
        <w:i w:val="0"/>
        <w:iCs w:val="0"/>
        <w:caps w:val="0"/>
        <w:smallCaps w:val="0"/>
        <w:strike w:val="0"/>
        <w:dstrike w:val="0"/>
        <w:vanish w:val="0"/>
        <w:spacing w:val="0"/>
        <w:kern w:val="0"/>
        <w:position w:val="0"/>
        <w:u w:val="none"/>
        <w:vertAlign w:val="baseline"/>
        <w:em w:val="none"/>
      </w:rPr>
    </w:lvl>
    <w:lvl w:ilvl="1">
      <w:start w:val="1"/>
      <w:numFmt w:val="decimal"/>
      <w:lvlText w:val="%1.%2"/>
      <w:lvlJc w:val="left"/>
      <w:pPr>
        <w:ind w:left="1296" w:hanging="576"/>
      </w:pPr>
      <w:rPr>
        <w:rFonts w:hint="default"/>
      </w:rPr>
    </w:lvl>
    <w:lvl w:ilvl="2">
      <w:start w:val="1"/>
      <w:numFmt w:val="lowerLetter"/>
      <w:lvlText w:val="%1.%2(%3)"/>
      <w:lvlJc w:val="left"/>
      <w:pPr>
        <w:ind w:left="2160" w:hanging="720"/>
      </w:pPr>
      <w:rPr>
        <w:rFonts w:hint="default"/>
      </w:rPr>
    </w:lvl>
    <w:lvl w:ilvl="3">
      <w:start w:val="1"/>
      <w:numFmt w:val="lowerRoman"/>
      <w:lvlText w:val="%4"/>
      <w:lvlJc w:val="left"/>
      <w:pPr>
        <w:ind w:left="302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4D0095C"/>
    <w:multiLevelType w:val="hybridMultilevel"/>
    <w:tmpl w:val="A11E7A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AEE13B9"/>
    <w:multiLevelType w:val="hybridMultilevel"/>
    <w:tmpl w:val="EB20CBE8"/>
    <w:lvl w:ilvl="0" w:tplc="49F251BE">
      <w:start w:val="6"/>
      <w:numFmt w:val="bullet"/>
      <w:lvlText w:val="-"/>
      <w:lvlJc w:val="left"/>
      <w:pPr>
        <w:tabs>
          <w:tab w:val="num" w:pos="615"/>
        </w:tabs>
        <w:ind w:left="615" w:hanging="360"/>
      </w:pPr>
      <w:rPr>
        <w:rFonts w:ascii="Garamond" w:eastAsia="Times New Roman" w:hAnsi="Garamond" w:cs="Arial" w:hint="default"/>
      </w:rPr>
    </w:lvl>
    <w:lvl w:ilvl="1" w:tplc="2E92F71C">
      <w:start w:val="1"/>
      <w:numFmt w:val="bullet"/>
      <w:pStyle w:val="Style11c"/>
      <w:lvlText w:val=""/>
      <w:lvlJc w:val="left"/>
      <w:pPr>
        <w:tabs>
          <w:tab w:val="num" w:pos="1335"/>
        </w:tabs>
        <w:ind w:left="1335" w:hanging="360"/>
      </w:pPr>
      <w:rPr>
        <w:rFonts w:ascii="Wingdings" w:hAnsi="Wingdings" w:hint="default"/>
        <w:color w:val="auto"/>
      </w:rPr>
    </w:lvl>
    <w:lvl w:ilvl="2" w:tplc="04090005">
      <w:start w:val="1"/>
      <w:numFmt w:val="bullet"/>
      <w:lvlText w:val=""/>
      <w:lvlJc w:val="left"/>
      <w:pPr>
        <w:tabs>
          <w:tab w:val="num" w:pos="2055"/>
        </w:tabs>
        <w:ind w:left="2055" w:hanging="360"/>
      </w:pPr>
      <w:rPr>
        <w:rFonts w:ascii="Wingdings" w:hAnsi="Wingdings" w:hint="default"/>
      </w:rPr>
    </w:lvl>
    <w:lvl w:ilvl="3" w:tplc="04090001">
      <w:start w:val="1"/>
      <w:numFmt w:val="bullet"/>
      <w:lvlText w:val=""/>
      <w:lvlJc w:val="left"/>
      <w:pPr>
        <w:tabs>
          <w:tab w:val="num" w:pos="2775"/>
        </w:tabs>
        <w:ind w:left="2775" w:hanging="360"/>
      </w:pPr>
      <w:rPr>
        <w:rFonts w:ascii="Symbol" w:hAnsi="Symbol" w:hint="default"/>
      </w:rPr>
    </w:lvl>
    <w:lvl w:ilvl="4" w:tplc="04090003">
      <w:start w:val="1"/>
      <w:numFmt w:val="bullet"/>
      <w:lvlText w:val="o"/>
      <w:lvlJc w:val="left"/>
      <w:pPr>
        <w:tabs>
          <w:tab w:val="num" w:pos="3495"/>
        </w:tabs>
        <w:ind w:left="3495" w:hanging="360"/>
      </w:pPr>
      <w:rPr>
        <w:rFonts w:ascii="Courier New" w:hAnsi="Courier New" w:cs="Courier New" w:hint="default"/>
      </w:rPr>
    </w:lvl>
    <w:lvl w:ilvl="5" w:tplc="04090005">
      <w:start w:val="1"/>
      <w:numFmt w:val="bullet"/>
      <w:lvlText w:val=""/>
      <w:lvlJc w:val="left"/>
      <w:pPr>
        <w:tabs>
          <w:tab w:val="num" w:pos="4215"/>
        </w:tabs>
        <w:ind w:left="4215" w:hanging="360"/>
      </w:pPr>
      <w:rPr>
        <w:rFonts w:ascii="Wingdings" w:hAnsi="Wingdings" w:hint="default"/>
      </w:rPr>
    </w:lvl>
    <w:lvl w:ilvl="6" w:tplc="04090001">
      <w:start w:val="1"/>
      <w:numFmt w:val="bullet"/>
      <w:lvlText w:val=""/>
      <w:lvlJc w:val="left"/>
      <w:pPr>
        <w:tabs>
          <w:tab w:val="num" w:pos="4935"/>
        </w:tabs>
        <w:ind w:left="4935" w:hanging="360"/>
      </w:pPr>
      <w:rPr>
        <w:rFonts w:ascii="Symbol" w:hAnsi="Symbol" w:hint="default"/>
      </w:rPr>
    </w:lvl>
    <w:lvl w:ilvl="7" w:tplc="04090003">
      <w:start w:val="1"/>
      <w:numFmt w:val="bullet"/>
      <w:lvlText w:val="o"/>
      <w:lvlJc w:val="left"/>
      <w:pPr>
        <w:tabs>
          <w:tab w:val="num" w:pos="5655"/>
        </w:tabs>
        <w:ind w:left="5655" w:hanging="360"/>
      </w:pPr>
      <w:rPr>
        <w:rFonts w:ascii="Courier New" w:hAnsi="Courier New" w:cs="Courier New" w:hint="default"/>
      </w:rPr>
    </w:lvl>
    <w:lvl w:ilvl="8" w:tplc="04090005">
      <w:start w:val="1"/>
      <w:numFmt w:val="bullet"/>
      <w:lvlText w:val=""/>
      <w:lvlJc w:val="left"/>
      <w:pPr>
        <w:tabs>
          <w:tab w:val="num" w:pos="6375"/>
        </w:tabs>
        <w:ind w:left="6375" w:hanging="360"/>
      </w:pPr>
      <w:rPr>
        <w:rFonts w:ascii="Wingdings" w:hAnsi="Wingdings" w:hint="default"/>
      </w:rPr>
    </w:lvl>
  </w:abstractNum>
  <w:abstractNum w:abstractNumId="17" w15:restartNumberingAfterBreak="0">
    <w:nsid w:val="72446AF5"/>
    <w:multiLevelType w:val="hybridMultilevel"/>
    <w:tmpl w:val="4522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33854"/>
    <w:multiLevelType w:val="multilevel"/>
    <w:tmpl w:val="FC8C0D3C"/>
    <w:styleLink w:val="BPlan"/>
    <w:lvl w:ilvl="0">
      <w:start w:val="1"/>
      <w:numFmt w:val="decimal"/>
      <w:lvlText w:val="%1. "/>
      <w:lvlJc w:val="left"/>
      <w:pPr>
        <w:ind w:left="990" w:hanging="360"/>
      </w:pPr>
      <w:rPr>
        <w:rFonts w:hint="default"/>
      </w:rPr>
    </w:lvl>
    <w:lvl w:ilvl="1">
      <w:start w:val="1"/>
      <w:numFmt w:val="none"/>
      <w:lvlText w:val="%2a."/>
      <w:lvlJc w:val="left"/>
      <w:pPr>
        <w:ind w:left="1350" w:hanging="360"/>
      </w:pPr>
      <w:rPr>
        <w:rFonts w:hint="default"/>
      </w:rPr>
    </w:lvl>
    <w:lvl w:ilvl="2">
      <w:start w:val="1"/>
      <w:numFmt w:val="none"/>
      <w:lvlText w:val="i."/>
      <w:lvlJc w:val="left"/>
      <w:pPr>
        <w:ind w:left="1710" w:hanging="360"/>
      </w:pPr>
      <w:rPr>
        <w:rFonts w:hint="default"/>
      </w:rPr>
    </w:lvl>
    <w:lvl w:ilvl="3">
      <w:start w:val="1"/>
      <w:numFmt w:val="none"/>
      <w:lvlText w:val="(a)"/>
      <w:lvlJc w:val="left"/>
      <w:pPr>
        <w:ind w:left="2070" w:hanging="360"/>
      </w:pPr>
      <w:rPr>
        <w:rFonts w:hint="default"/>
      </w:rPr>
    </w:lvl>
    <w:lvl w:ilvl="4">
      <w:start w:val="1"/>
      <w:numFmt w:val="lowerLetter"/>
      <w:lvlText w:val="(%5)"/>
      <w:lvlJc w:val="left"/>
      <w:pPr>
        <w:ind w:left="2430" w:hanging="360"/>
      </w:pPr>
      <w:rPr>
        <w:rFonts w:hint="default"/>
      </w:rPr>
    </w:lvl>
    <w:lvl w:ilvl="5">
      <w:start w:val="1"/>
      <w:numFmt w:val="lowerRoman"/>
      <w:lvlText w:val="(%6)"/>
      <w:lvlJc w:val="left"/>
      <w:pPr>
        <w:ind w:left="2790" w:hanging="360"/>
      </w:pPr>
      <w:rPr>
        <w:rFonts w:hint="default"/>
      </w:rPr>
    </w:lvl>
    <w:lvl w:ilvl="6">
      <w:start w:val="1"/>
      <w:numFmt w:val="decimal"/>
      <w:lvlText w:val="%7."/>
      <w:lvlJc w:val="left"/>
      <w:pPr>
        <w:ind w:left="3150" w:hanging="360"/>
      </w:pPr>
      <w:rPr>
        <w:rFonts w:hint="default"/>
      </w:rPr>
    </w:lvl>
    <w:lvl w:ilvl="7">
      <w:start w:val="1"/>
      <w:numFmt w:val="lowerLetter"/>
      <w:lvlText w:val="%8."/>
      <w:lvlJc w:val="left"/>
      <w:pPr>
        <w:ind w:left="3510" w:hanging="360"/>
      </w:pPr>
      <w:rPr>
        <w:rFonts w:hint="default"/>
      </w:rPr>
    </w:lvl>
    <w:lvl w:ilvl="8">
      <w:start w:val="1"/>
      <w:numFmt w:val="lowerRoman"/>
      <w:lvlText w:val="%9."/>
      <w:lvlJc w:val="left"/>
      <w:pPr>
        <w:ind w:left="3870" w:hanging="360"/>
      </w:pPr>
      <w:rPr>
        <w:rFonts w:hint="default"/>
      </w:rPr>
    </w:lvl>
  </w:abstractNum>
  <w:num w:numId="1" w16cid:durableId="191110781">
    <w:abstractNumId w:val="18"/>
  </w:num>
  <w:num w:numId="2" w16cid:durableId="2008824060">
    <w:abstractNumId w:val="14"/>
  </w:num>
  <w:num w:numId="3" w16cid:durableId="1596017203">
    <w:abstractNumId w:val="0"/>
  </w:num>
  <w:num w:numId="4" w16cid:durableId="1981108286">
    <w:abstractNumId w:val="16"/>
  </w:num>
  <w:num w:numId="5" w16cid:durableId="1659848887">
    <w:abstractNumId w:val="17"/>
  </w:num>
  <w:num w:numId="6" w16cid:durableId="2069985913">
    <w:abstractNumId w:val="12"/>
  </w:num>
  <w:num w:numId="7" w16cid:durableId="1310016385">
    <w:abstractNumId w:val="10"/>
  </w:num>
  <w:num w:numId="8" w16cid:durableId="1250846285">
    <w:abstractNumId w:val="11"/>
  </w:num>
  <w:num w:numId="9" w16cid:durableId="601883836">
    <w:abstractNumId w:val="15"/>
  </w:num>
  <w:num w:numId="10" w16cid:durableId="2052265096">
    <w:abstractNumId w:val="13"/>
  </w:num>
  <w:num w:numId="11" w16cid:durableId="63445500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sDA0MzYzNzM0NDGwMDBR0lEKTi0uzszPAykwNDCoBQAgatXmLgAAAA=="/>
  </w:docVars>
  <w:rsids>
    <w:rsidRoot w:val="001E4842"/>
    <w:rsid w:val="00000143"/>
    <w:rsid w:val="00000150"/>
    <w:rsid w:val="00000974"/>
    <w:rsid w:val="00000B9D"/>
    <w:rsid w:val="00000C79"/>
    <w:rsid w:val="00000E14"/>
    <w:rsid w:val="00001274"/>
    <w:rsid w:val="0000137C"/>
    <w:rsid w:val="00001587"/>
    <w:rsid w:val="00001614"/>
    <w:rsid w:val="00001B4E"/>
    <w:rsid w:val="00001D59"/>
    <w:rsid w:val="00001E27"/>
    <w:rsid w:val="000020CA"/>
    <w:rsid w:val="00002549"/>
    <w:rsid w:val="00002ED7"/>
    <w:rsid w:val="000037A0"/>
    <w:rsid w:val="00004233"/>
    <w:rsid w:val="00004235"/>
    <w:rsid w:val="00004496"/>
    <w:rsid w:val="0000464A"/>
    <w:rsid w:val="00004B65"/>
    <w:rsid w:val="00004C16"/>
    <w:rsid w:val="00004CA8"/>
    <w:rsid w:val="00004E12"/>
    <w:rsid w:val="000051FE"/>
    <w:rsid w:val="00005954"/>
    <w:rsid w:val="00005A8B"/>
    <w:rsid w:val="00006236"/>
    <w:rsid w:val="000063C7"/>
    <w:rsid w:val="0000648A"/>
    <w:rsid w:val="000067E3"/>
    <w:rsid w:val="000068E3"/>
    <w:rsid w:val="00006CC8"/>
    <w:rsid w:val="0000741C"/>
    <w:rsid w:val="00007976"/>
    <w:rsid w:val="000079FF"/>
    <w:rsid w:val="00007B6B"/>
    <w:rsid w:val="000102A5"/>
    <w:rsid w:val="00010659"/>
    <w:rsid w:val="0001069F"/>
    <w:rsid w:val="00010DD5"/>
    <w:rsid w:val="00010DE8"/>
    <w:rsid w:val="00011187"/>
    <w:rsid w:val="000122FB"/>
    <w:rsid w:val="000127EF"/>
    <w:rsid w:val="00012CAD"/>
    <w:rsid w:val="00012F18"/>
    <w:rsid w:val="000138C7"/>
    <w:rsid w:val="0001394C"/>
    <w:rsid w:val="00013957"/>
    <w:rsid w:val="00013CB2"/>
    <w:rsid w:val="00013FB4"/>
    <w:rsid w:val="000147DA"/>
    <w:rsid w:val="00015407"/>
    <w:rsid w:val="000156A8"/>
    <w:rsid w:val="00016084"/>
    <w:rsid w:val="0001618D"/>
    <w:rsid w:val="000163A0"/>
    <w:rsid w:val="000168DE"/>
    <w:rsid w:val="0001692F"/>
    <w:rsid w:val="00016ABF"/>
    <w:rsid w:val="00016B6A"/>
    <w:rsid w:val="00016C2F"/>
    <w:rsid w:val="00016EF8"/>
    <w:rsid w:val="00017DBA"/>
    <w:rsid w:val="0002007C"/>
    <w:rsid w:val="0002008D"/>
    <w:rsid w:val="00020198"/>
    <w:rsid w:val="000205AF"/>
    <w:rsid w:val="0002069B"/>
    <w:rsid w:val="00020C4B"/>
    <w:rsid w:val="00020D7A"/>
    <w:rsid w:val="00020E5A"/>
    <w:rsid w:val="0002117E"/>
    <w:rsid w:val="00021197"/>
    <w:rsid w:val="000211D5"/>
    <w:rsid w:val="0002195F"/>
    <w:rsid w:val="00021E89"/>
    <w:rsid w:val="000222A3"/>
    <w:rsid w:val="000226B6"/>
    <w:rsid w:val="00022823"/>
    <w:rsid w:val="00022B9D"/>
    <w:rsid w:val="0002325C"/>
    <w:rsid w:val="0002329F"/>
    <w:rsid w:val="00023368"/>
    <w:rsid w:val="0002350F"/>
    <w:rsid w:val="0002371E"/>
    <w:rsid w:val="00023787"/>
    <w:rsid w:val="0002390B"/>
    <w:rsid w:val="00024085"/>
    <w:rsid w:val="00024312"/>
    <w:rsid w:val="0002455B"/>
    <w:rsid w:val="00024582"/>
    <w:rsid w:val="000249E8"/>
    <w:rsid w:val="00024A2D"/>
    <w:rsid w:val="000257CE"/>
    <w:rsid w:val="00025967"/>
    <w:rsid w:val="00025D56"/>
    <w:rsid w:val="00025FAE"/>
    <w:rsid w:val="000260C1"/>
    <w:rsid w:val="00026276"/>
    <w:rsid w:val="00026404"/>
    <w:rsid w:val="00026725"/>
    <w:rsid w:val="00026825"/>
    <w:rsid w:val="00026AE2"/>
    <w:rsid w:val="00026DDE"/>
    <w:rsid w:val="0002704E"/>
    <w:rsid w:val="000275B5"/>
    <w:rsid w:val="000278E3"/>
    <w:rsid w:val="00027B2C"/>
    <w:rsid w:val="00027FBE"/>
    <w:rsid w:val="0003081D"/>
    <w:rsid w:val="00030929"/>
    <w:rsid w:val="00030AD1"/>
    <w:rsid w:val="00031126"/>
    <w:rsid w:val="00031159"/>
    <w:rsid w:val="000312B1"/>
    <w:rsid w:val="0003154A"/>
    <w:rsid w:val="000316D7"/>
    <w:rsid w:val="00031AE0"/>
    <w:rsid w:val="00031D7B"/>
    <w:rsid w:val="0003201D"/>
    <w:rsid w:val="00032407"/>
    <w:rsid w:val="00032896"/>
    <w:rsid w:val="00032918"/>
    <w:rsid w:val="00032A77"/>
    <w:rsid w:val="0003300D"/>
    <w:rsid w:val="0003303F"/>
    <w:rsid w:val="0003304C"/>
    <w:rsid w:val="00033201"/>
    <w:rsid w:val="0003355B"/>
    <w:rsid w:val="00033691"/>
    <w:rsid w:val="00033FB3"/>
    <w:rsid w:val="0003460B"/>
    <w:rsid w:val="00034BF8"/>
    <w:rsid w:val="00034D88"/>
    <w:rsid w:val="00034E8C"/>
    <w:rsid w:val="00034EF9"/>
    <w:rsid w:val="00034F94"/>
    <w:rsid w:val="00035229"/>
    <w:rsid w:val="00035239"/>
    <w:rsid w:val="000352EB"/>
    <w:rsid w:val="000358CC"/>
    <w:rsid w:val="00035A16"/>
    <w:rsid w:val="00035B1F"/>
    <w:rsid w:val="0003601A"/>
    <w:rsid w:val="00036039"/>
    <w:rsid w:val="0003603B"/>
    <w:rsid w:val="00036128"/>
    <w:rsid w:val="00036468"/>
    <w:rsid w:val="00036507"/>
    <w:rsid w:val="00036567"/>
    <w:rsid w:val="0003664B"/>
    <w:rsid w:val="00036691"/>
    <w:rsid w:val="00036C17"/>
    <w:rsid w:val="00036CBC"/>
    <w:rsid w:val="00036FEB"/>
    <w:rsid w:val="000370CD"/>
    <w:rsid w:val="0003749E"/>
    <w:rsid w:val="00037531"/>
    <w:rsid w:val="0003796C"/>
    <w:rsid w:val="0004039C"/>
    <w:rsid w:val="000406CF"/>
    <w:rsid w:val="000406FE"/>
    <w:rsid w:val="00040C34"/>
    <w:rsid w:val="00040F7D"/>
    <w:rsid w:val="000411C7"/>
    <w:rsid w:val="0004211B"/>
    <w:rsid w:val="00042140"/>
    <w:rsid w:val="00042207"/>
    <w:rsid w:val="0004225A"/>
    <w:rsid w:val="00042474"/>
    <w:rsid w:val="00042C63"/>
    <w:rsid w:val="00043110"/>
    <w:rsid w:val="0004385C"/>
    <w:rsid w:val="0004387E"/>
    <w:rsid w:val="000439A6"/>
    <w:rsid w:val="00043A96"/>
    <w:rsid w:val="00044009"/>
    <w:rsid w:val="00044447"/>
    <w:rsid w:val="00044582"/>
    <w:rsid w:val="00044B1D"/>
    <w:rsid w:val="00044B60"/>
    <w:rsid w:val="00044B66"/>
    <w:rsid w:val="00044E6F"/>
    <w:rsid w:val="0004506D"/>
    <w:rsid w:val="00045B8E"/>
    <w:rsid w:val="00045C58"/>
    <w:rsid w:val="00045D56"/>
    <w:rsid w:val="00045D72"/>
    <w:rsid w:val="00045E74"/>
    <w:rsid w:val="00045F60"/>
    <w:rsid w:val="0004604D"/>
    <w:rsid w:val="000463A4"/>
    <w:rsid w:val="00046523"/>
    <w:rsid w:val="0004677F"/>
    <w:rsid w:val="00046C81"/>
    <w:rsid w:val="00046E34"/>
    <w:rsid w:val="000472EF"/>
    <w:rsid w:val="000474EB"/>
    <w:rsid w:val="00047657"/>
    <w:rsid w:val="0004776A"/>
    <w:rsid w:val="00047B5A"/>
    <w:rsid w:val="00047D80"/>
    <w:rsid w:val="00047EAA"/>
    <w:rsid w:val="0005002E"/>
    <w:rsid w:val="00050125"/>
    <w:rsid w:val="00050506"/>
    <w:rsid w:val="00050B57"/>
    <w:rsid w:val="00050CF2"/>
    <w:rsid w:val="00050E9C"/>
    <w:rsid w:val="00050F40"/>
    <w:rsid w:val="0005180C"/>
    <w:rsid w:val="000519B0"/>
    <w:rsid w:val="00051A4F"/>
    <w:rsid w:val="00051B98"/>
    <w:rsid w:val="00051C70"/>
    <w:rsid w:val="00051D90"/>
    <w:rsid w:val="00052172"/>
    <w:rsid w:val="00052693"/>
    <w:rsid w:val="0005290E"/>
    <w:rsid w:val="00052930"/>
    <w:rsid w:val="00052A9E"/>
    <w:rsid w:val="00052AA5"/>
    <w:rsid w:val="000534D4"/>
    <w:rsid w:val="00053500"/>
    <w:rsid w:val="00053C6D"/>
    <w:rsid w:val="0005444F"/>
    <w:rsid w:val="00054D5D"/>
    <w:rsid w:val="0005531C"/>
    <w:rsid w:val="000553BF"/>
    <w:rsid w:val="000553F6"/>
    <w:rsid w:val="0005597E"/>
    <w:rsid w:val="00055C24"/>
    <w:rsid w:val="00055DD0"/>
    <w:rsid w:val="00056206"/>
    <w:rsid w:val="000564C6"/>
    <w:rsid w:val="0005671A"/>
    <w:rsid w:val="0005676E"/>
    <w:rsid w:val="00056940"/>
    <w:rsid w:val="00056DC6"/>
    <w:rsid w:val="00056F6B"/>
    <w:rsid w:val="00056FB3"/>
    <w:rsid w:val="0005737D"/>
    <w:rsid w:val="000576EA"/>
    <w:rsid w:val="00057B62"/>
    <w:rsid w:val="00057EE2"/>
    <w:rsid w:val="00057FBA"/>
    <w:rsid w:val="00060620"/>
    <w:rsid w:val="00060623"/>
    <w:rsid w:val="000608FA"/>
    <w:rsid w:val="00060CFE"/>
    <w:rsid w:val="000610A2"/>
    <w:rsid w:val="000614A9"/>
    <w:rsid w:val="00061AA7"/>
    <w:rsid w:val="00061C75"/>
    <w:rsid w:val="00061F57"/>
    <w:rsid w:val="00061F90"/>
    <w:rsid w:val="0006256F"/>
    <w:rsid w:val="00062639"/>
    <w:rsid w:val="000629AA"/>
    <w:rsid w:val="00062B2E"/>
    <w:rsid w:val="00063523"/>
    <w:rsid w:val="000636CD"/>
    <w:rsid w:val="0006389D"/>
    <w:rsid w:val="000639BC"/>
    <w:rsid w:val="00063BF5"/>
    <w:rsid w:val="00063FB6"/>
    <w:rsid w:val="0006418E"/>
    <w:rsid w:val="000643DD"/>
    <w:rsid w:val="00064405"/>
    <w:rsid w:val="000646C3"/>
    <w:rsid w:val="00064EAC"/>
    <w:rsid w:val="00064F34"/>
    <w:rsid w:val="000651A7"/>
    <w:rsid w:val="000652C6"/>
    <w:rsid w:val="0006538E"/>
    <w:rsid w:val="00065736"/>
    <w:rsid w:val="00065DAA"/>
    <w:rsid w:val="00066505"/>
    <w:rsid w:val="00066507"/>
    <w:rsid w:val="00067135"/>
    <w:rsid w:val="0006720F"/>
    <w:rsid w:val="00067439"/>
    <w:rsid w:val="00067546"/>
    <w:rsid w:val="000676D9"/>
    <w:rsid w:val="00067A17"/>
    <w:rsid w:val="00067CD7"/>
    <w:rsid w:val="00067F2C"/>
    <w:rsid w:val="00067FD9"/>
    <w:rsid w:val="000701B6"/>
    <w:rsid w:val="000701DF"/>
    <w:rsid w:val="0007099B"/>
    <w:rsid w:val="00070C0E"/>
    <w:rsid w:val="000714AA"/>
    <w:rsid w:val="000718D7"/>
    <w:rsid w:val="000719C5"/>
    <w:rsid w:val="00071E8B"/>
    <w:rsid w:val="0007220C"/>
    <w:rsid w:val="000723DB"/>
    <w:rsid w:val="000726CB"/>
    <w:rsid w:val="000728B8"/>
    <w:rsid w:val="000729C0"/>
    <w:rsid w:val="00072A7B"/>
    <w:rsid w:val="00072B29"/>
    <w:rsid w:val="00073386"/>
    <w:rsid w:val="00073678"/>
    <w:rsid w:val="0007378B"/>
    <w:rsid w:val="000737D3"/>
    <w:rsid w:val="0007398E"/>
    <w:rsid w:val="00073F90"/>
    <w:rsid w:val="00074A13"/>
    <w:rsid w:val="00074B43"/>
    <w:rsid w:val="00075100"/>
    <w:rsid w:val="000755EF"/>
    <w:rsid w:val="0007560B"/>
    <w:rsid w:val="00075885"/>
    <w:rsid w:val="00075ABE"/>
    <w:rsid w:val="00076398"/>
    <w:rsid w:val="000763B5"/>
    <w:rsid w:val="00076FC2"/>
    <w:rsid w:val="000774E8"/>
    <w:rsid w:val="0007783A"/>
    <w:rsid w:val="000779E8"/>
    <w:rsid w:val="00077A30"/>
    <w:rsid w:val="00077B35"/>
    <w:rsid w:val="00080303"/>
    <w:rsid w:val="000804EB"/>
    <w:rsid w:val="000805C2"/>
    <w:rsid w:val="000805D7"/>
    <w:rsid w:val="000806EA"/>
    <w:rsid w:val="000806EC"/>
    <w:rsid w:val="00080825"/>
    <w:rsid w:val="00080A59"/>
    <w:rsid w:val="00080C82"/>
    <w:rsid w:val="00080DDA"/>
    <w:rsid w:val="00081065"/>
    <w:rsid w:val="00081555"/>
    <w:rsid w:val="0008157B"/>
    <w:rsid w:val="000815C4"/>
    <w:rsid w:val="000817F4"/>
    <w:rsid w:val="000817F7"/>
    <w:rsid w:val="000818BA"/>
    <w:rsid w:val="000822E0"/>
    <w:rsid w:val="0008300A"/>
    <w:rsid w:val="000833C0"/>
    <w:rsid w:val="00083D44"/>
    <w:rsid w:val="00084095"/>
    <w:rsid w:val="00084282"/>
    <w:rsid w:val="000842E3"/>
    <w:rsid w:val="00084568"/>
    <w:rsid w:val="00084713"/>
    <w:rsid w:val="00084B56"/>
    <w:rsid w:val="0008505E"/>
    <w:rsid w:val="00085244"/>
    <w:rsid w:val="00085318"/>
    <w:rsid w:val="00085332"/>
    <w:rsid w:val="00085954"/>
    <w:rsid w:val="00085D16"/>
    <w:rsid w:val="00085E9B"/>
    <w:rsid w:val="000860EB"/>
    <w:rsid w:val="00086199"/>
    <w:rsid w:val="00086224"/>
    <w:rsid w:val="000863B4"/>
    <w:rsid w:val="00086B12"/>
    <w:rsid w:val="00086CA3"/>
    <w:rsid w:val="00086EC3"/>
    <w:rsid w:val="000879FA"/>
    <w:rsid w:val="00087F18"/>
    <w:rsid w:val="00090B93"/>
    <w:rsid w:val="0009107E"/>
    <w:rsid w:val="0009161E"/>
    <w:rsid w:val="00091755"/>
    <w:rsid w:val="0009190E"/>
    <w:rsid w:val="00091AA1"/>
    <w:rsid w:val="00091FE8"/>
    <w:rsid w:val="00092292"/>
    <w:rsid w:val="00092309"/>
    <w:rsid w:val="00093075"/>
    <w:rsid w:val="00093399"/>
    <w:rsid w:val="0009357D"/>
    <w:rsid w:val="000946B9"/>
    <w:rsid w:val="00094840"/>
    <w:rsid w:val="00094B26"/>
    <w:rsid w:val="00094D0C"/>
    <w:rsid w:val="00095593"/>
    <w:rsid w:val="000957CA"/>
    <w:rsid w:val="00095A07"/>
    <w:rsid w:val="00095C0F"/>
    <w:rsid w:val="00095DBB"/>
    <w:rsid w:val="00095E4C"/>
    <w:rsid w:val="00096368"/>
    <w:rsid w:val="0009642D"/>
    <w:rsid w:val="0009644F"/>
    <w:rsid w:val="0009646F"/>
    <w:rsid w:val="00096691"/>
    <w:rsid w:val="0009684A"/>
    <w:rsid w:val="0009696D"/>
    <w:rsid w:val="000972A8"/>
    <w:rsid w:val="00097499"/>
    <w:rsid w:val="00097C22"/>
    <w:rsid w:val="00097D47"/>
    <w:rsid w:val="00097FF5"/>
    <w:rsid w:val="000A04C1"/>
    <w:rsid w:val="000A07B5"/>
    <w:rsid w:val="000A0C4A"/>
    <w:rsid w:val="000A1616"/>
    <w:rsid w:val="000A1689"/>
    <w:rsid w:val="000A1A92"/>
    <w:rsid w:val="000A29BB"/>
    <w:rsid w:val="000A329C"/>
    <w:rsid w:val="000A3B72"/>
    <w:rsid w:val="000A3D72"/>
    <w:rsid w:val="000A40D0"/>
    <w:rsid w:val="000A4498"/>
    <w:rsid w:val="000A4565"/>
    <w:rsid w:val="000A4D0A"/>
    <w:rsid w:val="000A4DCE"/>
    <w:rsid w:val="000A4E6F"/>
    <w:rsid w:val="000A50A4"/>
    <w:rsid w:val="000A52FC"/>
    <w:rsid w:val="000A54D8"/>
    <w:rsid w:val="000A554A"/>
    <w:rsid w:val="000A5F4C"/>
    <w:rsid w:val="000A6041"/>
    <w:rsid w:val="000A64F8"/>
    <w:rsid w:val="000A6550"/>
    <w:rsid w:val="000A66AC"/>
    <w:rsid w:val="000A66BC"/>
    <w:rsid w:val="000A67A0"/>
    <w:rsid w:val="000A6DEA"/>
    <w:rsid w:val="000A757C"/>
    <w:rsid w:val="000A7614"/>
    <w:rsid w:val="000A7E28"/>
    <w:rsid w:val="000A7E83"/>
    <w:rsid w:val="000B0313"/>
    <w:rsid w:val="000B0611"/>
    <w:rsid w:val="000B06CF"/>
    <w:rsid w:val="000B0810"/>
    <w:rsid w:val="000B18A4"/>
    <w:rsid w:val="000B1F4B"/>
    <w:rsid w:val="000B24ED"/>
    <w:rsid w:val="000B2564"/>
    <w:rsid w:val="000B25DE"/>
    <w:rsid w:val="000B28D9"/>
    <w:rsid w:val="000B2AE7"/>
    <w:rsid w:val="000B2F46"/>
    <w:rsid w:val="000B338E"/>
    <w:rsid w:val="000B3AB2"/>
    <w:rsid w:val="000B44ED"/>
    <w:rsid w:val="000B49E4"/>
    <w:rsid w:val="000B4C58"/>
    <w:rsid w:val="000B5503"/>
    <w:rsid w:val="000B58F2"/>
    <w:rsid w:val="000B5C03"/>
    <w:rsid w:val="000B5DF4"/>
    <w:rsid w:val="000B5E50"/>
    <w:rsid w:val="000B5EA4"/>
    <w:rsid w:val="000B6605"/>
    <w:rsid w:val="000B6711"/>
    <w:rsid w:val="000B6C56"/>
    <w:rsid w:val="000B7052"/>
    <w:rsid w:val="000B7524"/>
    <w:rsid w:val="000B75A0"/>
    <w:rsid w:val="000B7717"/>
    <w:rsid w:val="000B7CBB"/>
    <w:rsid w:val="000C0104"/>
    <w:rsid w:val="000C02C1"/>
    <w:rsid w:val="000C02DE"/>
    <w:rsid w:val="000C0616"/>
    <w:rsid w:val="000C086D"/>
    <w:rsid w:val="000C0A82"/>
    <w:rsid w:val="000C0CD4"/>
    <w:rsid w:val="000C0D4A"/>
    <w:rsid w:val="000C0DD4"/>
    <w:rsid w:val="000C0E3B"/>
    <w:rsid w:val="000C0EF5"/>
    <w:rsid w:val="000C133F"/>
    <w:rsid w:val="000C171E"/>
    <w:rsid w:val="000C1AE0"/>
    <w:rsid w:val="000C2035"/>
    <w:rsid w:val="000C20D3"/>
    <w:rsid w:val="000C234A"/>
    <w:rsid w:val="000C2350"/>
    <w:rsid w:val="000C243D"/>
    <w:rsid w:val="000C28E0"/>
    <w:rsid w:val="000C2BCB"/>
    <w:rsid w:val="000C35BF"/>
    <w:rsid w:val="000C3AE6"/>
    <w:rsid w:val="000C3C6A"/>
    <w:rsid w:val="000C3D0E"/>
    <w:rsid w:val="000C3F2C"/>
    <w:rsid w:val="000C41B3"/>
    <w:rsid w:val="000C469F"/>
    <w:rsid w:val="000C4984"/>
    <w:rsid w:val="000C4AA8"/>
    <w:rsid w:val="000C4F1E"/>
    <w:rsid w:val="000C51C0"/>
    <w:rsid w:val="000C52BE"/>
    <w:rsid w:val="000C5477"/>
    <w:rsid w:val="000C575F"/>
    <w:rsid w:val="000C57AD"/>
    <w:rsid w:val="000C5997"/>
    <w:rsid w:val="000C5B43"/>
    <w:rsid w:val="000C6DE2"/>
    <w:rsid w:val="000C71B1"/>
    <w:rsid w:val="000C7216"/>
    <w:rsid w:val="000C7550"/>
    <w:rsid w:val="000C788A"/>
    <w:rsid w:val="000C7A26"/>
    <w:rsid w:val="000C7ED5"/>
    <w:rsid w:val="000C7ED6"/>
    <w:rsid w:val="000D0075"/>
    <w:rsid w:val="000D015E"/>
    <w:rsid w:val="000D026E"/>
    <w:rsid w:val="000D0692"/>
    <w:rsid w:val="000D08CD"/>
    <w:rsid w:val="000D108D"/>
    <w:rsid w:val="000D124E"/>
    <w:rsid w:val="000D1433"/>
    <w:rsid w:val="000D16F6"/>
    <w:rsid w:val="000D185F"/>
    <w:rsid w:val="000D1A4E"/>
    <w:rsid w:val="000D247A"/>
    <w:rsid w:val="000D24F9"/>
    <w:rsid w:val="000D256C"/>
    <w:rsid w:val="000D26DC"/>
    <w:rsid w:val="000D2B10"/>
    <w:rsid w:val="000D2B2C"/>
    <w:rsid w:val="000D2D87"/>
    <w:rsid w:val="000D3375"/>
    <w:rsid w:val="000D3530"/>
    <w:rsid w:val="000D38C7"/>
    <w:rsid w:val="000D3A22"/>
    <w:rsid w:val="000D3A31"/>
    <w:rsid w:val="000D4324"/>
    <w:rsid w:val="000D44FF"/>
    <w:rsid w:val="000D4936"/>
    <w:rsid w:val="000D495A"/>
    <w:rsid w:val="000D4BEE"/>
    <w:rsid w:val="000D4F73"/>
    <w:rsid w:val="000D5053"/>
    <w:rsid w:val="000D55FF"/>
    <w:rsid w:val="000D6351"/>
    <w:rsid w:val="000D6669"/>
    <w:rsid w:val="000D67D3"/>
    <w:rsid w:val="000D69BE"/>
    <w:rsid w:val="000D6BC7"/>
    <w:rsid w:val="000D6C07"/>
    <w:rsid w:val="000D7201"/>
    <w:rsid w:val="000D7372"/>
    <w:rsid w:val="000D749A"/>
    <w:rsid w:val="000D7B4F"/>
    <w:rsid w:val="000D7DB1"/>
    <w:rsid w:val="000E00F3"/>
    <w:rsid w:val="000E00F8"/>
    <w:rsid w:val="000E0224"/>
    <w:rsid w:val="000E13D6"/>
    <w:rsid w:val="000E17DF"/>
    <w:rsid w:val="000E21D4"/>
    <w:rsid w:val="000E243E"/>
    <w:rsid w:val="000E2BDB"/>
    <w:rsid w:val="000E32B2"/>
    <w:rsid w:val="000E338F"/>
    <w:rsid w:val="000E371C"/>
    <w:rsid w:val="000E39A4"/>
    <w:rsid w:val="000E3CE8"/>
    <w:rsid w:val="000E3EE5"/>
    <w:rsid w:val="000E3F0B"/>
    <w:rsid w:val="000E3F45"/>
    <w:rsid w:val="000E3FA0"/>
    <w:rsid w:val="000E41C6"/>
    <w:rsid w:val="000E42EA"/>
    <w:rsid w:val="000E4A1D"/>
    <w:rsid w:val="000E4B3D"/>
    <w:rsid w:val="000E4EAA"/>
    <w:rsid w:val="000E5127"/>
    <w:rsid w:val="000E5314"/>
    <w:rsid w:val="000E5485"/>
    <w:rsid w:val="000E574C"/>
    <w:rsid w:val="000E5813"/>
    <w:rsid w:val="000E596B"/>
    <w:rsid w:val="000E602B"/>
    <w:rsid w:val="000E60C2"/>
    <w:rsid w:val="000E610B"/>
    <w:rsid w:val="000E63D1"/>
    <w:rsid w:val="000E6D80"/>
    <w:rsid w:val="000E715A"/>
    <w:rsid w:val="000E72A8"/>
    <w:rsid w:val="000E7A41"/>
    <w:rsid w:val="000E7EF9"/>
    <w:rsid w:val="000F0069"/>
    <w:rsid w:val="000F0990"/>
    <w:rsid w:val="000F09CA"/>
    <w:rsid w:val="000F0A11"/>
    <w:rsid w:val="000F0B16"/>
    <w:rsid w:val="000F0DCA"/>
    <w:rsid w:val="000F0FCD"/>
    <w:rsid w:val="000F1478"/>
    <w:rsid w:val="000F19F1"/>
    <w:rsid w:val="000F1C01"/>
    <w:rsid w:val="000F1EDF"/>
    <w:rsid w:val="000F2814"/>
    <w:rsid w:val="000F30EE"/>
    <w:rsid w:val="000F37D2"/>
    <w:rsid w:val="000F37E4"/>
    <w:rsid w:val="000F412A"/>
    <w:rsid w:val="000F4331"/>
    <w:rsid w:val="000F43C8"/>
    <w:rsid w:val="000F454E"/>
    <w:rsid w:val="000F4A04"/>
    <w:rsid w:val="000F4A4E"/>
    <w:rsid w:val="000F4ADA"/>
    <w:rsid w:val="000F4F50"/>
    <w:rsid w:val="000F518D"/>
    <w:rsid w:val="000F526C"/>
    <w:rsid w:val="000F52A0"/>
    <w:rsid w:val="000F52BA"/>
    <w:rsid w:val="000F5383"/>
    <w:rsid w:val="000F54A6"/>
    <w:rsid w:val="000F56F3"/>
    <w:rsid w:val="000F57CD"/>
    <w:rsid w:val="000F5C09"/>
    <w:rsid w:val="000F69E4"/>
    <w:rsid w:val="000F6BC8"/>
    <w:rsid w:val="000F6BEB"/>
    <w:rsid w:val="000F6BF8"/>
    <w:rsid w:val="000F6C20"/>
    <w:rsid w:val="000F6E4F"/>
    <w:rsid w:val="000F720C"/>
    <w:rsid w:val="000F725C"/>
    <w:rsid w:val="000F73DB"/>
    <w:rsid w:val="000F764C"/>
    <w:rsid w:val="000F786A"/>
    <w:rsid w:val="000F78F8"/>
    <w:rsid w:val="000F7C0B"/>
    <w:rsid w:val="000F7EF1"/>
    <w:rsid w:val="0010030C"/>
    <w:rsid w:val="00100350"/>
    <w:rsid w:val="001005B1"/>
    <w:rsid w:val="00100785"/>
    <w:rsid w:val="001008D6"/>
    <w:rsid w:val="001009C2"/>
    <w:rsid w:val="00100D37"/>
    <w:rsid w:val="00100F95"/>
    <w:rsid w:val="00101042"/>
    <w:rsid w:val="0010184B"/>
    <w:rsid w:val="0010199F"/>
    <w:rsid w:val="00101C8F"/>
    <w:rsid w:val="00101DD7"/>
    <w:rsid w:val="00102108"/>
    <w:rsid w:val="0010218C"/>
    <w:rsid w:val="00102F21"/>
    <w:rsid w:val="00103140"/>
    <w:rsid w:val="001031D7"/>
    <w:rsid w:val="001034F5"/>
    <w:rsid w:val="00103730"/>
    <w:rsid w:val="001039BC"/>
    <w:rsid w:val="00103E80"/>
    <w:rsid w:val="0010436D"/>
    <w:rsid w:val="00104507"/>
    <w:rsid w:val="00104819"/>
    <w:rsid w:val="00104D33"/>
    <w:rsid w:val="00104D94"/>
    <w:rsid w:val="00104F16"/>
    <w:rsid w:val="00105200"/>
    <w:rsid w:val="00105C5A"/>
    <w:rsid w:val="00105D79"/>
    <w:rsid w:val="00105DD7"/>
    <w:rsid w:val="00105F98"/>
    <w:rsid w:val="00106282"/>
    <w:rsid w:val="001073A8"/>
    <w:rsid w:val="00107444"/>
    <w:rsid w:val="0010759C"/>
    <w:rsid w:val="00107B9B"/>
    <w:rsid w:val="001100F4"/>
    <w:rsid w:val="00110122"/>
    <w:rsid w:val="0011028C"/>
    <w:rsid w:val="001109E3"/>
    <w:rsid w:val="0011119E"/>
    <w:rsid w:val="001112C4"/>
    <w:rsid w:val="001117BF"/>
    <w:rsid w:val="001120C1"/>
    <w:rsid w:val="0011214D"/>
    <w:rsid w:val="00112447"/>
    <w:rsid w:val="0011278E"/>
    <w:rsid w:val="00112ECA"/>
    <w:rsid w:val="0011304B"/>
    <w:rsid w:val="00113581"/>
    <w:rsid w:val="001136DC"/>
    <w:rsid w:val="001137BB"/>
    <w:rsid w:val="00113986"/>
    <w:rsid w:val="00113D81"/>
    <w:rsid w:val="001140AC"/>
    <w:rsid w:val="00114510"/>
    <w:rsid w:val="00114595"/>
    <w:rsid w:val="001147DE"/>
    <w:rsid w:val="001149A4"/>
    <w:rsid w:val="00114C17"/>
    <w:rsid w:val="00114D78"/>
    <w:rsid w:val="00114DAC"/>
    <w:rsid w:val="00114E40"/>
    <w:rsid w:val="00114EAA"/>
    <w:rsid w:val="00115118"/>
    <w:rsid w:val="001151ED"/>
    <w:rsid w:val="00115369"/>
    <w:rsid w:val="0011565C"/>
    <w:rsid w:val="00115786"/>
    <w:rsid w:val="0011578D"/>
    <w:rsid w:val="00115CC8"/>
    <w:rsid w:val="00115CEE"/>
    <w:rsid w:val="00115DA7"/>
    <w:rsid w:val="00115E18"/>
    <w:rsid w:val="00115F96"/>
    <w:rsid w:val="001162EC"/>
    <w:rsid w:val="0011638F"/>
    <w:rsid w:val="00116768"/>
    <w:rsid w:val="001169EC"/>
    <w:rsid w:val="00116A97"/>
    <w:rsid w:val="00117068"/>
    <w:rsid w:val="001173E4"/>
    <w:rsid w:val="00117B11"/>
    <w:rsid w:val="001201D4"/>
    <w:rsid w:val="001202AD"/>
    <w:rsid w:val="00120456"/>
    <w:rsid w:val="001205C1"/>
    <w:rsid w:val="00120848"/>
    <w:rsid w:val="0012096F"/>
    <w:rsid w:val="00120DED"/>
    <w:rsid w:val="00121DA1"/>
    <w:rsid w:val="00121E5F"/>
    <w:rsid w:val="00121F14"/>
    <w:rsid w:val="00121F57"/>
    <w:rsid w:val="00122CB6"/>
    <w:rsid w:val="00122CEC"/>
    <w:rsid w:val="00122EE4"/>
    <w:rsid w:val="0012317B"/>
    <w:rsid w:val="001233E8"/>
    <w:rsid w:val="001235B8"/>
    <w:rsid w:val="00123714"/>
    <w:rsid w:val="0012448F"/>
    <w:rsid w:val="001244EC"/>
    <w:rsid w:val="0012485F"/>
    <w:rsid w:val="00124B96"/>
    <w:rsid w:val="00125550"/>
    <w:rsid w:val="00125604"/>
    <w:rsid w:val="0012562C"/>
    <w:rsid w:val="00126162"/>
    <w:rsid w:val="001264C5"/>
    <w:rsid w:val="00126766"/>
    <w:rsid w:val="00126B76"/>
    <w:rsid w:val="00126D7C"/>
    <w:rsid w:val="00126E38"/>
    <w:rsid w:val="00126F7F"/>
    <w:rsid w:val="0012724D"/>
    <w:rsid w:val="0012759E"/>
    <w:rsid w:val="00127923"/>
    <w:rsid w:val="00127A83"/>
    <w:rsid w:val="00127C7E"/>
    <w:rsid w:val="00127EDA"/>
    <w:rsid w:val="001302D1"/>
    <w:rsid w:val="00130355"/>
    <w:rsid w:val="001306D7"/>
    <w:rsid w:val="0013102B"/>
    <w:rsid w:val="00131058"/>
    <w:rsid w:val="00131445"/>
    <w:rsid w:val="00131460"/>
    <w:rsid w:val="0013146F"/>
    <w:rsid w:val="0013149D"/>
    <w:rsid w:val="0013224F"/>
    <w:rsid w:val="0013240D"/>
    <w:rsid w:val="00132627"/>
    <w:rsid w:val="00132C74"/>
    <w:rsid w:val="001336A9"/>
    <w:rsid w:val="00133B8B"/>
    <w:rsid w:val="001340FB"/>
    <w:rsid w:val="0013438E"/>
    <w:rsid w:val="00134737"/>
    <w:rsid w:val="0013483A"/>
    <w:rsid w:val="00134A49"/>
    <w:rsid w:val="00134AEB"/>
    <w:rsid w:val="00134E1E"/>
    <w:rsid w:val="00134FD9"/>
    <w:rsid w:val="0013539C"/>
    <w:rsid w:val="001353FF"/>
    <w:rsid w:val="00135A07"/>
    <w:rsid w:val="00136327"/>
    <w:rsid w:val="00136A41"/>
    <w:rsid w:val="00136FF0"/>
    <w:rsid w:val="00136FF9"/>
    <w:rsid w:val="0013749B"/>
    <w:rsid w:val="00137CF9"/>
    <w:rsid w:val="00137F66"/>
    <w:rsid w:val="0014028A"/>
    <w:rsid w:val="00140535"/>
    <w:rsid w:val="0014082E"/>
    <w:rsid w:val="001409BD"/>
    <w:rsid w:val="00140A86"/>
    <w:rsid w:val="001410F7"/>
    <w:rsid w:val="0014138B"/>
    <w:rsid w:val="0014141A"/>
    <w:rsid w:val="00141CC7"/>
    <w:rsid w:val="00141FBE"/>
    <w:rsid w:val="00141FF3"/>
    <w:rsid w:val="00142051"/>
    <w:rsid w:val="00142093"/>
    <w:rsid w:val="00142123"/>
    <w:rsid w:val="00142447"/>
    <w:rsid w:val="001426B6"/>
    <w:rsid w:val="001428FD"/>
    <w:rsid w:val="00142968"/>
    <w:rsid w:val="00142EA0"/>
    <w:rsid w:val="00143474"/>
    <w:rsid w:val="001438BE"/>
    <w:rsid w:val="00143955"/>
    <w:rsid w:val="00143C83"/>
    <w:rsid w:val="00143EB5"/>
    <w:rsid w:val="00144093"/>
    <w:rsid w:val="001441B5"/>
    <w:rsid w:val="001441BD"/>
    <w:rsid w:val="00144452"/>
    <w:rsid w:val="0014498A"/>
    <w:rsid w:val="001453CF"/>
    <w:rsid w:val="00145593"/>
    <w:rsid w:val="001455A4"/>
    <w:rsid w:val="0014617B"/>
    <w:rsid w:val="001466A8"/>
    <w:rsid w:val="00146743"/>
    <w:rsid w:val="00146A7C"/>
    <w:rsid w:val="00146C0A"/>
    <w:rsid w:val="00146EA1"/>
    <w:rsid w:val="001471A1"/>
    <w:rsid w:val="00147E01"/>
    <w:rsid w:val="00150619"/>
    <w:rsid w:val="00150AF0"/>
    <w:rsid w:val="00150CBE"/>
    <w:rsid w:val="001518FE"/>
    <w:rsid w:val="00151AA0"/>
    <w:rsid w:val="00151BA9"/>
    <w:rsid w:val="001521AA"/>
    <w:rsid w:val="001526B9"/>
    <w:rsid w:val="00152B03"/>
    <w:rsid w:val="00152B73"/>
    <w:rsid w:val="001530BB"/>
    <w:rsid w:val="001534F1"/>
    <w:rsid w:val="00153602"/>
    <w:rsid w:val="00153A38"/>
    <w:rsid w:val="00153A69"/>
    <w:rsid w:val="00153BDF"/>
    <w:rsid w:val="00153F6A"/>
    <w:rsid w:val="00154046"/>
    <w:rsid w:val="00154074"/>
    <w:rsid w:val="001540B1"/>
    <w:rsid w:val="001540E5"/>
    <w:rsid w:val="001542F3"/>
    <w:rsid w:val="00154699"/>
    <w:rsid w:val="00154933"/>
    <w:rsid w:val="00154B1C"/>
    <w:rsid w:val="00154BE3"/>
    <w:rsid w:val="00154E89"/>
    <w:rsid w:val="00155230"/>
    <w:rsid w:val="00155338"/>
    <w:rsid w:val="001557D7"/>
    <w:rsid w:val="0015584E"/>
    <w:rsid w:val="00155987"/>
    <w:rsid w:val="00155EEA"/>
    <w:rsid w:val="0015615E"/>
    <w:rsid w:val="00156692"/>
    <w:rsid w:val="0015678E"/>
    <w:rsid w:val="00156C0A"/>
    <w:rsid w:val="00156CDB"/>
    <w:rsid w:val="0015737F"/>
    <w:rsid w:val="001574AA"/>
    <w:rsid w:val="00157A6A"/>
    <w:rsid w:val="00157EE0"/>
    <w:rsid w:val="00157F0A"/>
    <w:rsid w:val="0016039E"/>
    <w:rsid w:val="00160915"/>
    <w:rsid w:val="00160A9D"/>
    <w:rsid w:val="00160C1E"/>
    <w:rsid w:val="00160FB6"/>
    <w:rsid w:val="001610A9"/>
    <w:rsid w:val="00162749"/>
    <w:rsid w:val="00163CB1"/>
    <w:rsid w:val="00163EBC"/>
    <w:rsid w:val="00163F6E"/>
    <w:rsid w:val="00164191"/>
    <w:rsid w:val="00164479"/>
    <w:rsid w:val="00164499"/>
    <w:rsid w:val="00164CB2"/>
    <w:rsid w:val="00164D04"/>
    <w:rsid w:val="00165414"/>
    <w:rsid w:val="00166160"/>
    <w:rsid w:val="00166493"/>
    <w:rsid w:val="00166935"/>
    <w:rsid w:val="0016697B"/>
    <w:rsid w:val="00166B74"/>
    <w:rsid w:val="00167422"/>
    <w:rsid w:val="00167486"/>
    <w:rsid w:val="00167671"/>
    <w:rsid w:val="00167A07"/>
    <w:rsid w:val="0017029E"/>
    <w:rsid w:val="00170755"/>
    <w:rsid w:val="00170B88"/>
    <w:rsid w:val="00170DA5"/>
    <w:rsid w:val="00171327"/>
    <w:rsid w:val="0017180F"/>
    <w:rsid w:val="00171E37"/>
    <w:rsid w:val="001726DC"/>
    <w:rsid w:val="00172AEC"/>
    <w:rsid w:val="001735B1"/>
    <w:rsid w:val="00173793"/>
    <w:rsid w:val="001737F8"/>
    <w:rsid w:val="00173B50"/>
    <w:rsid w:val="00173D2C"/>
    <w:rsid w:val="00173E53"/>
    <w:rsid w:val="00173E8C"/>
    <w:rsid w:val="001741A3"/>
    <w:rsid w:val="001742AB"/>
    <w:rsid w:val="0017438A"/>
    <w:rsid w:val="00174B5C"/>
    <w:rsid w:val="00174D0D"/>
    <w:rsid w:val="00175C13"/>
    <w:rsid w:val="00175D33"/>
    <w:rsid w:val="0017650A"/>
    <w:rsid w:val="00176990"/>
    <w:rsid w:val="00176EAC"/>
    <w:rsid w:val="001771C9"/>
    <w:rsid w:val="001808F6"/>
    <w:rsid w:val="00180982"/>
    <w:rsid w:val="00180BD0"/>
    <w:rsid w:val="00180CDA"/>
    <w:rsid w:val="00180D1C"/>
    <w:rsid w:val="00180D2D"/>
    <w:rsid w:val="00180E25"/>
    <w:rsid w:val="001812F6"/>
    <w:rsid w:val="0018135A"/>
    <w:rsid w:val="001813C7"/>
    <w:rsid w:val="0018182E"/>
    <w:rsid w:val="00181935"/>
    <w:rsid w:val="00181FA6"/>
    <w:rsid w:val="001820B0"/>
    <w:rsid w:val="00182896"/>
    <w:rsid w:val="00182A13"/>
    <w:rsid w:val="00182A4F"/>
    <w:rsid w:val="00182CAB"/>
    <w:rsid w:val="00183087"/>
    <w:rsid w:val="0018323B"/>
    <w:rsid w:val="001833EE"/>
    <w:rsid w:val="00183614"/>
    <w:rsid w:val="00183854"/>
    <w:rsid w:val="00183D05"/>
    <w:rsid w:val="00183F64"/>
    <w:rsid w:val="0018408C"/>
    <w:rsid w:val="00184467"/>
    <w:rsid w:val="001844D4"/>
    <w:rsid w:val="001848DD"/>
    <w:rsid w:val="00184A1C"/>
    <w:rsid w:val="00184B2C"/>
    <w:rsid w:val="00184BD2"/>
    <w:rsid w:val="00184C35"/>
    <w:rsid w:val="00185263"/>
    <w:rsid w:val="001852F9"/>
    <w:rsid w:val="0018564E"/>
    <w:rsid w:val="001857AE"/>
    <w:rsid w:val="0018589C"/>
    <w:rsid w:val="00185A43"/>
    <w:rsid w:val="00185FBE"/>
    <w:rsid w:val="00186E4C"/>
    <w:rsid w:val="00186F92"/>
    <w:rsid w:val="00186F98"/>
    <w:rsid w:val="00187177"/>
    <w:rsid w:val="0018738B"/>
    <w:rsid w:val="001873F2"/>
    <w:rsid w:val="00187468"/>
    <w:rsid w:val="00187AF8"/>
    <w:rsid w:val="00187B98"/>
    <w:rsid w:val="00187BC1"/>
    <w:rsid w:val="00187EF3"/>
    <w:rsid w:val="001902AF"/>
    <w:rsid w:val="00190478"/>
    <w:rsid w:val="0019073B"/>
    <w:rsid w:val="00190C14"/>
    <w:rsid w:val="001910B1"/>
    <w:rsid w:val="0019112D"/>
    <w:rsid w:val="001923CF"/>
    <w:rsid w:val="00192551"/>
    <w:rsid w:val="00192553"/>
    <w:rsid w:val="001928D2"/>
    <w:rsid w:val="00192D6A"/>
    <w:rsid w:val="00193006"/>
    <w:rsid w:val="00193159"/>
    <w:rsid w:val="001932AF"/>
    <w:rsid w:val="0019340C"/>
    <w:rsid w:val="0019364C"/>
    <w:rsid w:val="001937CF"/>
    <w:rsid w:val="00193B5A"/>
    <w:rsid w:val="00193E54"/>
    <w:rsid w:val="00193F0A"/>
    <w:rsid w:val="001941BE"/>
    <w:rsid w:val="001944B0"/>
    <w:rsid w:val="00194CBE"/>
    <w:rsid w:val="00194CF5"/>
    <w:rsid w:val="00194D9E"/>
    <w:rsid w:val="00194E6E"/>
    <w:rsid w:val="00194F1C"/>
    <w:rsid w:val="00194F8F"/>
    <w:rsid w:val="00195001"/>
    <w:rsid w:val="0019513E"/>
    <w:rsid w:val="00195172"/>
    <w:rsid w:val="0019550C"/>
    <w:rsid w:val="00195522"/>
    <w:rsid w:val="0019590F"/>
    <w:rsid w:val="00195D12"/>
    <w:rsid w:val="00195E18"/>
    <w:rsid w:val="00196073"/>
    <w:rsid w:val="00196804"/>
    <w:rsid w:val="00196B08"/>
    <w:rsid w:val="00196CA2"/>
    <w:rsid w:val="00196D76"/>
    <w:rsid w:val="00196F05"/>
    <w:rsid w:val="00197A16"/>
    <w:rsid w:val="00197D68"/>
    <w:rsid w:val="001A01F3"/>
    <w:rsid w:val="001A061C"/>
    <w:rsid w:val="001A09FF"/>
    <w:rsid w:val="001A0DE9"/>
    <w:rsid w:val="001A1A25"/>
    <w:rsid w:val="001A1B34"/>
    <w:rsid w:val="001A1BC1"/>
    <w:rsid w:val="001A1D74"/>
    <w:rsid w:val="001A27B6"/>
    <w:rsid w:val="001A2CAD"/>
    <w:rsid w:val="001A2ECD"/>
    <w:rsid w:val="001A2F7F"/>
    <w:rsid w:val="001A3195"/>
    <w:rsid w:val="001A31B1"/>
    <w:rsid w:val="001A35B3"/>
    <w:rsid w:val="001A3ADD"/>
    <w:rsid w:val="001A4925"/>
    <w:rsid w:val="001A494A"/>
    <w:rsid w:val="001A49BC"/>
    <w:rsid w:val="001A5049"/>
    <w:rsid w:val="001A5976"/>
    <w:rsid w:val="001A5B74"/>
    <w:rsid w:val="001A5C0E"/>
    <w:rsid w:val="001A5D12"/>
    <w:rsid w:val="001A5D8B"/>
    <w:rsid w:val="001A5DFF"/>
    <w:rsid w:val="001A5F4D"/>
    <w:rsid w:val="001A5FBE"/>
    <w:rsid w:val="001A6077"/>
    <w:rsid w:val="001A6394"/>
    <w:rsid w:val="001A642B"/>
    <w:rsid w:val="001A6CD3"/>
    <w:rsid w:val="001A6E02"/>
    <w:rsid w:val="001A6ED4"/>
    <w:rsid w:val="001A7921"/>
    <w:rsid w:val="001A7BF6"/>
    <w:rsid w:val="001A7D53"/>
    <w:rsid w:val="001A7E17"/>
    <w:rsid w:val="001A7E41"/>
    <w:rsid w:val="001A7FE8"/>
    <w:rsid w:val="001B0028"/>
    <w:rsid w:val="001B043C"/>
    <w:rsid w:val="001B05CC"/>
    <w:rsid w:val="001B0654"/>
    <w:rsid w:val="001B0824"/>
    <w:rsid w:val="001B0F93"/>
    <w:rsid w:val="001B10D9"/>
    <w:rsid w:val="001B14A3"/>
    <w:rsid w:val="001B1658"/>
    <w:rsid w:val="001B1834"/>
    <w:rsid w:val="001B195E"/>
    <w:rsid w:val="001B1F9F"/>
    <w:rsid w:val="001B238E"/>
    <w:rsid w:val="001B2988"/>
    <w:rsid w:val="001B29B2"/>
    <w:rsid w:val="001B2ACB"/>
    <w:rsid w:val="001B2C74"/>
    <w:rsid w:val="001B3034"/>
    <w:rsid w:val="001B317C"/>
    <w:rsid w:val="001B4083"/>
    <w:rsid w:val="001B4191"/>
    <w:rsid w:val="001B4413"/>
    <w:rsid w:val="001B4ABD"/>
    <w:rsid w:val="001B50FC"/>
    <w:rsid w:val="001B592D"/>
    <w:rsid w:val="001B6712"/>
    <w:rsid w:val="001B673C"/>
    <w:rsid w:val="001B6C65"/>
    <w:rsid w:val="001B6ECC"/>
    <w:rsid w:val="001B719A"/>
    <w:rsid w:val="001B7B7C"/>
    <w:rsid w:val="001B7D63"/>
    <w:rsid w:val="001C0129"/>
    <w:rsid w:val="001C012B"/>
    <w:rsid w:val="001C034A"/>
    <w:rsid w:val="001C03BD"/>
    <w:rsid w:val="001C050F"/>
    <w:rsid w:val="001C0A3F"/>
    <w:rsid w:val="001C0A7F"/>
    <w:rsid w:val="001C127E"/>
    <w:rsid w:val="001C1454"/>
    <w:rsid w:val="001C14BD"/>
    <w:rsid w:val="001C159C"/>
    <w:rsid w:val="001C1825"/>
    <w:rsid w:val="001C184B"/>
    <w:rsid w:val="001C1A27"/>
    <w:rsid w:val="001C21A1"/>
    <w:rsid w:val="001C2441"/>
    <w:rsid w:val="001C2DD2"/>
    <w:rsid w:val="001C2E44"/>
    <w:rsid w:val="001C2ED2"/>
    <w:rsid w:val="001C3194"/>
    <w:rsid w:val="001C378C"/>
    <w:rsid w:val="001C38D2"/>
    <w:rsid w:val="001C4512"/>
    <w:rsid w:val="001C4894"/>
    <w:rsid w:val="001C490C"/>
    <w:rsid w:val="001C515E"/>
    <w:rsid w:val="001C52E2"/>
    <w:rsid w:val="001C533F"/>
    <w:rsid w:val="001C5A8A"/>
    <w:rsid w:val="001C5CA3"/>
    <w:rsid w:val="001C5FA8"/>
    <w:rsid w:val="001C6063"/>
    <w:rsid w:val="001C60B6"/>
    <w:rsid w:val="001C6178"/>
    <w:rsid w:val="001C62C7"/>
    <w:rsid w:val="001C6402"/>
    <w:rsid w:val="001C65B5"/>
    <w:rsid w:val="001C663A"/>
    <w:rsid w:val="001C6BA8"/>
    <w:rsid w:val="001C6DCE"/>
    <w:rsid w:val="001C6ED4"/>
    <w:rsid w:val="001C70E2"/>
    <w:rsid w:val="001C7885"/>
    <w:rsid w:val="001C7AD0"/>
    <w:rsid w:val="001C7D47"/>
    <w:rsid w:val="001C7E56"/>
    <w:rsid w:val="001D0386"/>
    <w:rsid w:val="001D0C0D"/>
    <w:rsid w:val="001D10C1"/>
    <w:rsid w:val="001D1CE9"/>
    <w:rsid w:val="001D1FAE"/>
    <w:rsid w:val="001D2015"/>
    <w:rsid w:val="001D2619"/>
    <w:rsid w:val="001D27BC"/>
    <w:rsid w:val="001D2C4B"/>
    <w:rsid w:val="001D2FCE"/>
    <w:rsid w:val="001D3194"/>
    <w:rsid w:val="001D336D"/>
    <w:rsid w:val="001D3AEB"/>
    <w:rsid w:val="001D4634"/>
    <w:rsid w:val="001D483E"/>
    <w:rsid w:val="001D4C00"/>
    <w:rsid w:val="001D5366"/>
    <w:rsid w:val="001D6558"/>
    <w:rsid w:val="001D6735"/>
    <w:rsid w:val="001D6C53"/>
    <w:rsid w:val="001D6C59"/>
    <w:rsid w:val="001D6F9C"/>
    <w:rsid w:val="001D7280"/>
    <w:rsid w:val="001D7608"/>
    <w:rsid w:val="001D79B8"/>
    <w:rsid w:val="001D7E89"/>
    <w:rsid w:val="001D7FCD"/>
    <w:rsid w:val="001E0597"/>
    <w:rsid w:val="001E05E9"/>
    <w:rsid w:val="001E0C55"/>
    <w:rsid w:val="001E0F32"/>
    <w:rsid w:val="001E128C"/>
    <w:rsid w:val="001E1494"/>
    <w:rsid w:val="001E17EF"/>
    <w:rsid w:val="001E1EEC"/>
    <w:rsid w:val="001E1EF4"/>
    <w:rsid w:val="001E1F5B"/>
    <w:rsid w:val="001E1FE5"/>
    <w:rsid w:val="001E235F"/>
    <w:rsid w:val="001E24D0"/>
    <w:rsid w:val="001E27B4"/>
    <w:rsid w:val="001E2C7D"/>
    <w:rsid w:val="001E2F8B"/>
    <w:rsid w:val="001E30B3"/>
    <w:rsid w:val="001E398F"/>
    <w:rsid w:val="001E3D3F"/>
    <w:rsid w:val="001E414E"/>
    <w:rsid w:val="001E425D"/>
    <w:rsid w:val="001E47A8"/>
    <w:rsid w:val="001E4842"/>
    <w:rsid w:val="001E508C"/>
    <w:rsid w:val="001E508F"/>
    <w:rsid w:val="001E5269"/>
    <w:rsid w:val="001E57D3"/>
    <w:rsid w:val="001E5818"/>
    <w:rsid w:val="001E588D"/>
    <w:rsid w:val="001E5944"/>
    <w:rsid w:val="001E5B53"/>
    <w:rsid w:val="001E5C6F"/>
    <w:rsid w:val="001E5E07"/>
    <w:rsid w:val="001E6379"/>
    <w:rsid w:val="001E6400"/>
    <w:rsid w:val="001E641D"/>
    <w:rsid w:val="001E6CEA"/>
    <w:rsid w:val="001E701E"/>
    <w:rsid w:val="001E7AD1"/>
    <w:rsid w:val="001E7DA5"/>
    <w:rsid w:val="001E7DCD"/>
    <w:rsid w:val="001E7ECD"/>
    <w:rsid w:val="001E7F5C"/>
    <w:rsid w:val="001F03F1"/>
    <w:rsid w:val="001F047D"/>
    <w:rsid w:val="001F0A1B"/>
    <w:rsid w:val="001F0E91"/>
    <w:rsid w:val="001F1810"/>
    <w:rsid w:val="001F1835"/>
    <w:rsid w:val="001F1894"/>
    <w:rsid w:val="001F1AFA"/>
    <w:rsid w:val="001F1E8A"/>
    <w:rsid w:val="001F24F5"/>
    <w:rsid w:val="001F25EC"/>
    <w:rsid w:val="001F2AD9"/>
    <w:rsid w:val="001F3159"/>
    <w:rsid w:val="001F36E1"/>
    <w:rsid w:val="001F380B"/>
    <w:rsid w:val="001F3A2B"/>
    <w:rsid w:val="001F3BC3"/>
    <w:rsid w:val="001F3D69"/>
    <w:rsid w:val="001F3DB9"/>
    <w:rsid w:val="001F41FB"/>
    <w:rsid w:val="001F45E1"/>
    <w:rsid w:val="001F46F2"/>
    <w:rsid w:val="001F50DC"/>
    <w:rsid w:val="001F5759"/>
    <w:rsid w:val="001F582E"/>
    <w:rsid w:val="001F5A31"/>
    <w:rsid w:val="001F5C39"/>
    <w:rsid w:val="001F60C2"/>
    <w:rsid w:val="001F64EC"/>
    <w:rsid w:val="001F6801"/>
    <w:rsid w:val="001F6C57"/>
    <w:rsid w:val="001F7816"/>
    <w:rsid w:val="001F7B13"/>
    <w:rsid w:val="002000D3"/>
    <w:rsid w:val="002000ED"/>
    <w:rsid w:val="0020026C"/>
    <w:rsid w:val="00200463"/>
    <w:rsid w:val="002004B2"/>
    <w:rsid w:val="002004CC"/>
    <w:rsid w:val="00200ACD"/>
    <w:rsid w:val="00201D64"/>
    <w:rsid w:val="00201E13"/>
    <w:rsid w:val="002020CE"/>
    <w:rsid w:val="002026C8"/>
    <w:rsid w:val="0020284E"/>
    <w:rsid w:val="00202DC0"/>
    <w:rsid w:val="00202F8B"/>
    <w:rsid w:val="00203108"/>
    <w:rsid w:val="002033B7"/>
    <w:rsid w:val="00203482"/>
    <w:rsid w:val="0020381F"/>
    <w:rsid w:val="0020385E"/>
    <w:rsid w:val="00203EE9"/>
    <w:rsid w:val="0020427C"/>
    <w:rsid w:val="002043C2"/>
    <w:rsid w:val="00204504"/>
    <w:rsid w:val="00204C38"/>
    <w:rsid w:val="00204D82"/>
    <w:rsid w:val="00204FC3"/>
    <w:rsid w:val="002050C9"/>
    <w:rsid w:val="0020550B"/>
    <w:rsid w:val="002057C4"/>
    <w:rsid w:val="00205E39"/>
    <w:rsid w:val="00206C17"/>
    <w:rsid w:val="00206CED"/>
    <w:rsid w:val="00206DC5"/>
    <w:rsid w:val="002073C7"/>
    <w:rsid w:val="002073EC"/>
    <w:rsid w:val="00207555"/>
    <w:rsid w:val="00207611"/>
    <w:rsid w:val="00207642"/>
    <w:rsid w:val="00207664"/>
    <w:rsid w:val="00207830"/>
    <w:rsid w:val="00207F1D"/>
    <w:rsid w:val="0021016F"/>
    <w:rsid w:val="0021038C"/>
    <w:rsid w:val="0021065E"/>
    <w:rsid w:val="00210664"/>
    <w:rsid w:val="002110EB"/>
    <w:rsid w:val="002114AE"/>
    <w:rsid w:val="00211DB3"/>
    <w:rsid w:val="00211F3B"/>
    <w:rsid w:val="002124B9"/>
    <w:rsid w:val="002129E6"/>
    <w:rsid w:val="00212B31"/>
    <w:rsid w:val="00212BF5"/>
    <w:rsid w:val="002134FE"/>
    <w:rsid w:val="002136E4"/>
    <w:rsid w:val="00213A58"/>
    <w:rsid w:val="00213C65"/>
    <w:rsid w:val="00213CB6"/>
    <w:rsid w:val="00214464"/>
    <w:rsid w:val="00215114"/>
    <w:rsid w:val="0021595C"/>
    <w:rsid w:val="00216ED0"/>
    <w:rsid w:val="002172A6"/>
    <w:rsid w:val="00220003"/>
    <w:rsid w:val="002201AB"/>
    <w:rsid w:val="002202EF"/>
    <w:rsid w:val="00220689"/>
    <w:rsid w:val="00220A4C"/>
    <w:rsid w:val="00220B59"/>
    <w:rsid w:val="00220FB4"/>
    <w:rsid w:val="002219C7"/>
    <w:rsid w:val="00221CB0"/>
    <w:rsid w:val="00222018"/>
    <w:rsid w:val="0022270E"/>
    <w:rsid w:val="00222794"/>
    <w:rsid w:val="002229BA"/>
    <w:rsid w:val="00222BBF"/>
    <w:rsid w:val="00222DEB"/>
    <w:rsid w:val="00222E52"/>
    <w:rsid w:val="00222F39"/>
    <w:rsid w:val="00223232"/>
    <w:rsid w:val="00223578"/>
    <w:rsid w:val="00223C97"/>
    <w:rsid w:val="0022415E"/>
    <w:rsid w:val="00224421"/>
    <w:rsid w:val="00224650"/>
    <w:rsid w:val="0022484E"/>
    <w:rsid w:val="002249D5"/>
    <w:rsid w:val="00224A31"/>
    <w:rsid w:val="00224BD1"/>
    <w:rsid w:val="00224CF0"/>
    <w:rsid w:val="00224F75"/>
    <w:rsid w:val="002250E5"/>
    <w:rsid w:val="0022548F"/>
    <w:rsid w:val="00226010"/>
    <w:rsid w:val="00226170"/>
    <w:rsid w:val="0022618A"/>
    <w:rsid w:val="0022653A"/>
    <w:rsid w:val="00226820"/>
    <w:rsid w:val="00226904"/>
    <w:rsid w:val="00226A68"/>
    <w:rsid w:val="00227092"/>
    <w:rsid w:val="002270F3"/>
    <w:rsid w:val="0022714C"/>
    <w:rsid w:val="002271E6"/>
    <w:rsid w:val="0022747A"/>
    <w:rsid w:val="002274A7"/>
    <w:rsid w:val="0022779F"/>
    <w:rsid w:val="00227C6B"/>
    <w:rsid w:val="0023017F"/>
    <w:rsid w:val="002304E3"/>
    <w:rsid w:val="00230514"/>
    <w:rsid w:val="00230A91"/>
    <w:rsid w:val="00230C4D"/>
    <w:rsid w:val="00231201"/>
    <w:rsid w:val="00231473"/>
    <w:rsid w:val="0023148C"/>
    <w:rsid w:val="0023175A"/>
    <w:rsid w:val="00231769"/>
    <w:rsid w:val="0023199F"/>
    <w:rsid w:val="00232415"/>
    <w:rsid w:val="00232540"/>
    <w:rsid w:val="00232933"/>
    <w:rsid w:val="00232E2E"/>
    <w:rsid w:val="00232E7F"/>
    <w:rsid w:val="0023314F"/>
    <w:rsid w:val="0023324E"/>
    <w:rsid w:val="00233450"/>
    <w:rsid w:val="00233598"/>
    <w:rsid w:val="00233727"/>
    <w:rsid w:val="002337F8"/>
    <w:rsid w:val="00233898"/>
    <w:rsid w:val="00233BB6"/>
    <w:rsid w:val="00233BD1"/>
    <w:rsid w:val="0023431F"/>
    <w:rsid w:val="00234539"/>
    <w:rsid w:val="00234690"/>
    <w:rsid w:val="00234B2A"/>
    <w:rsid w:val="00234B94"/>
    <w:rsid w:val="00234BC8"/>
    <w:rsid w:val="00234C62"/>
    <w:rsid w:val="00234D42"/>
    <w:rsid w:val="00234D87"/>
    <w:rsid w:val="0023500A"/>
    <w:rsid w:val="00235012"/>
    <w:rsid w:val="00235053"/>
    <w:rsid w:val="00235133"/>
    <w:rsid w:val="00235A3D"/>
    <w:rsid w:val="00235EF9"/>
    <w:rsid w:val="00236181"/>
    <w:rsid w:val="00236853"/>
    <w:rsid w:val="00236894"/>
    <w:rsid w:val="00236CF5"/>
    <w:rsid w:val="00236EB6"/>
    <w:rsid w:val="00236FE4"/>
    <w:rsid w:val="00237290"/>
    <w:rsid w:val="002374EC"/>
    <w:rsid w:val="00237512"/>
    <w:rsid w:val="00237935"/>
    <w:rsid w:val="002379C7"/>
    <w:rsid w:val="00237C4E"/>
    <w:rsid w:val="00237FBB"/>
    <w:rsid w:val="002402BB"/>
    <w:rsid w:val="00240831"/>
    <w:rsid w:val="0024086F"/>
    <w:rsid w:val="00240A2E"/>
    <w:rsid w:val="00240B23"/>
    <w:rsid w:val="00240C42"/>
    <w:rsid w:val="00240E35"/>
    <w:rsid w:val="0024131C"/>
    <w:rsid w:val="002417AA"/>
    <w:rsid w:val="00241BC8"/>
    <w:rsid w:val="00241CB2"/>
    <w:rsid w:val="00241DC6"/>
    <w:rsid w:val="00241DD2"/>
    <w:rsid w:val="00241E65"/>
    <w:rsid w:val="002420B3"/>
    <w:rsid w:val="002420D6"/>
    <w:rsid w:val="00242233"/>
    <w:rsid w:val="0024233F"/>
    <w:rsid w:val="002423C8"/>
    <w:rsid w:val="00242544"/>
    <w:rsid w:val="002425A7"/>
    <w:rsid w:val="00242648"/>
    <w:rsid w:val="0024285F"/>
    <w:rsid w:val="00242B87"/>
    <w:rsid w:val="00242D93"/>
    <w:rsid w:val="00242DCC"/>
    <w:rsid w:val="00242DF9"/>
    <w:rsid w:val="00243063"/>
    <w:rsid w:val="0024366A"/>
    <w:rsid w:val="00243AC7"/>
    <w:rsid w:val="00243CD7"/>
    <w:rsid w:val="00244B89"/>
    <w:rsid w:val="00244C3F"/>
    <w:rsid w:val="00244D27"/>
    <w:rsid w:val="0024537E"/>
    <w:rsid w:val="0024539D"/>
    <w:rsid w:val="002454CD"/>
    <w:rsid w:val="0024553F"/>
    <w:rsid w:val="002458BB"/>
    <w:rsid w:val="00245C3B"/>
    <w:rsid w:val="00245F35"/>
    <w:rsid w:val="0024688B"/>
    <w:rsid w:val="002468BC"/>
    <w:rsid w:val="002469C7"/>
    <w:rsid w:val="00246CA3"/>
    <w:rsid w:val="00247536"/>
    <w:rsid w:val="0024770F"/>
    <w:rsid w:val="00247977"/>
    <w:rsid w:val="002479FB"/>
    <w:rsid w:val="00247A22"/>
    <w:rsid w:val="00247CEF"/>
    <w:rsid w:val="00247E30"/>
    <w:rsid w:val="002502D7"/>
    <w:rsid w:val="002506D7"/>
    <w:rsid w:val="00250977"/>
    <w:rsid w:val="00250B52"/>
    <w:rsid w:val="00250D25"/>
    <w:rsid w:val="00250E36"/>
    <w:rsid w:val="00250EFD"/>
    <w:rsid w:val="0025117C"/>
    <w:rsid w:val="00251316"/>
    <w:rsid w:val="0025134D"/>
    <w:rsid w:val="0025196F"/>
    <w:rsid w:val="0025202E"/>
    <w:rsid w:val="002520FD"/>
    <w:rsid w:val="002522A8"/>
    <w:rsid w:val="002524F1"/>
    <w:rsid w:val="002525E1"/>
    <w:rsid w:val="00252EEE"/>
    <w:rsid w:val="0025363A"/>
    <w:rsid w:val="002539D0"/>
    <w:rsid w:val="00253A46"/>
    <w:rsid w:val="00253DCE"/>
    <w:rsid w:val="00253E00"/>
    <w:rsid w:val="00253FEC"/>
    <w:rsid w:val="00254661"/>
    <w:rsid w:val="002548F1"/>
    <w:rsid w:val="002549D9"/>
    <w:rsid w:val="00254A73"/>
    <w:rsid w:val="00254F4B"/>
    <w:rsid w:val="00254FD3"/>
    <w:rsid w:val="002550AE"/>
    <w:rsid w:val="00255250"/>
    <w:rsid w:val="00255570"/>
    <w:rsid w:val="0025567C"/>
    <w:rsid w:val="002556DD"/>
    <w:rsid w:val="0025596C"/>
    <w:rsid w:val="00255B8F"/>
    <w:rsid w:val="00255DAA"/>
    <w:rsid w:val="0025661C"/>
    <w:rsid w:val="0025689B"/>
    <w:rsid w:val="002569C3"/>
    <w:rsid w:val="00256A02"/>
    <w:rsid w:val="00256CC4"/>
    <w:rsid w:val="00257268"/>
    <w:rsid w:val="0025745B"/>
    <w:rsid w:val="002575FF"/>
    <w:rsid w:val="00257701"/>
    <w:rsid w:val="00257843"/>
    <w:rsid w:val="00257C04"/>
    <w:rsid w:val="00257E33"/>
    <w:rsid w:val="002601B1"/>
    <w:rsid w:val="00260B17"/>
    <w:rsid w:val="00260B80"/>
    <w:rsid w:val="00261226"/>
    <w:rsid w:val="002615BF"/>
    <w:rsid w:val="00261A29"/>
    <w:rsid w:val="0026220B"/>
    <w:rsid w:val="0026264B"/>
    <w:rsid w:val="0026295D"/>
    <w:rsid w:val="00262BA6"/>
    <w:rsid w:val="00262CD6"/>
    <w:rsid w:val="00262F6A"/>
    <w:rsid w:val="0026344C"/>
    <w:rsid w:val="00263452"/>
    <w:rsid w:val="00263601"/>
    <w:rsid w:val="002639CC"/>
    <w:rsid w:val="00263B86"/>
    <w:rsid w:val="00264015"/>
    <w:rsid w:val="002640D5"/>
    <w:rsid w:val="00264293"/>
    <w:rsid w:val="00264545"/>
    <w:rsid w:val="002646FE"/>
    <w:rsid w:val="002650E4"/>
    <w:rsid w:val="00265411"/>
    <w:rsid w:val="00265987"/>
    <w:rsid w:val="002659CC"/>
    <w:rsid w:val="00265C06"/>
    <w:rsid w:val="00265EF4"/>
    <w:rsid w:val="00265F66"/>
    <w:rsid w:val="00266097"/>
    <w:rsid w:val="0026614E"/>
    <w:rsid w:val="00266373"/>
    <w:rsid w:val="00266FD1"/>
    <w:rsid w:val="0026713B"/>
    <w:rsid w:val="002672D6"/>
    <w:rsid w:val="002674FE"/>
    <w:rsid w:val="00267644"/>
    <w:rsid w:val="002678F3"/>
    <w:rsid w:val="00267C58"/>
    <w:rsid w:val="00267DF4"/>
    <w:rsid w:val="002700A9"/>
    <w:rsid w:val="00270117"/>
    <w:rsid w:val="00270120"/>
    <w:rsid w:val="0027047F"/>
    <w:rsid w:val="0027058C"/>
    <w:rsid w:val="00270650"/>
    <w:rsid w:val="00270DFE"/>
    <w:rsid w:val="00270EF9"/>
    <w:rsid w:val="002710EE"/>
    <w:rsid w:val="00271553"/>
    <w:rsid w:val="002716D7"/>
    <w:rsid w:val="00271800"/>
    <w:rsid w:val="00271A7A"/>
    <w:rsid w:val="00271BE7"/>
    <w:rsid w:val="00271E8F"/>
    <w:rsid w:val="00272201"/>
    <w:rsid w:val="0027236C"/>
    <w:rsid w:val="00272C40"/>
    <w:rsid w:val="00272E52"/>
    <w:rsid w:val="00273381"/>
    <w:rsid w:val="002738F9"/>
    <w:rsid w:val="00273941"/>
    <w:rsid w:val="00273A65"/>
    <w:rsid w:val="00273CA6"/>
    <w:rsid w:val="00273E8E"/>
    <w:rsid w:val="00273F16"/>
    <w:rsid w:val="00274170"/>
    <w:rsid w:val="00274439"/>
    <w:rsid w:val="00274559"/>
    <w:rsid w:val="00274908"/>
    <w:rsid w:val="002751ED"/>
    <w:rsid w:val="002755BC"/>
    <w:rsid w:val="0027580E"/>
    <w:rsid w:val="00275817"/>
    <w:rsid w:val="002759DF"/>
    <w:rsid w:val="00276219"/>
    <w:rsid w:val="0027622A"/>
    <w:rsid w:val="00276603"/>
    <w:rsid w:val="00276689"/>
    <w:rsid w:val="00276747"/>
    <w:rsid w:val="002768A1"/>
    <w:rsid w:val="00276B1E"/>
    <w:rsid w:val="00276B6C"/>
    <w:rsid w:val="00276BB4"/>
    <w:rsid w:val="00276C04"/>
    <w:rsid w:val="00277359"/>
    <w:rsid w:val="00277412"/>
    <w:rsid w:val="00277498"/>
    <w:rsid w:val="0027777D"/>
    <w:rsid w:val="002779E2"/>
    <w:rsid w:val="00277D66"/>
    <w:rsid w:val="00280C0D"/>
    <w:rsid w:val="00281B6B"/>
    <w:rsid w:val="00282D3A"/>
    <w:rsid w:val="00283447"/>
    <w:rsid w:val="0028350C"/>
    <w:rsid w:val="002839C3"/>
    <w:rsid w:val="00283F98"/>
    <w:rsid w:val="002840A2"/>
    <w:rsid w:val="00284348"/>
    <w:rsid w:val="0028473B"/>
    <w:rsid w:val="00284EE8"/>
    <w:rsid w:val="00284FCD"/>
    <w:rsid w:val="002851D5"/>
    <w:rsid w:val="0028559A"/>
    <w:rsid w:val="002855AB"/>
    <w:rsid w:val="002855E7"/>
    <w:rsid w:val="002861C8"/>
    <w:rsid w:val="002862E4"/>
    <w:rsid w:val="00286369"/>
    <w:rsid w:val="00286567"/>
    <w:rsid w:val="00286685"/>
    <w:rsid w:val="00286782"/>
    <w:rsid w:val="00286817"/>
    <w:rsid w:val="00286DD3"/>
    <w:rsid w:val="00286E74"/>
    <w:rsid w:val="00286F35"/>
    <w:rsid w:val="0028713C"/>
    <w:rsid w:val="002873BF"/>
    <w:rsid w:val="0028744D"/>
    <w:rsid w:val="00287928"/>
    <w:rsid w:val="00287B02"/>
    <w:rsid w:val="00287B82"/>
    <w:rsid w:val="0029049B"/>
    <w:rsid w:val="00290623"/>
    <w:rsid w:val="00290C23"/>
    <w:rsid w:val="00290C85"/>
    <w:rsid w:val="00291170"/>
    <w:rsid w:val="00291530"/>
    <w:rsid w:val="00291B9D"/>
    <w:rsid w:val="0029246A"/>
    <w:rsid w:val="002926C1"/>
    <w:rsid w:val="00292730"/>
    <w:rsid w:val="002927F4"/>
    <w:rsid w:val="00292918"/>
    <w:rsid w:val="00292D2D"/>
    <w:rsid w:val="00292F86"/>
    <w:rsid w:val="0029342A"/>
    <w:rsid w:val="00293632"/>
    <w:rsid w:val="0029365D"/>
    <w:rsid w:val="00293681"/>
    <w:rsid w:val="00293707"/>
    <w:rsid w:val="00293727"/>
    <w:rsid w:val="002938DB"/>
    <w:rsid w:val="00293E87"/>
    <w:rsid w:val="00294468"/>
    <w:rsid w:val="002944FA"/>
    <w:rsid w:val="0029490B"/>
    <w:rsid w:val="00294E41"/>
    <w:rsid w:val="00295019"/>
    <w:rsid w:val="00295072"/>
    <w:rsid w:val="002950C6"/>
    <w:rsid w:val="00295A9C"/>
    <w:rsid w:val="00296304"/>
    <w:rsid w:val="00296319"/>
    <w:rsid w:val="00296777"/>
    <w:rsid w:val="00296865"/>
    <w:rsid w:val="00296AB0"/>
    <w:rsid w:val="00296FCF"/>
    <w:rsid w:val="00297282"/>
    <w:rsid w:val="002978CB"/>
    <w:rsid w:val="00297A25"/>
    <w:rsid w:val="00297B88"/>
    <w:rsid w:val="00297BA6"/>
    <w:rsid w:val="00297DAB"/>
    <w:rsid w:val="002A00D8"/>
    <w:rsid w:val="002A01B3"/>
    <w:rsid w:val="002A0379"/>
    <w:rsid w:val="002A0399"/>
    <w:rsid w:val="002A0612"/>
    <w:rsid w:val="002A073A"/>
    <w:rsid w:val="002A09C9"/>
    <w:rsid w:val="002A0C52"/>
    <w:rsid w:val="002A135F"/>
    <w:rsid w:val="002A1C1A"/>
    <w:rsid w:val="002A33D7"/>
    <w:rsid w:val="002A3618"/>
    <w:rsid w:val="002A366B"/>
    <w:rsid w:val="002A36B9"/>
    <w:rsid w:val="002A37D3"/>
    <w:rsid w:val="002A4480"/>
    <w:rsid w:val="002A49BE"/>
    <w:rsid w:val="002A4B21"/>
    <w:rsid w:val="002A4E0D"/>
    <w:rsid w:val="002A5390"/>
    <w:rsid w:val="002A53C5"/>
    <w:rsid w:val="002A5502"/>
    <w:rsid w:val="002A55E0"/>
    <w:rsid w:val="002A5A87"/>
    <w:rsid w:val="002A5DEB"/>
    <w:rsid w:val="002A5FA1"/>
    <w:rsid w:val="002A67C7"/>
    <w:rsid w:val="002A67E1"/>
    <w:rsid w:val="002A6BD1"/>
    <w:rsid w:val="002A6CE3"/>
    <w:rsid w:val="002A6F23"/>
    <w:rsid w:val="002A7112"/>
    <w:rsid w:val="002A73DA"/>
    <w:rsid w:val="002A772A"/>
    <w:rsid w:val="002A7A10"/>
    <w:rsid w:val="002A7C5B"/>
    <w:rsid w:val="002A7F16"/>
    <w:rsid w:val="002A7F42"/>
    <w:rsid w:val="002B038E"/>
    <w:rsid w:val="002B0530"/>
    <w:rsid w:val="002B1871"/>
    <w:rsid w:val="002B1E99"/>
    <w:rsid w:val="002B24F2"/>
    <w:rsid w:val="002B27B7"/>
    <w:rsid w:val="002B2E4D"/>
    <w:rsid w:val="002B2FC4"/>
    <w:rsid w:val="002B37E6"/>
    <w:rsid w:val="002B3DBD"/>
    <w:rsid w:val="002B4088"/>
    <w:rsid w:val="002B4824"/>
    <w:rsid w:val="002B4BB7"/>
    <w:rsid w:val="002B4C52"/>
    <w:rsid w:val="002B5448"/>
    <w:rsid w:val="002B55CC"/>
    <w:rsid w:val="002B595A"/>
    <w:rsid w:val="002B5B5A"/>
    <w:rsid w:val="002B5C38"/>
    <w:rsid w:val="002B5FE6"/>
    <w:rsid w:val="002B6601"/>
    <w:rsid w:val="002B67CC"/>
    <w:rsid w:val="002B6A57"/>
    <w:rsid w:val="002B6A79"/>
    <w:rsid w:val="002B6C11"/>
    <w:rsid w:val="002B6C29"/>
    <w:rsid w:val="002B6D13"/>
    <w:rsid w:val="002B6E0D"/>
    <w:rsid w:val="002B6E2B"/>
    <w:rsid w:val="002B6F04"/>
    <w:rsid w:val="002B753E"/>
    <w:rsid w:val="002B775B"/>
    <w:rsid w:val="002B7A61"/>
    <w:rsid w:val="002B7B1F"/>
    <w:rsid w:val="002C009A"/>
    <w:rsid w:val="002C0137"/>
    <w:rsid w:val="002C07C5"/>
    <w:rsid w:val="002C08A4"/>
    <w:rsid w:val="002C08B0"/>
    <w:rsid w:val="002C0904"/>
    <w:rsid w:val="002C0C39"/>
    <w:rsid w:val="002C0CEF"/>
    <w:rsid w:val="002C1040"/>
    <w:rsid w:val="002C114C"/>
    <w:rsid w:val="002C1412"/>
    <w:rsid w:val="002C1E51"/>
    <w:rsid w:val="002C2045"/>
    <w:rsid w:val="002C20B2"/>
    <w:rsid w:val="002C20D4"/>
    <w:rsid w:val="002C2227"/>
    <w:rsid w:val="002C233F"/>
    <w:rsid w:val="002C2866"/>
    <w:rsid w:val="002C2D34"/>
    <w:rsid w:val="002C2F53"/>
    <w:rsid w:val="002C336B"/>
    <w:rsid w:val="002C349F"/>
    <w:rsid w:val="002C356E"/>
    <w:rsid w:val="002C3852"/>
    <w:rsid w:val="002C3903"/>
    <w:rsid w:val="002C3AEA"/>
    <w:rsid w:val="002C42F3"/>
    <w:rsid w:val="002C4456"/>
    <w:rsid w:val="002C49B1"/>
    <w:rsid w:val="002C4A9F"/>
    <w:rsid w:val="002C4C20"/>
    <w:rsid w:val="002C4E7F"/>
    <w:rsid w:val="002C53CE"/>
    <w:rsid w:val="002C53D4"/>
    <w:rsid w:val="002C5807"/>
    <w:rsid w:val="002C5A9C"/>
    <w:rsid w:val="002C5B28"/>
    <w:rsid w:val="002C5C65"/>
    <w:rsid w:val="002C5E5F"/>
    <w:rsid w:val="002C659B"/>
    <w:rsid w:val="002C6685"/>
    <w:rsid w:val="002C6B44"/>
    <w:rsid w:val="002C6E5F"/>
    <w:rsid w:val="002C743C"/>
    <w:rsid w:val="002C7509"/>
    <w:rsid w:val="002C7B8D"/>
    <w:rsid w:val="002C7E33"/>
    <w:rsid w:val="002D02CB"/>
    <w:rsid w:val="002D0405"/>
    <w:rsid w:val="002D09D1"/>
    <w:rsid w:val="002D0C07"/>
    <w:rsid w:val="002D0E02"/>
    <w:rsid w:val="002D1185"/>
    <w:rsid w:val="002D1305"/>
    <w:rsid w:val="002D14F5"/>
    <w:rsid w:val="002D17FD"/>
    <w:rsid w:val="002D19E5"/>
    <w:rsid w:val="002D1B16"/>
    <w:rsid w:val="002D1C68"/>
    <w:rsid w:val="002D1D33"/>
    <w:rsid w:val="002D1E73"/>
    <w:rsid w:val="002D265D"/>
    <w:rsid w:val="002D2E43"/>
    <w:rsid w:val="002D30E8"/>
    <w:rsid w:val="002D3112"/>
    <w:rsid w:val="002D3299"/>
    <w:rsid w:val="002D33D9"/>
    <w:rsid w:val="002D34F6"/>
    <w:rsid w:val="002D3778"/>
    <w:rsid w:val="002D377C"/>
    <w:rsid w:val="002D381C"/>
    <w:rsid w:val="002D3BDC"/>
    <w:rsid w:val="002D3C88"/>
    <w:rsid w:val="002D3D20"/>
    <w:rsid w:val="002D3E80"/>
    <w:rsid w:val="002D41C0"/>
    <w:rsid w:val="002D44F5"/>
    <w:rsid w:val="002D4DF5"/>
    <w:rsid w:val="002D4EA2"/>
    <w:rsid w:val="002D50FE"/>
    <w:rsid w:val="002D5426"/>
    <w:rsid w:val="002D58D3"/>
    <w:rsid w:val="002D5981"/>
    <w:rsid w:val="002D59DF"/>
    <w:rsid w:val="002D5A50"/>
    <w:rsid w:val="002D5BE0"/>
    <w:rsid w:val="002D5D0D"/>
    <w:rsid w:val="002D5EC3"/>
    <w:rsid w:val="002D6061"/>
    <w:rsid w:val="002D60D1"/>
    <w:rsid w:val="002D6173"/>
    <w:rsid w:val="002D61A4"/>
    <w:rsid w:val="002D6460"/>
    <w:rsid w:val="002D6B94"/>
    <w:rsid w:val="002D6BE2"/>
    <w:rsid w:val="002D7558"/>
    <w:rsid w:val="002D79F1"/>
    <w:rsid w:val="002D7BAF"/>
    <w:rsid w:val="002D7F4B"/>
    <w:rsid w:val="002E01A6"/>
    <w:rsid w:val="002E0680"/>
    <w:rsid w:val="002E07AD"/>
    <w:rsid w:val="002E089D"/>
    <w:rsid w:val="002E0B49"/>
    <w:rsid w:val="002E102A"/>
    <w:rsid w:val="002E1193"/>
    <w:rsid w:val="002E12B3"/>
    <w:rsid w:val="002E155A"/>
    <w:rsid w:val="002E196A"/>
    <w:rsid w:val="002E198A"/>
    <w:rsid w:val="002E1D1A"/>
    <w:rsid w:val="002E1E21"/>
    <w:rsid w:val="002E1E59"/>
    <w:rsid w:val="002E220B"/>
    <w:rsid w:val="002E2484"/>
    <w:rsid w:val="002E27EE"/>
    <w:rsid w:val="002E30C4"/>
    <w:rsid w:val="002E34C0"/>
    <w:rsid w:val="002E36A9"/>
    <w:rsid w:val="002E377E"/>
    <w:rsid w:val="002E3804"/>
    <w:rsid w:val="002E3ACB"/>
    <w:rsid w:val="002E4085"/>
    <w:rsid w:val="002E424D"/>
    <w:rsid w:val="002E43C7"/>
    <w:rsid w:val="002E4617"/>
    <w:rsid w:val="002E49A0"/>
    <w:rsid w:val="002E4E0F"/>
    <w:rsid w:val="002E5682"/>
    <w:rsid w:val="002E572F"/>
    <w:rsid w:val="002E5C3F"/>
    <w:rsid w:val="002E5DE4"/>
    <w:rsid w:val="002E5EE4"/>
    <w:rsid w:val="002E6320"/>
    <w:rsid w:val="002E63B2"/>
    <w:rsid w:val="002E6853"/>
    <w:rsid w:val="002E6F62"/>
    <w:rsid w:val="002E7011"/>
    <w:rsid w:val="002E70D2"/>
    <w:rsid w:val="002E729A"/>
    <w:rsid w:val="002E735D"/>
    <w:rsid w:val="002E75BD"/>
    <w:rsid w:val="002E77F0"/>
    <w:rsid w:val="002E7CAD"/>
    <w:rsid w:val="002F002E"/>
    <w:rsid w:val="002F0089"/>
    <w:rsid w:val="002F008C"/>
    <w:rsid w:val="002F00E5"/>
    <w:rsid w:val="002F0148"/>
    <w:rsid w:val="002F0537"/>
    <w:rsid w:val="002F0628"/>
    <w:rsid w:val="002F09F3"/>
    <w:rsid w:val="002F0D62"/>
    <w:rsid w:val="002F0DC7"/>
    <w:rsid w:val="002F0F48"/>
    <w:rsid w:val="002F1453"/>
    <w:rsid w:val="002F150C"/>
    <w:rsid w:val="002F170E"/>
    <w:rsid w:val="002F1836"/>
    <w:rsid w:val="002F19AB"/>
    <w:rsid w:val="002F1BC6"/>
    <w:rsid w:val="002F1DA2"/>
    <w:rsid w:val="002F1DD0"/>
    <w:rsid w:val="002F1DE7"/>
    <w:rsid w:val="002F2071"/>
    <w:rsid w:val="002F25DB"/>
    <w:rsid w:val="002F2A47"/>
    <w:rsid w:val="002F344E"/>
    <w:rsid w:val="002F3806"/>
    <w:rsid w:val="002F3B19"/>
    <w:rsid w:val="002F3CD0"/>
    <w:rsid w:val="002F4166"/>
    <w:rsid w:val="002F47AA"/>
    <w:rsid w:val="002F480A"/>
    <w:rsid w:val="002F4A3D"/>
    <w:rsid w:val="002F4CFC"/>
    <w:rsid w:val="002F50F6"/>
    <w:rsid w:val="002F55B5"/>
    <w:rsid w:val="002F5A72"/>
    <w:rsid w:val="002F5BBC"/>
    <w:rsid w:val="002F5C72"/>
    <w:rsid w:val="002F5DEF"/>
    <w:rsid w:val="002F6631"/>
    <w:rsid w:val="002F66FD"/>
    <w:rsid w:val="002F69C8"/>
    <w:rsid w:val="002F7389"/>
    <w:rsid w:val="002F754F"/>
    <w:rsid w:val="002F7A2F"/>
    <w:rsid w:val="002F7A53"/>
    <w:rsid w:val="002F7DDA"/>
    <w:rsid w:val="0030016A"/>
    <w:rsid w:val="003003BF"/>
    <w:rsid w:val="003010FA"/>
    <w:rsid w:val="003012AF"/>
    <w:rsid w:val="003023D7"/>
    <w:rsid w:val="00302B64"/>
    <w:rsid w:val="00302C05"/>
    <w:rsid w:val="00302C9D"/>
    <w:rsid w:val="00302D1B"/>
    <w:rsid w:val="00302DE6"/>
    <w:rsid w:val="0030314D"/>
    <w:rsid w:val="003033B7"/>
    <w:rsid w:val="003036FD"/>
    <w:rsid w:val="00303C05"/>
    <w:rsid w:val="00303CFD"/>
    <w:rsid w:val="003040AF"/>
    <w:rsid w:val="003044D3"/>
    <w:rsid w:val="0030467F"/>
    <w:rsid w:val="00304CC3"/>
    <w:rsid w:val="00305036"/>
    <w:rsid w:val="0030517E"/>
    <w:rsid w:val="003057F9"/>
    <w:rsid w:val="00305E16"/>
    <w:rsid w:val="003062CB"/>
    <w:rsid w:val="00306B64"/>
    <w:rsid w:val="00306C3B"/>
    <w:rsid w:val="00306F61"/>
    <w:rsid w:val="003072D0"/>
    <w:rsid w:val="00307471"/>
    <w:rsid w:val="003107AD"/>
    <w:rsid w:val="003108B3"/>
    <w:rsid w:val="00310C17"/>
    <w:rsid w:val="00311159"/>
    <w:rsid w:val="00311ACF"/>
    <w:rsid w:val="00311E12"/>
    <w:rsid w:val="00312055"/>
    <w:rsid w:val="0031252E"/>
    <w:rsid w:val="00312C0A"/>
    <w:rsid w:val="00312CCD"/>
    <w:rsid w:val="003132D6"/>
    <w:rsid w:val="0031344F"/>
    <w:rsid w:val="00313644"/>
    <w:rsid w:val="0031384D"/>
    <w:rsid w:val="0031458A"/>
    <w:rsid w:val="003148E2"/>
    <w:rsid w:val="00315080"/>
    <w:rsid w:val="0031521F"/>
    <w:rsid w:val="00315525"/>
    <w:rsid w:val="00315B00"/>
    <w:rsid w:val="00316D19"/>
    <w:rsid w:val="00317BE4"/>
    <w:rsid w:val="003201AC"/>
    <w:rsid w:val="00320299"/>
    <w:rsid w:val="00321230"/>
    <w:rsid w:val="003214AF"/>
    <w:rsid w:val="003216C8"/>
    <w:rsid w:val="003217A0"/>
    <w:rsid w:val="00321A81"/>
    <w:rsid w:val="00321CDF"/>
    <w:rsid w:val="003221C7"/>
    <w:rsid w:val="00322949"/>
    <w:rsid w:val="00322CBB"/>
    <w:rsid w:val="003236BA"/>
    <w:rsid w:val="003236F2"/>
    <w:rsid w:val="00323B0E"/>
    <w:rsid w:val="00323B31"/>
    <w:rsid w:val="00323C94"/>
    <w:rsid w:val="00323EE3"/>
    <w:rsid w:val="00323FC9"/>
    <w:rsid w:val="0032407B"/>
    <w:rsid w:val="00324321"/>
    <w:rsid w:val="00324970"/>
    <w:rsid w:val="00324BE9"/>
    <w:rsid w:val="0032569C"/>
    <w:rsid w:val="00325CC1"/>
    <w:rsid w:val="00325D98"/>
    <w:rsid w:val="00325DC0"/>
    <w:rsid w:val="003263EB"/>
    <w:rsid w:val="003264EF"/>
    <w:rsid w:val="00326582"/>
    <w:rsid w:val="0032674F"/>
    <w:rsid w:val="00327346"/>
    <w:rsid w:val="0032757D"/>
    <w:rsid w:val="003276C2"/>
    <w:rsid w:val="00327E9E"/>
    <w:rsid w:val="003304E1"/>
    <w:rsid w:val="003305F3"/>
    <w:rsid w:val="0033094D"/>
    <w:rsid w:val="00330B8A"/>
    <w:rsid w:val="00330BD4"/>
    <w:rsid w:val="00330F89"/>
    <w:rsid w:val="0033147C"/>
    <w:rsid w:val="0033153D"/>
    <w:rsid w:val="003319F2"/>
    <w:rsid w:val="00331B18"/>
    <w:rsid w:val="00331E13"/>
    <w:rsid w:val="00332118"/>
    <w:rsid w:val="00332167"/>
    <w:rsid w:val="00332251"/>
    <w:rsid w:val="0033253C"/>
    <w:rsid w:val="00332774"/>
    <w:rsid w:val="00332927"/>
    <w:rsid w:val="00332B50"/>
    <w:rsid w:val="00332B68"/>
    <w:rsid w:val="00332CFB"/>
    <w:rsid w:val="00332F30"/>
    <w:rsid w:val="003332F5"/>
    <w:rsid w:val="003338A8"/>
    <w:rsid w:val="003339C4"/>
    <w:rsid w:val="00333D12"/>
    <w:rsid w:val="003345C0"/>
    <w:rsid w:val="00334628"/>
    <w:rsid w:val="0033476C"/>
    <w:rsid w:val="00334913"/>
    <w:rsid w:val="0033547C"/>
    <w:rsid w:val="00335936"/>
    <w:rsid w:val="00335C85"/>
    <w:rsid w:val="00335F3D"/>
    <w:rsid w:val="00336128"/>
    <w:rsid w:val="00336205"/>
    <w:rsid w:val="003365A6"/>
    <w:rsid w:val="00336B6F"/>
    <w:rsid w:val="00336F70"/>
    <w:rsid w:val="00337239"/>
    <w:rsid w:val="00337B90"/>
    <w:rsid w:val="00340369"/>
    <w:rsid w:val="0034056A"/>
    <w:rsid w:val="00340EA6"/>
    <w:rsid w:val="003414BF"/>
    <w:rsid w:val="00341FF9"/>
    <w:rsid w:val="00342011"/>
    <w:rsid w:val="003422DE"/>
    <w:rsid w:val="00342665"/>
    <w:rsid w:val="0034283E"/>
    <w:rsid w:val="00342D89"/>
    <w:rsid w:val="00342EA8"/>
    <w:rsid w:val="0034396A"/>
    <w:rsid w:val="00343D05"/>
    <w:rsid w:val="0034409B"/>
    <w:rsid w:val="00344298"/>
    <w:rsid w:val="00344348"/>
    <w:rsid w:val="003447ED"/>
    <w:rsid w:val="00344BA1"/>
    <w:rsid w:val="00345141"/>
    <w:rsid w:val="003452D1"/>
    <w:rsid w:val="00345890"/>
    <w:rsid w:val="00345B39"/>
    <w:rsid w:val="00345DD8"/>
    <w:rsid w:val="0034669C"/>
    <w:rsid w:val="003467A5"/>
    <w:rsid w:val="00346A85"/>
    <w:rsid w:val="00346C90"/>
    <w:rsid w:val="003471F8"/>
    <w:rsid w:val="00347865"/>
    <w:rsid w:val="0034787D"/>
    <w:rsid w:val="00347935"/>
    <w:rsid w:val="00350163"/>
    <w:rsid w:val="00350907"/>
    <w:rsid w:val="00350CBF"/>
    <w:rsid w:val="00350D85"/>
    <w:rsid w:val="00350F3C"/>
    <w:rsid w:val="00351139"/>
    <w:rsid w:val="00351387"/>
    <w:rsid w:val="00352428"/>
    <w:rsid w:val="00352751"/>
    <w:rsid w:val="00352E2D"/>
    <w:rsid w:val="00353221"/>
    <w:rsid w:val="003535E6"/>
    <w:rsid w:val="0035380E"/>
    <w:rsid w:val="003538D1"/>
    <w:rsid w:val="00353CCF"/>
    <w:rsid w:val="003540B3"/>
    <w:rsid w:val="0035440B"/>
    <w:rsid w:val="00354B33"/>
    <w:rsid w:val="00354D04"/>
    <w:rsid w:val="003550B7"/>
    <w:rsid w:val="00355812"/>
    <w:rsid w:val="00356490"/>
    <w:rsid w:val="00356579"/>
    <w:rsid w:val="0035693F"/>
    <w:rsid w:val="00356E35"/>
    <w:rsid w:val="00357571"/>
    <w:rsid w:val="00357953"/>
    <w:rsid w:val="00357DC1"/>
    <w:rsid w:val="00357E8F"/>
    <w:rsid w:val="0036016F"/>
    <w:rsid w:val="003605CE"/>
    <w:rsid w:val="0036069E"/>
    <w:rsid w:val="00360F6A"/>
    <w:rsid w:val="00361249"/>
    <w:rsid w:val="003612B2"/>
    <w:rsid w:val="00361473"/>
    <w:rsid w:val="0036150A"/>
    <w:rsid w:val="00361D5A"/>
    <w:rsid w:val="003620CC"/>
    <w:rsid w:val="00362138"/>
    <w:rsid w:val="00362A29"/>
    <w:rsid w:val="00362DB3"/>
    <w:rsid w:val="00363757"/>
    <w:rsid w:val="00363772"/>
    <w:rsid w:val="003637B1"/>
    <w:rsid w:val="003639D4"/>
    <w:rsid w:val="00363A25"/>
    <w:rsid w:val="00363C1A"/>
    <w:rsid w:val="00363C45"/>
    <w:rsid w:val="00363D86"/>
    <w:rsid w:val="003645AC"/>
    <w:rsid w:val="00364C31"/>
    <w:rsid w:val="00365093"/>
    <w:rsid w:val="0036568F"/>
    <w:rsid w:val="003656CA"/>
    <w:rsid w:val="0036589D"/>
    <w:rsid w:val="0036590B"/>
    <w:rsid w:val="00365938"/>
    <w:rsid w:val="00365ADC"/>
    <w:rsid w:val="00365ADE"/>
    <w:rsid w:val="00365C34"/>
    <w:rsid w:val="00365C48"/>
    <w:rsid w:val="00366181"/>
    <w:rsid w:val="003661F7"/>
    <w:rsid w:val="00366416"/>
    <w:rsid w:val="00366419"/>
    <w:rsid w:val="00366614"/>
    <w:rsid w:val="0036672D"/>
    <w:rsid w:val="00366785"/>
    <w:rsid w:val="00366FBE"/>
    <w:rsid w:val="003670CB"/>
    <w:rsid w:val="0036717A"/>
    <w:rsid w:val="003674E3"/>
    <w:rsid w:val="003679F6"/>
    <w:rsid w:val="00367D50"/>
    <w:rsid w:val="00370754"/>
    <w:rsid w:val="00370B4D"/>
    <w:rsid w:val="00370D0D"/>
    <w:rsid w:val="00371291"/>
    <w:rsid w:val="003712C0"/>
    <w:rsid w:val="00371506"/>
    <w:rsid w:val="00371D0F"/>
    <w:rsid w:val="00371E15"/>
    <w:rsid w:val="00372051"/>
    <w:rsid w:val="00372208"/>
    <w:rsid w:val="003726AA"/>
    <w:rsid w:val="00372BD7"/>
    <w:rsid w:val="003730EE"/>
    <w:rsid w:val="003733AB"/>
    <w:rsid w:val="0037363B"/>
    <w:rsid w:val="003744CF"/>
    <w:rsid w:val="003745BC"/>
    <w:rsid w:val="00374775"/>
    <w:rsid w:val="003748A4"/>
    <w:rsid w:val="003748DC"/>
    <w:rsid w:val="00374DDA"/>
    <w:rsid w:val="003751E3"/>
    <w:rsid w:val="003754C1"/>
    <w:rsid w:val="0037552D"/>
    <w:rsid w:val="00375C8A"/>
    <w:rsid w:val="00375F3D"/>
    <w:rsid w:val="0037630A"/>
    <w:rsid w:val="00376BF8"/>
    <w:rsid w:val="00376D34"/>
    <w:rsid w:val="00376E9E"/>
    <w:rsid w:val="00377031"/>
    <w:rsid w:val="003777F7"/>
    <w:rsid w:val="00377CB5"/>
    <w:rsid w:val="00377DEF"/>
    <w:rsid w:val="003807DD"/>
    <w:rsid w:val="00381490"/>
    <w:rsid w:val="00381831"/>
    <w:rsid w:val="00381C13"/>
    <w:rsid w:val="00381E07"/>
    <w:rsid w:val="00382148"/>
    <w:rsid w:val="003824CF"/>
    <w:rsid w:val="00382792"/>
    <w:rsid w:val="00383146"/>
    <w:rsid w:val="00383529"/>
    <w:rsid w:val="0038362B"/>
    <w:rsid w:val="00383668"/>
    <w:rsid w:val="00383ACC"/>
    <w:rsid w:val="00384237"/>
    <w:rsid w:val="003845F1"/>
    <w:rsid w:val="00384BA5"/>
    <w:rsid w:val="00384E92"/>
    <w:rsid w:val="00385699"/>
    <w:rsid w:val="00385CE7"/>
    <w:rsid w:val="00385E26"/>
    <w:rsid w:val="00385F32"/>
    <w:rsid w:val="00386151"/>
    <w:rsid w:val="003861DD"/>
    <w:rsid w:val="0038649E"/>
    <w:rsid w:val="003865D3"/>
    <w:rsid w:val="003866B1"/>
    <w:rsid w:val="00386A6D"/>
    <w:rsid w:val="00386F06"/>
    <w:rsid w:val="00387238"/>
    <w:rsid w:val="00387334"/>
    <w:rsid w:val="0038772B"/>
    <w:rsid w:val="00387AD9"/>
    <w:rsid w:val="00390021"/>
    <w:rsid w:val="0039046A"/>
    <w:rsid w:val="00390C66"/>
    <w:rsid w:val="003910D0"/>
    <w:rsid w:val="003911B4"/>
    <w:rsid w:val="003912C2"/>
    <w:rsid w:val="003916DF"/>
    <w:rsid w:val="003918FC"/>
    <w:rsid w:val="00392766"/>
    <w:rsid w:val="0039302C"/>
    <w:rsid w:val="0039354A"/>
    <w:rsid w:val="0039388C"/>
    <w:rsid w:val="003938E6"/>
    <w:rsid w:val="00393C64"/>
    <w:rsid w:val="00393CA0"/>
    <w:rsid w:val="00393F57"/>
    <w:rsid w:val="00394420"/>
    <w:rsid w:val="003948C3"/>
    <w:rsid w:val="00394CE2"/>
    <w:rsid w:val="00394E21"/>
    <w:rsid w:val="00395B39"/>
    <w:rsid w:val="00395BC6"/>
    <w:rsid w:val="00395FAE"/>
    <w:rsid w:val="0039670A"/>
    <w:rsid w:val="00396FC2"/>
    <w:rsid w:val="0039736A"/>
    <w:rsid w:val="0039741B"/>
    <w:rsid w:val="00397561"/>
    <w:rsid w:val="00397653"/>
    <w:rsid w:val="00397846"/>
    <w:rsid w:val="003A0182"/>
    <w:rsid w:val="003A06A9"/>
    <w:rsid w:val="003A06DF"/>
    <w:rsid w:val="003A0C34"/>
    <w:rsid w:val="003A163B"/>
    <w:rsid w:val="003A1877"/>
    <w:rsid w:val="003A188A"/>
    <w:rsid w:val="003A1B5C"/>
    <w:rsid w:val="003A23CC"/>
    <w:rsid w:val="003A29BE"/>
    <w:rsid w:val="003A2C04"/>
    <w:rsid w:val="003A316F"/>
    <w:rsid w:val="003A32A4"/>
    <w:rsid w:val="003A37F2"/>
    <w:rsid w:val="003A394B"/>
    <w:rsid w:val="003A3D7E"/>
    <w:rsid w:val="003A3FA0"/>
    <w:rsid w:val="003A410C"/>
    <w:rsid w:val="003A41E5"/>
    <w:rsid w:val="003A51C9"/>
    <w:rsid w:val="003A65D8"/>
    <w:rsid w:val="003A68E2"/>
    <w:rsid w:val="003A736D"/>
    <w:rsid w:val="003A7679"/>
    <w:rsid w:val="003A7770"/>
    <w:rsid w:val="003A7E9A"/>
    <w:rsid w:val="003B015F"/>
    <w:rsid w:val="003B0409"/>
    <w:rsid w:val="003B064B"/>
    <w:rsid w:val="003B07DC"/>
    <w:rsid w:val="003B091C"/>
    <w:rsid w:val="003B14C8"/>
    <w:rsid w:val="003B1A9B"/>
    <w:rsid w:val="003B1D18"/>
    <w:rsid w:val="003B1F9A"/>
    <w:rsid w:val="003B202F"/>
    <w:rsid w:val="003B203B"/>
    <w:rsid w:val="003B239D"/>
    <w:rsid w:val="003B23F0"/>
    <w:rsid w:val="003B27FE"/>
    <w:rsid w:val="003B2959"/>
    <w:rsid w:val="003B2BBF"/>
    <w:rsid w:val="003B2BF2"/>
    <w:rsid w:val="003B2E8A"/>
    <w:rsid w:val="003B3047"/>
    <w:rsid w:val="003B36E9"/>
    <w:rsid w:val="003B3C3B"/>
    <w:rsid w:val="003B43AE"/>
    <w:rsid w:val="003B4839"/>
    <w:rsid w:val="003B4917"/>
    <w:rsid w:val="003B4A32"/>
    <w:rsid w:val="003B5111"/>
    <w:rsid w:val="003B5183"/>
    <w:rsid w:val="003B57F9"/>
    <w:rsid w:val="003B5A04"/>
    <w:rsid w:val="003B5A53"/>
    <w:rsid w:val="003B5EB5"/>
    <w:rsid w:val="003B5EFA"/>
    <w:rsid w:val="003B6009"/>
    <w:rsid w:val="003B637E"/>
    <w:rsid w:val="003B6409"/>
    <w:rsid w:val="003B64BF"/>
    <w:rsid w:val="003B7169"/>
    <w:rsid w:val="003B7260"/>
    <w:rsid w:val="003B7DE9"/>
    <w:rsid w:val="003C028F"/>
    <w:rsid w:val="003C02AA"/>
    <w:rsid w:val="003C09B9"/>
    <w:rsid w:val="003C0C06"/>
    <w:rsid w:val="003C14E0"/>
    <w:rsid w:val="003C17DD"/>
    <w:rsid w:val="003C1BC7"/>
    <w:rsid w:val="003C1C19"/>
    <w:rsid w:val="003C20FE"/>
    <w:rsid w:val="003C22F0"/>
    <w:rsid w:val="003C2730"/>
    <w:rsid w:val="003C2A4D"/>
    <w:rsid w:val="003C2DBA"/>
    <w:rsid w:val="003C2EA9"/>
    <w:rsid w:val="003C2FFC"/>
    <w:rsid w:val="003C3231"/>
    <w:rsid w:val="003C3263"/>
    <w:rsid w:val="003C37FB"/>
    <w:rsid w:val="003C3B44"/>
    <w:rsid w:val="003C3E77"/>
    <w:rsid w:val="003C3EA8"/>
    <w:rsid w:val="003C48EE"/>
    <w:rsid w:val="003C4AD9"/>
    <w:rsid w:val="003C5519"/>
    <w:rsid w:val="003C5651"/>
    <w:rsid w:val="003C5798"/>
    <w:rsid w:val="003C5BC1"/>
    <w:rsid w:val="003C5EDD"/>
    <w:rsid w:val="003C60CB"/>
    <w:rsid w:val="003C6173"/>
    <w:rsid w:val="003C61DD"/>
    <w:rsid w:val="003C63EF"/>
    <w:rsid w:val="003C6565"/>
    <w:rsid w:val="003C680C"/>
    <w:rsid w:val="003C6844"/>
    <w:rsid w:val="003C6B41"/>
    <w:rsid w:val="003C6DB5"/>
    <w:rsid w:val="003C74AD"/>
    <w:rsid w:val="003C755C"/>
    <w:rsid w:val="003C7E8A"/>
    <w:rsid w:val="003C7FCE"/>
    <w:rsid w:val="003D025C"/>
    <w:rsid w:val="003D062C"/>
    <w:rsid w:val="003D0B74"/>
    <w:rsid w:val="003D1122"/>
    <w:rsid w:val="003D12EE"/>
    <w:rsid w:val="003D1524"/>
    <w:rsid w:val="003D199B"/>
    <w:rsid w:val="003D1AC3"/>
    <w:rsid w:val="003D1DA8"/>
    <w:rsid w:val="003D24DF"/>
    <w:rsid w:val="003D26C3"/>
    <w:rsid w:val="003D26CF"/>
    <w:rsid w:val="003D2AAF"/>
    <w:rsid w:val="003D2C6F"/>
    <w:rsid w:val="003D326D"/>
    <w:rsid w:val="003D33A1"/>
    <w:rsid w:val="003D33E5"/>
    <w:rsid w:val="003D34D2"/>
    <w:rsid w:val="003D367A"/>
    <w:rsid w:val="003D36CD"/>
    <w:rsid w:val="003D3957"/>
    <w:rsid w:val="003D3BE7"/>
    <w:rsid w:val="003D3D97"/>
    <w:rsid w:val="003D4AE9"/>
    <w:rsid w:val="003D4B49"/>
    <w:rsid w:val="003D53A1"/>
    <w:rsid w:val="003D545E"/>
    <w:rsid w:val="003D5849"/>
    <w:rsid w:val="003D5874"/>
    <w:rsid w:val="003D5AF3"/>
    <w:rsid w:val="003D68CA"/>
    <w:rsid w:val="003D6D58"/>
    <w:rsid w:val="003D70FE"/>
    <w:rsid w:val="003D7A93"/>
    <w:rsid w:val="003D7C6C"/>
    <w:rsid w:val="003D7E30"/>
    <w:rsid w:val="003E043D"/>
    <w:rsid w:val="003E0648"/>
    <w:rsid w:val="003E0CA3"/>
    <w:rsid w:val="003E0D36"/>
    <w:rsid w:val="003E0D5C"/>
    <w:rsid w:val="003E0FF2"/>
    <w:rsid w:val="003E10F5"/>
    <w:rsid w:val="003E11CF"/>
    <w:rsid w:val="003E1285"/>
    <w:rsid w:val="003E1A1A"/>
    <w:rsid w:val="003E2021"/>
    <w:rsid w:val="003E2199"/>
    <w:rsid w:val="003E2FA2"/>
    <w:rsid w:val="003E34EF"/>
    <w:rsid w:val="003E362B"/>
    <w:rsid w:val="003E40D5"/>
    <w:rsid w:val="003E45BE"/>
    <w:rsid w:val="003E47B9"/>
    <w:rsid w:val="003E4964"/>
    <w:rsid w:val="003E4E24"/>
    <w:rsid w:val="003E51B7"/>
    <w:rsid w:val="003E5D4E"/>
    <w:rsid w:val="003E6901"/>
    <w:rsid w:val="003E6D04"/>
    <w:rsid w:val="003E6F80"/>
    <w:rsid w:val="003E7301"/>
    <w:rsid w:val="003E736C"/>
    <w:rsid w:val="003E73DE"/>
    <w:rsid w:val="003E7CE7"/>
    <w:rsid w:val="003F036E"/>
    <w:rsid w:val="003F0887"/>
    <w:rsid w:val="003F09C6"/>
    <w:rsid w:val="003F0D0A"/>
    <w:rsid w:val="003F0EF7"/>
    <w:rsid w:val="003F0F8C"/>
    <w:rsid w:val="003F28F0"/>
    <w:rsid w:val="003F2DA7"/>
    <w:rsid w:val="003F3715"/>
    <w:rsid w:val="003F39E0"/>
    <w:rsid w:val="003F3CC6"/>
    <w:rsid w:val="003F3DAD"/>
    <w:rsid w:val="003F4636"/>
    <w:rsid w:val="003F4748"/>
    <w:rsid w:val="003F48B8"/>
    <w:rsid w:val="003F48C4"/>
    <w:rsid w:val="003F4B4B"/>
    <w:rsid w:val="003F4BCE"/>
    <w:rsid w:val="003F4CB0"/>
    <w:rsid w:val="003F4FA2"/>
    <w:rsid w:val="003F51F0"/>
    <w:rsid w:val="003F53EF"/>
    <w:rsid w:val="003F5A41"/>
    <w:rsid w:val="003F60BB"/>
    <w:rsid w:val="003F6430"/>
    <w:rsid w:val="003F646F"/>
    <w:rsid w:val="003F6545"/>
    <w:rsid w:val="003F657A"/>
    <w:rsid w:val="003F6898"/>
    <w:rsid w:val="003F6993"/>
    <w:rsid w:val="003F6A54"/>
    <w:rsid w:val="003F6A63"/>
    <w:rsid w:val="003F6BE4"/>
    <w:rsid w:val="003F6E01"/>
    <w:rsid w:val="003F757E"/>
    <w:rsid w:val="003F7BE7"/>
    <w:rsid w:val="003F7C0A"/>
    <w:rsid w:val="003F7E5D"/>
    <w:rsid w:val="003F7F16"/>
    <w:rsid w:val="003F7F2D"/>
    <w:rsid w:val="00400179"/>
    <w:rsid w:val="004009E6"/>
    <w:rsid w:val="00401298"/>
    <w:rsid w:val="004013D7"/>
    <w:rsid w:val="0040166A"/>
    <w:rsid w:val="00401893"/>
    <w:rsid w:val="00401ABD"/>
    <w:rsid w:val="00401FB6"/>
    <w:rsid w:val="0040234B"/>
    <w:rsid w:val="00403034"/>
    <w:rsid w:val="0040339D"/>
    <w:rsid w:val="00403551"/>
    <w:rsid w:val="00403FD9"/>
    <w:rsid w:val="004050B8"/>
    <w:rsid w:val="0040510B"/>
    <w:rsid w:val="0040546D"/>
    <w:rsid w:val="00405B69"/>
    <w:rsid w:val="00405F04"/>
    <w:rsid w:val="004060B2"/>
    <w:rsid w:val="00406139"/>
    <w:rsid w:val="004067B4"/>
    <w:rsid w:val="00406812"/>
    <w:rsid w:val="00406F0F"/>
    <w:rsid w:val="004071F3"/>
    <w:rsid w:val="00407562"/>
    <w:rsid w:val="0040764B"/>
    <w:rsid w:val="0041043C"/>
    <w:rsid w:val="00410912"/>
    <w:rsid w:val="00410B7A"/>
    <w:rsid w:val="00412225"/>
    <w:rsid w:val="004125DA"/>
    <w:rsid w:val="004126AE"/>
    <w:rsid w:val="0041345B"/>
    <w:rsid w:val="004136DB"/>
    <w:rsid w:val="00413A15"/>
    <w:rsid w:val="00413DBD"/>
    <w:rsid w:val="00413E1A"/>
    <w:rsid w:val="00414252"/>
    <w:rsid w:val="00414528"/>
    <w:rsid w:val="004147CE"/>
    <w:rsid w:val="00414ACF"/>
    <w:rsid w:val="00414EB9"/>
    <w:rsid w:val="004154A1"/>
    <w:rsid w:val="00415973"/>
    <w:rsid w:val="00415DA9"/>
    <w:rsid w:val="00415F06"/>
    <w:rsid w:val="004162D0"/>
    <w:rsid w:val="004167EA"/>
    <w:rsid w:val="00416A3A"/>
    <w:rsid w:val="00416C7B"/>
    <w:rsid w:val="0041775E"/>
    <w:rsid w:val="00417B34"/>
    <w:rsid w:val="00417BAB"/>
    <w:rsid w:val="00417D81"/>
    <w:rsid w:val="00420322"/>
    <w:rsid w:val="004204FD"/>
    <w:rsid w:val="004206C8"/>
    <w:rsid w:val="00420707"/>
    <w:rsid w:val="00420866"/>
    <w:rsid w:val="00420B07"/>
    <w:rsid w:val="00420DDC"/>
    <w:rsid w:val="00420F6B"/>
    <w:rsid w:val="00421312"/>
    <w:rsid w:val="00421514"/>
    <w:rsid w:val="004216AA"/>
    <w:rsid w:val="00421935"/>
    <w:rsid w:val="00421A13"/>
    <w:rsid w:val="00421F07"/>
    <w:rsid w:val="00422677"/>
    <w:rsid w:val="00422EBB"/>
    <w:rsid w:val="00422FEE"/>
    <w:rsid w:val="0042352A"/>
    <w:rsid w:val="0042354F"/>
    <w:rsid w:val="00423689"/>
    <w:rsid w:val="00423A31"/>
    <w:rsid w:val="00423E54"/>
    <w:rsid w:val="00424090"/>
    <w:rsid w:val="004241C8"/>
    <w:rsid w:val="004243A9"/>
    <w:rsid w:val="004245CD"/>
    <w:rsid w:val="00424681"/>
    <w:rsid w:val="004248D2"/>
    <w:rsid w:val="00424948"/>
    <w:rsid w:val="00424DF8"/>
    <w:rsid w:val="0042513F"/>
    <w:rsid w:val="0042530F"/>
    <w:rsid w:val="00425676"/>
    <w:rsid w:val="00425C71"/>
    <w:rsid w:val="00425F1A"/>
    <w:rsid w:val="004262D8"/>
    <w:rsid w:val="0042665B"/>
    <w:rsid w:val="00426739"/>
    <w:rsid w:val="004268AE"/>
    <w:rsid w:val="00426BEC"/>
    <w:rsid w:val="00426CD1"/>
    <w:rsid w:val="0042770F"/>
    <w:rsid w:val="004277AC"/>
    <w:rsid w:val="004278F7"/>
    <w:rsid w:val="0042791C"/>
    <w:rsid w:val="00427E5E"/>
    <w:rsid w:val="00427F49"/>
    <w:rsid w:val="0043031F"/>
    <w:rsid w:val="00430654"/>
    <w:rsid w:val="00430A23"/>
    <w:rsid w:val="00430BFF"/>
    <w:rsid w:val="00430D73"/>
    <w:rsid w:val="00431491"/>
    <w:rsid w:val="00431F0A"/>
    <w:rsid w:val="0043228A"/>
    <w:rsid w:val="004322E2"/>
    <w:rsid w:val="00432460"/>
    <w:rsid w:val="004324DD"/>
    <w:rsid w:val="00432548"/>
    <w:rsid w:val="004325A9"/>
    <w:rsid w:val="004325B5"/>
    <w:rsid w:val="00432701"/>
    <w:rsid w:val="004328B9"/>
    <w:rsid w:val="00433082"/>
    <w:rsid w:val="00433178"/>
    <w:rsid w:val="004333F7"/>
    <w:rsid w:val="00433669"/>
    <w:rsid w:val="00433A7E"/>
    <w:rsid w:val="00433B34"/>
    <w:rsid w:val="00433C7A"/>
    <w:rsid w:val="00433CB1"/>
    <w:rsid w:val="00433ED3"/>
    <w:rsid w:val="00433FF7"/>
    <w:rsid w:val="004342FD"/>
    <w:rsid w:val="00434A75"/>
    <w:rsid w:val="004350EE"/>
    <w:rsid w:val="004354E2"/>
    <w:rsid w:val="004357B3"/>
    <w:rsid w:val="00435A49"/>
    <w:rsid w:val="00435AE3"/>
    <w:rsid w:val="00435C2F"/>
    <w:rsid w:val="00436A68"/>
    <w:rsid w:val="00436ABE"/>
    <w:rsid w:val="00436EDD"/>
    <w:rsid w:val="00437BF1"/>
    <w:rsid w:val="00437C26"/>
    <w:rsid w:val="00437EB1"/>
    <w:rsid w:val="00437FF8"/>
    <w:rsid w:val="00440662"/>
    <w:rsid w:val="00440B10"/>
    <w:rsid w:val="00440B79"/>
    <w:rsid w:val="00440D27"/>
    <w:rsid w:val="00441010"/>
    <w:rsid w:val="004412E4"/>
    <w:rsid w:val="00441605"/>
    <w:rsid w:val="004416AC"/>
    <w:rsid w:val="0044185D"/>
    <w:rsid w:val="00441DF9"/>
    <w:rsid w:val="00441EF8"/>
    <w:rsid w:val="004420EA"/>
    <w:rsid w:val="004432E7"/>
    <w:rsid w:val="00443FE0"/>
    <w:rsid w:val="004444AD"/>
    <w:rsid w:val="00444552"/>
    <w:rsid w:val="00444716"/>
    <w:rsid w:val="004454FC"/>
    <w:rsid w:val="0044573E"/>
    <w:rsid w:val="00445889"/>
    <w:rsid w:val="00445A63"/>
    <w:rsid w:val="00445B48"/>
    <w:rsid w:val="00445B53"/>
    <w:rsid w:val="00445B7E"/>
    <w:rsid w:val="00446044"/>
    <w:rsid w:val="00446467"/>
    <w:rsid w:val="00446834"/>
    <w:rsid w:val="004468A7"/>
    <w:rsid w:val="00446A7E"/>
    <w:rsid w:val="0044739A"/>
    <w:rsid w:val="004473D9"/>
    <w:rsid w:val="0044753C"/>
    <w:rsid w:val="004479A1"/>
    <w:rsid w:val="00447B07"/>
    <w:rsid w:val="00447D05"/>
    <w:rsid w:val="00447E54"/>
    <w:rsid w:val="004506F3"/>
    <w:rsid w:val="00450753"/>
    <w:rsid w:val="00450950"/>
    <w:rsid w:val="00450A83"/>
    <w:rsid w:val="00450ADA"/>
    <w:rsid w:val="00450EF8"/>
    <w:rsid w:val="0045139E"/>
    <w:rsid w:val="0045140C"/>
    <w:rsid w:val="00451505"/>
    <w:rsid w:val="00451512"/>
    <w:rsid w:val="004518F2"/>
    <w:rsid w:val="00451A83"/>
    <w:rsid w:val="00451BFD"/>
    <w:rsid w:val="00451FF0"/>
    <w:rsid w:val="004525BD"/>
    <w:rsid w:val="0045305E"/>
    <w:rsid w:val="00453125"/>
    <w:rsid w:val="00453126"/>
    <w:rsid w:val="004536E8"/>
    <w:rsid w:val="00453A00"/>
    <w:rsid w:val="00453F21"/>
    <w:rsid w:val="0045420E"/>
    <w:rsid w:val="00454B41"/>
    <w:rsid w:val="004559E7"/>
    <w:rsid w:val="00455A81"/>
    <w:rsid w:val="00455C83"/>
    <w:rsid w:val="00455D8B"/>
    <w:rsid w:val="00455F23"/>
    <w:rsid w:val="00456477"/>
    <w:rsid w:val="00456654"/>
    <w:rsid w:val="00456770"/>
    <w:rsid w:val="00456868"/>
    <w:rsid w:val="00456AFD"/>
    <w:rsid w:val="00456B9E"/>
    <w:rsid w:val="00456C2B"/>
    <w:rsid w:val="004574C3"/>
    <w:rsid w:val="004574D8"/>
    <w:rsid w:val="00457AB5"/>
    <w:rsid w:val="00457D46"/>
    <w:rsid w:val="00457FAA"/>
    <w:rsid w:val="0046081C"/>
    <w:rsid w:val="004608EA"/>
    <w:rsid w:val="00460A59"/>
    <w:rsid w:val="00460D69"/>
    <w:rsid w:val="00460E57"/>
    <w:rsid w:val="00460E76"/>
    <w:rsid w:val="004614DF"/>
    <w:rsid w:val="004615EC"/>
    <w:rsid w:val="0046192D"/>
    <w:rsid w:val="00461DEB"/>
    <w:rsid w:val="004624A7"/>
    <w:rsid w:val="00462E22"/>
    <w:rsid w:val="004632EB"/>
    <w:rsid w:val="00463551"/>
    <w:rsid w:val="0046369E"/>
    <w:rsid w:val="00463708"/>
    <w:rsid w:val="00463765"/>
    <w:rsid w:val="004638B1"/>
    <w:rsid w:val="00463961"/>
    <w:rsid w:val="00463AFC"/>
    <w:rsid w:val="00464930"/>
    <w:rsid w:val="00464C89"/>
    <w:rsid w:val="00464CC4"/>
    <w:rsid w:val="004651C2"/>
    <w:rsid w:val="0046531E"/>
    <w:rsid w:val="00465547"/>
    <w:rsid w:val="004655D7"/>
    <w:rsid w:val="0046572E"/>
    <w:rsid w:val="0046573F"/>
    <w:rsid w:val="0046597A"/>
    <w:rsid w:val="00465B3F"/>
    <w:rsid w:val="00465BE4"/>
    <w:rsid w:val="004660E4"/>
    <w:rsid w:val="004661BC"/>
    <w:rsid w:val="00466206"/>
    <w:rsid w:val="004662B3"/>
    <w:rsid w:val="0046646C"/>
    <w:rsid w:val="00466706"/>
    <w:rsid w:val="00466D04"/>
    <w:rsid w:val="00466E05"/>
    <w:rsid w:val="00467351"/>
    <w:rsid w:val="00467555"/>
    <w:rsid w:val="004678AA"/>
    <w:rsid w:val="004678FC"/>
    <w:rsid w:val="00467CE1"/>
    <w:rsid w:val="004703EE"/>
    <w:rsid w:val="00470561"/>
    <w:rsid w:val="0047058C"/>
    <w:rsid w:val="00470849"/>
    <w:rsid w:val="00471731"/>
    <w:rsid w:val="00471AE2"/>
    <w:rsid w:val="00471B07"/>
    <w:rsid w:val="00471D16"/>
    <w:rsid w:val="00472B67"/>
    <w:rsid w:val="0047304C"/>
    <w:rsid w:val="004730D8"/>
    <w:rsid w:val="004732E9"/>
    <w:rsid w:val="0047376F"/>
    <w:rsid w:val="00473AF0"/>
    <w:rsid w:val="00473B14"/>
    <w:rsid w:val="00473C26"/>
    <w:rsid w:val="0047414C"/>
    <w:rsid w:val="00474214"/>
    <w:rsid w:val="0047477D"/>
    <w:rsid w:val="00474C1E"/>
    <w:rsid w:val="0047517E"/>
    <w:rsid w:val="00475666"/>
    <w:rsid w:val="004756D5"/>
    <w:rsid w:val="0047601C"/>
    <w:rsid w:val="00476073"/>
    <w:rsid w:val="00476123"/>
    <w:rsid w:val="00476283"/>
    <w:rsid w:val="0047668D"/>
    <w:rsid w:val="00476829"/>
    <w:rsid w:val="0047684C"/>
    <w:rsid w:val="00476F91"/>
    <w:rsid w:val="00477014"/>
    <w:rsid w:val="004775E8"/>
    <w:rsid w:val="004779AC"/>
    <w:rsid w:val="004801EF"/>
    <w:rsid w:val="0048039A"/>
    <w:rsid w:val="00480412"/>
    <w:rsid w:val="00481203"/>
    <w:rsid w:val="004812FD"/>
    <w:rsid w:val="00481511"/>
    <w:rsid w:val="00481573"/>
    <w:rsid w:val="004816E8"/>
    <w:rsid w:val="00481895"/>
    <w:rsid w:val="00481A77"/>
    <w:rsid w:val="00482887"/>
    <w:rsid w:val="00482B62"/>
    <w:rsid w:val="00482C51"/>
    <w:rsid w:val="00482D43"/>
    <w:rsid w:val="00483661"/>
    <w:rsid w:val="004836E2"/>
    <w:rsid w:val="004838FB"/>
    <w:rsid w:val="00484100"/>
    <w:rsid w:val="00484541"/>
    <w:rsid w:val="0048489E"/>
    <w:rsid w:val="004849AF"/>
    <w:rsid w:val="004849DD"/>
    <w:rsid w:val="00484E86"/>
    <w:rsid w:val="0048505D"/>
    <w:rsid w:val="0048507E"/>
    <w:rsid w:val="0048520E"/>
    <w:rsid w:val="004852DF"/>
    <w:rsid w:val="00485300"/>
    <w:rsid w:val="0048532D"/>
    <w:rsid w:val="0048533E"/>
    <w:rsid w:val="00485360"/>
    <w:rsid w:val="004853A7"/>
    <w:rsid w:val="00485664"/>
    <w:rsid w:val="0048576D"/>
    <w:rsid w:val="004859FF"/>
    <w:rsid w:val="00485CC1"/>
    <w:rsid w:val="0048661A"/>
    <w:rsid w:val="00486B3E"/>
    <w:rsid w:val="00486B96"/>
    <w:rsid w:val="00486CA8"/>
    <w:rsid w:val="00486F9F"/>
    <w:rsid w:val="00487307"/>
    <w:rsid w:val="004873CB"/>
    <w:rsid w:val="004873F7"/>
    <w:rsid w:val="00487496"/>
    <w:rsid w:val="004874A7"/>
    <w:rsid w:val="004879C4"/>
    <w:rsid w:val="00487D07"/>
    <w:rsid w:val="00487D8F"/>
    <w:rsid w:val="00487FE9"/>
    <w:rsid w:val="00490065"/>
    <w:rsid w:val="00490370"/>
    <w:rsid w:val="00491512"/>
    <w:rsid w:val="00491549"/>
    <w:rsid w:val="00491871"/>
    <w:rsid w:val="00492187"/>
    <w:rsid w:val="00492827"/>
    <w:rsid w:val="00492988"/>
    <w:rsid w:val="004929C5"/>
    <w:rsid w:val="00492A35"/>
    <w:rsid w:val="0049334E"/>
    <w:rsid w:val="00493AC5"/>
    <w:rsid w:val="00493E67"/>
    <w:rsid w:val="0049417A"/>
    <w:rsid w:val="00494457"/>
    <w:rsid w:val="00494580"/>
    <w:rsid w:val="004946AC"/>
    <w:rsid w:val="00494ABC"/>
    <w:rsid w:val="00494C35"/>
    <w:rsid w:val="00494EAC"/>
    <w:rsid w:val="00495B46"/>
    <w:rsid w:val="00495E6F"/>
    <w:rsid w:val="00495F86"/>
    <w:rsid w:val="0049612E"/>
    <w:rsid w:val="00496F9A"/>
    <w:rsid w:val="00497D1D"/>
    <w:rsid w:val="004A00FC"/>
    <w:rsid w:val="004A01E7"/>
    <w:rsid w:val="004A06AE"/>
    <w:rsid w:val="004A0ABD"/>
    <w:rsid w:val="004A0AD2"/>
    <w:rsid w:val="004A0FFE"/>
    <w:rsid w:val="004A1194"/>
    <w:rsid w:val="004A13DE"/>
    <w:rsid w:val="004A144B"/>
    <w:rsid w:val="004A15C6"/>
    <w:rsid w:val="004A16E5"/>
    <w:rsid w:val="004A1795"/>
    <w:rsid w:val="004A1AD9"/>
    <w:rsid w:val="004A20B9"/>
    <w:rsid w:val="004A20EA"/>
    <w:rsid w:val="004A216D"/>
    <w:rsid w:val="004A29C4"/>
    <w:rsid w:val="004A2ACA"/>
    <w:rsid w:val="004A2B15"/>
    <w:rsid w:val="004A2C8D"/>
    <w:rsid w:val="004A2DAF"/>
    <w:rsid w:val="004A4EE4"/>
    <w:rsid w:val="004A52CD"/>
    <w:rsid w:val="004A535F"/>
    <w:rsid w:val="004A5388"/>
    <w:rsid w:val="004A53A2"/>
    <w:rsid w:val="004A564E"/>
    <w:rsid w:val="004A56A2"/>
    <w:rsid w:val="004A5786"/>
    <w:rsid w:val="004A582E"/>
    <w:rsid w:val="004A5FE7"/>
    <w:rsid w:val="004A6376"/>
    <w:rsid w:val="004A663F"/>
    <w:rsid w:val="004A6B84"/>
    <w:rsid w:val="004A6E6C"/>
    <w:rsid w:val="004A70AB"/>
    <w:rsid w:val="004A75A5"/>
    <w:rsid w:val="004A794A"/>
    <w:rsid w:val="004A7FF2"/>
    <w:rsid w:val="004B02C8"/>
    <w:rsid w:val="004B0655"/>
    <w:rsid w:val="004B07B6"/>
    <w:rsid w:val="004B0B0A"/>
    <w:rsid w:val="004B0F43"/>
    <w:rsid w:val="004B0FA1"/>
    <w:rsid w:val="004B15EE"/>
    <w:rsid w:val="004B15FA"/>
    <w:rsid w:val="004B16B9"/>
    <w:rsid w:val="004B16F5"/>
    <w:rsid w:val="004B1796"/>
    <w:rsid w:val="004B1CA9"/>
    <w:rsid w:val="004B1D2C"/>
    <w:rsid w:val="004B1DA3"/>
    <w:rsid w:val="004B2303"/>
    <w:rsid w:val="004B25BD"/>
    <w:rsid w:val="004B2A2D"/>
    <w:rsid w:val="004B30E1"/>
    <w:rsid w:val="004B31DA"/>
    <w:rsid w:val="004B35D8"/>
    <w:rsid w:val="004B3852"/>
    <w:rsid w:val="004B3AA0"/>
    <w:rsid w:val="004B3F19"/>
    <w:rsid w:val="004B3FB9"/>
    <w:rsid w:val="004B421B"/>
    <w:rsid w:val="004B4707"/>
    <w:rsid w:val="004B48C8"/>
    <w:rsid w:val="004B4915"/>
    <w:rsid w:val="004B49CD"/>
    <w:rsid w:val="004B4CB7"/>
    <w:rsid w:val="004B4E1F"/>
    <w:rsid w:val="004B5141"/>
    <w:rsid w:val="004B520F"/>
    <w:rsid w:val="004B5C94"/>
    <w:rsid w:val="004B5D3F"/>
    <w:rsid w:val="004B5DFC"/>
    <w:rsid w:val="004B6280"/>
    <w:rsid w:val="004B68D5"/>
    <w:rsid w:val="004B6A25"/>
    <w:rsid w:val="004B6DD8"/>
    <w:rsid w:val="004B6E3B"/>
    <w:rsid w:val="004B722B"/>
    <w:rsid w:val="004B7701"/>
    <w:rsid w:val="004B7913"/>
    <w:rsid w:val="004B79B3"/>
    <w:rsid w:val="004B7B4D"/>
    <w:rsid w:val="004B7C7E"/>
    <w:rsid w:val="004B7CAA"/>
    <w:rsid w:val="004B7F35"/>
    <w:rsid w:val="004C02A2"/>
    <w:rsid w:val="004C05BE"/>
    <w:rsid w:val="004C151F"/>
    <w:rsid w:val="004C16DE"/>
    <w:rsid w:val="004C1AB5"/>
    <w:rsid w:val="004C214E"/>
    <w:rsid w:val="004C223A"/>
    <w:rsid w:val="004C22DD"/>
    <w:rsid w:val="004C2915"/>
    <w:rsid w:val="004C293A"/>
    <w:rsid w:val="004C2EC3"/>
    <w:rsid w:val="004C3636"/>
    <w:rsid w:val="004C372B"/>
    <w:rsid w:val="004C47EA"/>
    <w:rsid w:val="004C4AA5"/>
    <w:rsid w:val="004C4F4C"/>
    <w:rsid w:val="004C51FC"/>
    <w:rsid w:val="004C52F3"/>
    <w:rsid w:val="004C55C0"/>
    <w:rsid w:val="004C5790"/>
    <w:rsid w:val="004C5C77"/>
    <w:rsid w:val="004C64EB"/>
    <w:rsid w:val="004C68F7"/>
    <w:rsid w:val="004C6D26"/>
    <w:rsid w:val="004C7024"/>
    <w:rsid w:val="004C7102"/>
    <w:rsid w:val="004C71D1"/>
    <w:rsid w:val="004C73BD"/>
    <w:rsid w:val="004C7585"/>
    <w:rsid w:val="004C79E2"/>
    <w:rsid w:val="004C7CDD"/>
    <w:rsid w:val="004C7F76"/>
    <w:rsid w:val="004D0373"/>
    <w:rsid w:val="004D047D"/>
    <w:rsid w:val="004D05A9"/>
    <w:rsid w:val="004D0989"/>
    <w:rsid w:val="004D0993"/>
    <w:rsid w:val="004D09C9"/>
    <w:rsid w:val="004D0BF7"/>
    <w:rsid w:val="004D0FB0"/>
    <w:rsid w:val="004D1491"/>
    <w:rsid w:val="004D1679"/>
    <w:rsid w:val="004D1924"/>
    <w:rsid w:val="004D1970"/>
    <w:rsid w:val="004D1B01"/>
    <w:rsid w:val="004D209D"/>
    <w:rsid w:val="004D229B"/>
    <w:rsid w:val="004D2DCE"/>
    <w:rsid w:val="004D309E"/>
    <w:rsid w:val="004D3257"/>
    <w:rsid w:val="004D35DA"/>
    <w:rsid w:val="004D3735"/>
    <w:rsid w:val="004D373D"/>
    <w:rsid w:val="004D4423"/>
    <w:rsid w:val="004D461D"/>
    <w:rsid w:val="004D4AC5"/>
    <w:rsid w:val="004D4D70"/>
    <w:rsid w:val="004D5477"/>
    <w:rsid w:val="004D567C"/>
    <w:rsid w:val="004D58B1"/>
    <w:rsid w:val="004D5B24"/>
    <w:rsid w:val="004D5BAB"/>
    <w:rsid w:val="004D6AEB"/>
    <w:rsid w:val="004D6F0A"/>
    <w:rsid w:val="004D6F1B"/>
    <w:rsid w:val="004D70EB"/>
    <w:rsid w:val="004D7AF8"/>
    <w:rsid w:val="004D7B0C"/>
    <w:rsid w:val="004D7D24"/>
    <w:rsid w:val="004D7DF3"/>
    <w:rsid w:val="004E0028"/>
    <w:rsid w:val="004E013A"/>
    <w:rsid w:val="004E02C2"/>
    <w:rsid w:val="004E0725"/>
    <w:rsid w:val="004E08C1"/>
    <w:rsid w:val="004E098F"/>
    <w:rsid w:val="004E0A4C"/>
    <w:rsid w:val="004E0C00"/>
    <w:rsid w:val="004E13F0"/>
    <w:rsid w:val="004E178F"/>
    <w:rsid w:val="004E1866"/>
    <w:rsid w:val="004E1FA2"/>
    <w:rsid w:val="004E1FDF"/>
    <w:rsid w:val="004E2A82"/>
    <w:rsid w:val="004E2B72"/>
    <w:rsid w:val="004E2C5F"/>
    <w:rsid w:val="004E2DB3"/>
    <w:rsid w:val="004E32B1"/>
    <w:rsid w:val="004E3558"/>
    <w:rsid w:val="004E389A"/>
    <w:rsid w:val="004E5187"/>
    <w:rsid w:val="004E54F7"/>
    <w:rsid w:val="004E57E8"/>
    <w:rsid w:val="004E615D"/>
    <w:rsid w:val="004E6418"/>
    <w:rsid w:val="004E651C"/>
    <w:rsid w:val="004E685C"/>
    <w:rsid w:val="004E6A66"/>
    <w:rsid w:val="004E6B53"/>
    <w:rsid w:val="004E6B76"/>
    <w:rsid w:val="004E7326"/>
    <w:rsid w:val="004E74F2"/>
    <w:rsid w:val="004E75F3"/>
    <w:rsid w:val="004E7A9E"/>
    <w:rsid w:val="004E7AF7"/>
    <w:rsid w:val="004E7C4C"/>
    <w:rsid w:val="004E7D33"/>
    <w:rsid w:val="004F051C"/>
    <w:rsid w:val="004F05BA"/>
    <w:rsid w:val="004F08D7"/>
    <w:rsid w:val="004F090B"/>
    <w:rsid w:val="004F0B85"/>
    <w:rsid w:val="004F0D77"/>
    <w:rsid w:val="004F1025"/>
    <w:rsid w:val="004F11F4"/>
    <w:rsid w:val="004F14DF"/>
    <w:rsid w:val="004F1571"/>
    <w:rsid w:val="004F19EE"/>
    <w:rsid w:val="004F1CEA"/>
    <w:rsid w:val="004F1E32"/>
    <w:rsid w:val="004F25FF"/>
    <w:rsid w:val="004F28C5"/>
    <w:rsid w:val="004F2A40"/>
    <w:rsid w:val="004F2C1C"/>
    <w:rsid w:val="004F32A8"/>
    <w:rsid w:val="004F39A1"/>
    <w:rsid w:val="004F3A0E"/>
    <w:rsid w:val="004F4465"/>
    <w:rsid w:val="004F45E2"/>
    <w:rsid w:val="004F4888"/>
    <w:rsid w:val="004F492F"/>
    <w:rsid w:val="004F4940"/>
    <w:rsid w:val="004F49F2"/>
    <w:rsid w:val="004F5213"/>
    <w:rsid w:val="004F57C8"/>
    <w:rsid w:val="004F6307"/>
    <w:rsid w:val="004F639A"/>
    <w:rsid w:val="004F6595"/>
    <w:rsid w:val="004F6704"/>
    <w:rsid w:val="004F67E6"/>
    <w:rsid w:val="004F6FA3"/>
    <w:rsid w:val="004F7497"/>
    <w:rsid w:val="004F74DA"/>
    <w:rsid w:val="004F75AD"/>
    <w:rsid w:val="004F79F3"/>
    <w:rsid w:val="004F7F2B"/>
    <w:rsid w:val="00500188"/>
    <w:rsid w:val="0050031D"/>
    <w:rsid w:val="00500401"/>
    <w:rsid w:val="0050052D"/>
    <w:rsid w:val="00500CDD"/>
    <w:rsid w:val="005013D3"/>
    <w:rsid w:val="0050167D"/>
    <w:rsid w:val="00501B89"/>
    <w:rsid w:val="00501D2F"/>
    <w:rsid w:val="00501DFD"/>
    <w:rsid w:val="00501FE3"/>
    <w:rsid w:val="0050255C"/>
    <w:rsid w:val="00502658"/>
    <w:rsid w:val="0050272B"/>
    <w:rsid w:val="005027D8"/>
    <w:rsid w:val="00502B7A"/>
    <w:rsid w:val="00502E5A"/>
    <w:rsid w:val="005030C9"/>
    <w:rsid w:val="00503136"/>
    <w:rsid w:val="0050349E"/>
    <w:rsid w:val="0050378C"/>
    <w:rsid w:val="00504079"/>
    <w:rsid w:val="005040D4"/>
    <w:rsid w:val="005043A0"/>
    <w:rsid w:val="005045BD"/>
    <w:rsid w:val="005048C3"/>
    <w:rsid w:val="00504A95"/>
    <w:rsid w:val="00504DFB"/>
    <w:rsid w:val="00504FEC"/>
    <w:rsid w:val="005054DF"/>
    <w:rsid w:val="0050598A"/>
    <w:rsid w:val="00505A6B"/>
    <w:rsid w:val="00505BA0"/>
    <w:rsid w:val="00505D1F"/>
    <w:rsid w:val="00505FA1"/>
    <w:rsid w:val="005060A0"/>
    <w:rsid w:val="005060BC"/>
    <w:rsid w:val="005069B0"/>
    <w:rsid w:val="00506B0B"/>
    <w:rsid w:val="00506DB9"/>
    <w:rsid w:val="00506EA9"/>
    <w:rsid w:val="005070E5"/>
    <w:rsid w:val="00507164"/>
    <w:rsid w:val="0050738C"/>
    <w:rsid w:val="0050790C"/>
    <w:rsid w:val="0050792C"/>
    <w:rsid w:val="00507EA7"/>
    <w:rsid w:val="005100F2"/>
    <w:rsid w:val="0051017B"/>
    <w:rsid w:val="005101B8"/>
    <w:rsid w:val="00510967"/>
    <w:rsid w:val="005109F8"/>
    <w:rsid w:val="005109FC"/>
    <w:rsid w:val="00510C3E"/>
    <w:rsid w:val="00510CCB"/>
    <w:rsid w:val="00511205"/>
    <w:rsid w:val="005112E5"/>
    <w:rsid w:val="005119FC"/>
    <w:rsid w:val="00511A5E"/>
    <w:rsid w:val="00511B02"/>
    <w:rsid w:val="00511FEA"/>
    <w:rsid w:val="005120C3"/>
    <w:rsid w:val="00512764"/>
    <w:rsid w:val="00512CE2"/>
    <w:rsid w:val="005131A5"/>
    <w:rsid w:val="00513231"/>
    <w:rsid w:val="005140B5"/>
    <w:rsid w:val="00514118"/>
    <w:rsid w:val="0051427D"/>
    <w:rsid w:val="00514437"/>
    <w:rsid w:val="0051449F"/>
    <w:rsid w:val="00514670"/>
    <w:rsid w:val="00514B52"/>
    <w:rsid w:val="00515541"/>
    <w:rsid w:val="00515CF5"/>
    <w:rsid w:val="00516502"/>
    <w:rsid w:val="00516626"/>
    <w:rsid w:val="005166E0"/>
    <w:rsid w:val="0051678D"/>
    <w:rsid w:val="005167B1"/>
    <w:rsid w:val="0051731D"/>
    <w:rsid w:val="0051752E"/>
    <w:rsid w:val="00517B23"/>
    <w:rsid w:val="00517D60"/>
    <w:rsid w:val="00520010"/>
    <w:rsid w:val="0052015E"/>
    <w:rsid w:val="00520215"/>
    <w:rsid w:val="005203B9"/>
    <w:rsid w:val="0052073C"/>
    <w:rsid w:val="00520DB7"/>
    <w:rsid w:val="0052161F"/>
    <w:rsid w:val="00521795"/>
    <w:rsid w:val="00521894"/>
    <w:rsid w:val="00521A42"/>
    <w:rsid w:val="00522CBD"/>
    <w:rsid w:val="00522CC2"/>
    <w:rsid w:val="00522D0E"/>
    <w:rsid w:val="005230D5"/>
    <w:rsid w:val="005232A6"/>
    <w:rsid w:val="00523727"/>
    <w:rsid w:val="005237A4"/>
    <w:rsid w:val="005238BE"/>
    <w:rsid w:val="00523C0E"/>
    <w:rsid w:val="00523FD9"/>
    <w:rsid w:val="00524234"/>
    <w:rsid w:val="0052447D"/>
    <w:rsid w:val="0052478D"/>
    <w:rsid w:val="00524A99"/>
    <w:rsid w:val="00525010"/>
    <w:rsid w:val="0052510A"/>
    <w:rsid w:val="00525349"/>
    <w:rsid w:val="0052539F"/>
    <w:rsid w:val="005255A4"/>
    <w:rsid w:val="005259E0"/>
    <w:rsid w:val="00525AB2"/>
    <w:rsid w:val="00525B6F"/>
    <w:rsid w:val="00525C02"/>
    <w:rsid w:val="00525C0A"/>
    <w:rsid w:val="00525DBE"/>
    <w:rsid w:val="00525F5D"/>
    <w:rsid w:val="00526715"/>
    <w:rsid w:val="00526897"/>
    <w:rsid w:val="00526982"/>
    <w:rsid w:val="00526B81"/>
    <w:rsid w:val="0052775A"/>
    <w:rsid w:val="00527877"/>
    <w:rsid w:val="00527A63"/>
    <w:rsid w:val="00527E02"/>
    <w:rsid w:val="00527F80"/>
    <w:rsid w:val="00530202"/>
    <w:rsid w:val="00530472"/>
    <w:rsid w:val="0053050C"/>
    <w:rsid w:val="00530581"/>
    <w:rsid w:val="005305F9"/>
    <w:rsid w:val="00530B94"/>
    <w:rsid w:val="00530C53"/>
    <w:rsid w:val="00530D8C"/>
    <w:rsid w:val="00530FD8"/>
    <w:rsid w:val="00531A69"/>
    <w:rsid w:val="00531B20"/>
    <w:rsid w:val="00531FC2"/>
    <w:rsid w:val="00532282"/>
    <w:rsid w:val="00532648"/>
    <w:rsid w:val="0053269A"/>
    <w:rsid w:val="00532970"/>
    <w:rsid w:val="00532A10"/>
    <w:rsid w:val="00532B95"/>
    <w:rsid w:val="00532D2A"/>
    <w:rsid w:val="0053360A"/>
    <w:rsid w:val="00533E2B"/>
    <w:rsid w:val="00533E5F"/>
    <w:rsid w:val="00534300"/>
    <w:rsid w:val="005343AE"/>
    <w:rsid w:val="00534BC1"/>
    <w:rsid w:val="00534C10"/>
    <w:rsid w:val="00534EA4"/>
    <w:rsid w:val="0053524D"/>
    <w:rsid w:val="00535A98"/>
    <w:rsid w:val="00535CFF"/>
    <w:rsid w:val="00535DB5"/>
    <w:rsid w:val="00535F86"/>
    <w:rsid w:val="00536073"/>
    <w:rsid w:val="00536189"/>
    <w:rsid w:val="005363ED"/>
    <w:rsid w:val="00536416"/>
    <w:rsid w:val="00536751"/>
    <w:rsid w:val="00536A21"/>
    <w:rsid w:val="00536B7E"/>
    <w:rsid w:val="00536D74"/>
    <w:rsid w:val="00536D88"/>
    <w:rsid w:val="00536DDD"/>
    <w:rsid w:val="0053709B"/>
    <w:rsid w:val="00537A52"/>
    <w:rsid w:val="00537A5F"/>
    <w:rsid w:val="00537CE6"/>
    <w:rsid w:val="00537E1C"/>
    <w:rsid w:val="00537FC3"/>
    <w:rsid w:val="00540103"/>
    <w:rsid w:val="0054043D"/>
    <w:rsid w:val="00540483"/>
    <w:rsid w:val="005406E7"/>
    <w:rsid w:val="00540B8B"/>
    <w:rsid w:val="00540C36"/>
    <w:rsid w:val="00540F28"/>
    <w:rsid w:val="0054106C"/>
    <w:rsid w:val="005411A2"/>
    <w:rsid w:val="005417C0"/>
    <w:rsid w:val="00541981"/>
    <w:rsid w:val="005421E4"/>
    <w:rsid w:val="0054234A"/>
    <w:rsid w:val="005426FD"/>
    <w:rsid w:val="00542706"/>
    <w:rsid w:val="00542720"/>
    <w:rsid w:val="00542C36"/>
    <w:rsid w:val="00543881"/>
    <w:rsid w:val="005438DE"/>
    <w:rsid w:val="00543961"/>
    <w:rsid w:val="00543EB8"/>
    <w:rsid w:val="00543F66"/>
    <w:rsid w:val="00544210"/>
    <w:rsid w:val="00544367"/>
    <w:rsid w:val="0054488B"/>
    <w:rsid w:val="005448A8"/>
    <w:rsid w:val="0054490B"/>
    <w:rsid w:val="005452F8"/>
    <w:rsid w:val="0054551F"/>
    <w:rsid w:val="0054568E"/>
    <w:rsid w:val="00545A26"/>
    <w:rsid w:val="00545B78"/>
    <w:rsid w:val="00546046"/>
    <w:rsid w:val="0054615E"/>
    <w:rsid w:val="00546260"/>
    <w:rsid w:val="0054639D"/>
    <w:rsid w:val="0054666D"/>
    <w:rsid w:val="00546AE3"/>
    <w:rsid w:val="00546AEC"/>
    <w:rsid w:val="00546FE1"/>
    <w:rsid w:val="0054702C"/>
    <w:rsid w:val="005472FE"/>
    <w:rsid w:val="00547801"/>
    <w:rsid w:val="00547B11"/>
    <w:rsid w:val="00547F66"/>
    <w:rsid w:val="00547F68"/>
    <w:rsid w:val="0055006C"/>
    <w:rsid w:val="0055063A"/>
    <w:rsid w:val="0055064C"/>
    <w:rsid w:val="005508B7"/>
    <w:rsid w:val="0055095B"/>
    <w:rsid w:val="00550A02"/>
    <w:rsid w:val="00550A3D"/>
    <w:rsid w:val="00550B23"/>
    <w:rsid w:val="00551765"/>
    <w:rsid w:val="00551957"/>
    <w:rsid w:val="00551BA8"/>
    <w:rsid w:val="00551C44"/>
    <w:rsid w:val="00551DB0"/>
    <w:rsid w:val="005520D5"/>
    <w:rsid w:val="005521B4"/>
    <w:rsid w:val="00552237"/>
    <w:rsid w:val="005528E8"/>
    <w:rsid w:val="00552B56"/>
    <w:rsid w:val="00552D74"/>
    <w:rsid w:val="00552E4F"/>
    <w:rsid w:val="00552F09"/>
    <w:rsid w:val="00553161"/>
    <w:rsid w:val="0055323C"/>
    <w:rsid w:val="00553459"/>
    <w:rsid w:val="005536C4"/>
    <w:rsid w:val="00553E41"/>
    <w:rsid w:val="00553FCC"/>
    <w:rsid w:val="0055440B"/>
    <w:rsid w:val="00554696"/>
    <w:rsid w:val="00554D4E"/>
    <w:rsid w:val="00554D7E"/>
    <w:rsid w:val="00554FAB"/>
    <w:rsid w:val="00555687"/>
    <w:rsid w:val="0055591E"/>
    <w:rsid w:val="005560D7"/>
    <w:rsid w:val="00556CBC"/>
    <w:rsid w:val="0055754B"/>
    <w:rsid w:val="00557996"/>
    <w:rsid w:val="00557ED6"/>
    <w:rsid w:val="00557FED"/>
    <w:rsid w:val="005604B6"/>
    <w:rsid w:val="005606B6"/>
    <w:rsid w:val="005609A1"/>
    <w:rsid w:val="005609DC"/>
    <w:rsid w:val="00560C94"/>
    <w:rsid w:val="00560DCC"/>
    <w:rsid w:val="005611CC"/>
    <w:rsid w:val="00561746"/>
    <w:rsid w:val="0056198C"/>
    <w:rsid w:val="00561F6B"/>
    <w:rsid w:val="00562500"/>
    <w:rsid w:val="0056280E"/>
    <w:rsid w:val="00562CD9"/>
    <w:rsid w:val="00562D76"/>
    <w:rsid w:val="00563466"/>
    <w:rsid w:val="005638DC"/>
    <w:rsid w:val="00563937"/>
    <w:rsid w:val="00563BDB"/>
    <w:rsid w:val="00564302"/>
    <w:rsid w:val="005645EF"/>
    <w:rsid w:val="0056470E"/>
    <w:rsid w:val="00564996"/>
    <w:rsid w:val="00564FA6"/>
    <w:rsid w:val="005651C7"/>
    <w:rsid w:val="005652D4"/>
    <w:rsid w:val="00565317"/>
    <w:rsid w:val="00565473"/>
    <w:rsid w:val="005655A8"/>
    <w:rsid w:val="00565EA1"/>
    <w:rsid w:val="00565F86"/>
    <w:rsid w:val="00565FB9"/>
    <w:rsid w:val="005663E8"/>
    <w:rsid w:val="005664F6"/>
    <w:rsid w:val="0056652B"/>
    <w:rsid w:val="005671B3"/>
    <w:rsid w:val="0056736A"/>
    <w:rsid w:val="0056765F"/>
    <w:rsid w:val="005676E7"/>
    <w:rsid w:val="00567AC7"/>
    <w:rsid w:val="00570482"/>
    <w:rsid w:val="00571021"/>
    <w:rsid w:val="005712CF"/>
    <w:rsid w:val="0057154F"/>
    <w:rsid w:val="0057165D"/>
    <w:rsid w:val="005717F1"/>
    <w:rsid w:val="005718F8"/>
    <w:rsid w:val="00571AEE"/>
    <w:rsid w:val="00571B81"/>
    <w:rsid w:val="00571E03"/>
    <w:rsid w:val="00571F76"/>
    <w:rsid w:val="0057204D"/>
    <w:rsid w:val="0057219C"/>
    <w:rsid w:val="0057226B"/>
    <w:rsid w:val="005723CF"/>
    <w:rsid w:val="0057243D"/>
    <w:rsid w:val="005725BC"/>
    <w:rsid w:val="005727A7"/>
    <w:rsid w:val="00572AE7"/>
    <w:rsid w:val="00573455"/>
    <w:rsid w:val="00573A23"/>
    <w:rsid w:val="00573A6A"/>
    <w:rsid w:val="00573B56"/>
    <w:rsid w:val="00573D2C"/>
    <w:rsid w:val="00573DDF"/>
    <w:rsid w:val="00573E86"/>
    <w:rsid w:val="00573FFA"/>
    <w:rsid w:val="0057422A"/>
    <w:rsid w:val="00574692"/>
    <w:rsid w:val="00575669"/>
    <w:rsid w:val="0057589C"/>
    <w:rsid w:val="00575E54"/>
    <w:rsid w:val="00575EB8"/>
    <w:rsid w:val="00576063"/>
    <w:rsid w:val="0057625D"/>
    <w:rsid w:val="00576B49"/>
    <w:rsid w:val="005771A2"/>
    <w:rsid w:val="00577307"/>
    <w:rsid w:val="00577535"/>
    <w:rsid w:val="0057792E"/>
    <w:rsid w:val="00577A03"/>
    <w:rsid w:val="00577ADF"/>
    <w:rsid w:val="00577E6D"/>
    <w:rsid w:val="005804AD"/>
    <w:rsid w:val="0058073B"/>
    <w:rsid w:val="005809D0"/>
    <w:rsid w:val="00580A91"/>
    <w:rsid w:val="00580B9E"/>
    <w:rsid w:val="00580BDA"/>
    <w:rsid w:val="00580ED1"/>
    <w:rsid w:val="0058139A"/>
    <w:rsid w:val="0058150F"/>
    <w:rsid w:val="005816AE"/>
    <w:rsid w:val="00581701"/>
    <w:rsid w:val="00581F2D"/>
    <w:rsid w:val="005828C4"/>
    <w:rsid w:val="005831B6"/>
    <w:rsid w:val="00583270"/>
    <w:rsid w:val="00583361"/>
    <w:rsid w:val="00583534"/>
    <w:rsid w:val="005839D4"/>
    <w:rsid w:val="00583B1F"/>
    <w:rsid w:val="00583DE3"/>
    <w:rsid w:val="00583EF0"/>
    <w:rsid w:val="00583FBB"/>
    <w:rsid w:val="005842A5"/>
    <w:rsid w:val="0058463E"/>
    <w:rsid w:val="005848DD"/>
    <w:rsid w:val="00584FBF"/>
    <w:rsid w:val="00585072"/>
    <w:rsid w:val="0058516F"/>
    <w:rsid w:val="00585171"/>
    <w:rsid w:val="005852F9"/>
    <w:rsid w:val="00585372"/>
    <w:rsid w:val="005854EA"/>
    <w:rsid w:val="00585778"/>
    <w:rsid w:val="00585865"/>
    <w:rsid w:val="005859BD"/>
    <w:rsid w:val="00585BE0"/>
    <w:rsid w:val="005864A9"/>
    <w:rsid w:val="0058699F"/>
    <w:rsid w:val="00586A57"/>
    <w:rsid w:val="00586B18"/>
    <w:rsid w:val="00586C3F"/>
    <w:rsid w:val="00587544"/>
    <w:rsid w:val="0059079E"/>
    <w:rsid w:val="00591031"/>
    <w:rsid w:val="005917DC"/>
    <w:rsid w:val="005917F8"/>
    <w:rsid w:val="005919B7"/>
    <w:rsid w:val="00592226"/>
    <w:rsid w:val="005923FD"/>
    <w:rsid w:val="00592455"/>
    <w:rsid w:val="00592855"/>
    <w:rsid w:val="00592F5A"/>
    <w:rsid w:val="0059301B"/>
    <w:rsid w:val="005932C3"/>
    <w:rsid w:val="0059333D"/>
    <w:rsid w:val="0059337A"/>
    <w:rsid w:val="00593A70"/>
    <w:rsid w:val="00593C13"/>
    <w:rsid w:val="00594937"/>
    <w:rsid w:val="00594BB0"/>
    <w:rsid w:val="00594DEF"/>
    <w:rsid w:val="00594FE1"/>
    <w:rsid w:val="0059524A"/>
    <w:rsid w:val="005958FE"/>
    <w:rsid w:val="005959CB"/>
    <w:rsid w:val="00595A05"/>
    <w:rsid w:val="00595D02"/>
    <w:rsid w:val="00595D37"/>
    <w:rsid w:val="00595D86"/>
    <w:rsid w:val="00595E17"/>
    <w:rsid w:val="005963BB"/>
    <w:rsid w:val="00596402"/>
    <w:rsid w:val="0059640E"/>
    <w:rsid w:val="0059648E"/>
    <w:rsid w:val="005966B8"/>
    <w:rsid w:val="00596963"/>
    <w:rsid w:val="005969EE"/>
    <w:rsid w:val="00596B92"/>
    <w:rsid w:val="005972E8"/>
    <w:rsid w:val="00597612"/>
    <w:rsid w:val="0059784C"/>
    <w:rsid w:val="00597A66"/>
    <w:rsid w:val="00597B12"/>
    <w:rsid w:val="00597B39"/>
    <w:rsid w:val="00597DD3"/>
    <w:rsid w:val="00597E5E"/>
    <w:rsid w:val="005A0377"/>
    <w:rsid w:val="005A04B7"/>
    <w:rsid w:val="005A0B76"/>
    <w:rsid w:val="005A0E93"/>
    <w:rsid w:val="005A104C"/>
    <w:rsid w:val="005A1B0A"/>
    <w:rsid w:val="005A1BF3"/>
    <w:rsid w:val="005A1C76"/>
    <w:rsid w:val="005A1DD4"/>
    <w:rsid w:val="005A25F0"/>
    <w:rsid w:val="005A2625"/>
    <w:rsid w:val="005A2D5D"/>
    <w:rsid w:val="005A2E3B"/>
    <w:rsid w:val="005A2F9E"/>
    <w:rsid w:val="005A34C5"/>
    <w:rsid w:val="005A397B"/>
    <w:rsid w:val="005A3A57"/>
    <w:rsid w:val="005A3A9D"/>
    <w:rsid w:val="005A3F4B"/>
    <w:rsid w:val="005A43E6"/>
    <w:rsid w:val="005A44A5"/>
    <w:rsid w:val="005A45A7"/>
    <w:rsid w:val="005A4742"/>
    <w:rsid w:val="005A4845"/>
    <w:rsid w:val="005A4857"/>
    <w:rsid w:val="005A52F9"/>
    <w:rsid w:val="005A542F"/>
    <w:rsid w:val="005A5707"/>
    <w:rsid w:val="005A58A0"/>
    <w:rsid w:val="005A5C34"/>
    <w:rsid w:val="005A628B"/>
    <w:rsid w:val="005A64C0"/>
    <w:rsid w:val="005A64C1"/>
    <w:rsid w:val="005A656A"/>
    <w:rsid w:val="005A6AFA"/>
    <w:rsid w:val="005A6CB8"/>
    <w:rsid w:val="005A6FDE"/>
    <w:rsid w:val="005A7135"/>
    <w:rsid w:val="005A7396"/>
    <w:rsid w:val="005A747B"/>
    <w:rsid w:val="005A789A"/>
    <w:rsid w:val="005A7998"/>
    <w:rsid w:val="005A79C8"/>
    <w:rsid w:val="005A7BBE"/>
    <w:rsid w:val="005A7CA5"/>
    <w:rsid w:val="005A7DC8"/>
    <w:rsid w:val="005B0642"/>
    <w:rsid w:val="005B0661"/>
    <w:rsid w:val="005B09C8"/>
    <w:rsid w:val="005B0A2C"/>
    <w:rsid w:val="005B12E8"/>
    <w:rsid w:val="005B15A0"/>
    <w:rsid w:val="005B18FF"/>
    <w:rsid w:val="005B1A4E"/>
    <w:rsid w:val="005B1D9F"/>
    <w:rsid w:val="005B1F77"/>
    <w:rsid w:val="005B2585"/>
    <w:rsid w:val="005B2588"/>
    <w:rsid w:val="005B25B2"/>
    <w:rsid w:val="005B25F9"/>
    <w:rsid w:val="005B3256"/>
    <w:rsid w:val="005B3315"/>
    <w:rsid w:val="005B3912"/>
    <w:rsid w:val="005B3AB5"/>
    <w:rsid w:val="005B415C"/>
    <w:rsid w:val="005B4758"/>
    <w:rsid w:val="005B47A3"/>
    <w:rsid w:val="005B4912"/>
    <w:rsid w:val="005B4C21"/>
    <w:rsid w:val="005B4C9B"/>
    <w:rsid w:val="005B51F2"/>
    <w:rsid w:val="005B5C80"/>
    <w:rsid w:val="005B6848"/>
    <w:rsid w:val="005B6D03"/>
    <w:rsid w:val="005B6DE8"/>
    <w:rsid w:val="005B6FAA"/>
    <w:rsid w:val="005B6FF3"/>
    <w:rsid w:val="005B7009"/>
    <w:rsid w:val="005B7193"/>
    <w:rsid w:val="005B77E2"/>
    <w:rsid w:val="005B799B"/>
    <w:rsid w:val="005B79DE"/>
    <w:rsid w:val="005B7D34"/>
    <w:rsid w:val="005B7EEC"/>
    <w:rsid w:val="005C057F"/>
    <w:rsid w:val="005C08CD"/>
    <w:rsid w:val="005C0E42"/>
    <w:rsid w:val="005C1F9C"/>
    <w:rsid w:val="005C20B9"/>
    <w:rsid w:val="005C20CA"/>
    <w:rsid w:val="005C261E"/>
    <w:rsid w:val="005C289E"/>
    <w:rsid w:val="005C2968"/>
    <w:rsid w:val="005C2BDE"/>
    <w:rsid w:val="005C2D4C"/>
    <w:rsid w:val="005C2F4E"/>
    <w:rsid w:val="005C30C2"/>
    <w:rsid w:val="005C31CA"/>
    <w:rsid w:val="005C3238"/>
    <w:rsid w:val="005C35EC"/>
    <w:rsid w:val="005C38AA"/>
    <w:rsid w:val="005C3C5B"/>
    <w:rsid w:val="005C3DC2"/>
    <w:rsid w:val="005C3F67"/>
    <w:rsid w:val="005C420E"/>
    <w:rsid w:val="005C4352"/>
    <w:rsid w:val="005C4C2D"/>
    <w:rsid w:val="005C4EDC"/>
    <w:rsid w:val="005C512D"/>
    <w:rsid w:val="005C5252"/>
    <w:rsid w:val="005C5744"/>
    <w:rsid w:val="005C5FF4"/>
    <w:rsid w:val="005C62FD"/>
    <w:rsid w:val="005C6A46"/>
    <w:rsid w:val="005C6D65"/>
    <w:rsid w:val="005C7E55"/>
    <w:rsid w:val="005D0B0C"/>
    <w:rsid w:val="005D0CA2"/>
    <w:rsid w:val="005D1C2B"/>
    <w:rsid w:val="005D1DCB"/>
    <w:rsid w:val="005D1E6C"/>
    <w:rsid w:val="005D226E"/>
    <w:rsid w:val="005D24AE"/>
    <w:rsid w:val="005D25AB"/>
    <w:rsid w:val="005D2BE9"/>
    <w:rsid w:val="005D2E6A"/>
    <w:rsid w:val="005D3495"/>
    <w:rsid w:val="005D39E4"/>
    <w:rsid w:val="005D3C63"/>
    <w:rsid w:val="005D3E9E"/>
    <w:rsid w:val="005D3EBE"/>
    <w:rsid w:val="005D3EF1"/>
    <w:rsid w:val="005D416F"/>
    <w:rsid w:val="005D4938"/>
    <w:rsid w:val="005D4B0C"/>
    <w:rsid w:val="005D4EFF"/>
    <w:rsid w:val="005D5018"/>
    <w:rsid w:val="005D50D7"/>
    <w:rsid w:val="005D53F3"/>
    <w:rsid w:val="005D564B"/>
    <w:rsid w:val="005D5787"/>
    <w:rsid w:val="005D5AE4"/>
    <w:rsid w:val="005D5BF2"/>
    <w:rsid w:val="005D5E7E"/>
    <w:rsid w:val="005D5E84"/>
    <w:rsid w:val="005D6366"/>
    <w:rsid w:val="005D6648"/>
    <w:rsid w:val="005D693E"/>
    <w:rsid w:val="005D69B1"/>
    <w:rsid w:val="005D6E3B"/>
    <w:rsid w:val="005D702B"/>
    <w:rsid w:val="005D71C6"/>
    <w:rsid w:val="005D7269"/>
    <w:rsid w:val="005D76D2"/>
    <w:rsid w:val="005D787D"/>
    <w:rsid w:val="005D7BB1"/>
    <w:rsid w:val="005E023D"/>
    <w:rsid w:val="005E0299"/>
    <w:rsid w:val="005E0408"/>
    <w:rsid w:val="005E07B7"/>
    <w:rsid w:val="005E0A1A"/>
    <w:rsid w:val="005E0A5B"/>
    <w:rsid w:val="005E0E8D"/>
    <w:rsid w:val="005E1063"/>
    <w:rsid w:val="005E135F"/>
    <w:rsid w:val="005E1795"/>
    <w:rsid w:val="005E1F48"/>
    <w:rsid w:val="005E2157"/>
    <w:rsid w:val="005E233F"/>
    <w:rsid w:val="005E28A7"/>
    <w:rsid w:val="005E2F78"/>
    <w:rsid w:val="005E31D7"/>
    <w:rsid w:val="005E34A0"/>
    <w:rsid w:val="005E37C9"/>
    <w:rsid w:val="005E37FD"/>
    <w:rsid w:val="005E3832"/>
    <w:rsid w:val="005E3AE8"/>
    <w:rsid w:val="005E3E3B"/>
    <w:rsid w:val="005E3F62"/>
    <w:rsid w:val="005E41E2"/>
    <w:rsid w:val="005E427D"/>
    <w:rsid w:val="005E4776"/>
    <w:rsid w:val="005E4A06"/>
    <w:rsid w:val="005E4CB2"/>
    <w:rsid w:val="005E4CEB"/>
    <w:rsid w:val="005E4DE4"/>
    <w:rsid w:val="005E4E14"/>
    <w:rsid w:val="005E504F"/>
    <w:rsid w:val="005E5095"/>
    <w:rsid w:val="005E52A7"/>
    <w:rsid w:val="005E5787"/>
    <w:rsid w:val="005E580F"/>
    <w:rsid w:val="005E58A5"/>
    <w:rsid w:val="005E5BDE"/>
    <w:rsid w:val="005E6050"/>
    <w:rsid w:val="005E6177"/>
    <w:rsid w:val="005E64F4"/>
    <w:rsid w:val="005E66F5"/>
    <w:rsid w:val="005E6840"/>
    <w:rsid w:val="005E6BF7"/>
    <w:rsid w:val="005E6F4D"/>
    <w:rsid w:val="005E79D1"/>
    <w:rsid w:val="005E7A59"/>
    <w:rsid w:val="005E7CA3"/>
    <w:rsid w:val="005F05D2"/>
    <w:rsid w:val="005F0A2E"/>
    <w:rsid w:val="005F0B8E"/>
    <w:rsid w:val="005F15C5"/>
    <w:rsid w:val="005F19A5"/>
    <w:rsid w:val="005F1CA6"/>
    <w:rsid w:val="005F217E"/>
    <w:rsid w:val="005F21AA"/>
    <w:rsid w:val="005F2715"/>
    <w:rsid w:val="005F284B"/>
    <w:rsid w:val="005F2BE6"/>
    <w:rsid w:val="005F2DAC"/>
    <w:rsid w:val="005F2F22"/>
    <w:rsid w:val="005F380A"/>
    <w:rsid w:val="005F3E88"/>
    <w:rsid w:val="005F3E8B"/>
    <w:rsid w:val="005F3EB9"/>
    <w:rsid w:val="005F4005"/>
    <w:rsid w:val="005F40DE"/>
    <w:rsid w:val="005F418B"/>
    <w:rsid w:val="005F41FC"/>
    <w:rsid w:val="005F46AF"/>
    <w:rsid w:val="005F493F"/>
    <w:rsid w:val="005F4AF7"/>
    <w:rsid w:val="005F4E1A"/>
    <w:rsid w:val="005F50F2"/>
    <w:rsid w:val="005F5140"/>
    <w:rsid w:val="005F5473"/>
    <w:rsid w:val="005F55A3"/>
    <w:rsid w:val="005F59BF"/>
    <w:rsid w:val="005F6E4F"/>
    <w:rsid w:val="005F6F7C"/>
    <w:rsid w:val="005F76A4"/>
    <w:rsid w:val="005F79A7"/>
    <w:rsid w:val="00600164"/>
    <w:rsid w:val="006006C3"/>
    <w:rsid w:val="00600866"/>
    <w:rsid w:val="0060092B"/>
    <w:rsid w:val="00600957"/>
    <w:rsid w:val="00601021"/>
    <w:rsid w:val="00601038"/>
    <w:rsid w:val="006010CA"/>
    <w:rsid w:val="006013AB"/>
    <w:rsid w:val="00601571"/>
    <w:rsid w:val="0060158F"/>
    <w:rsid w:val="006015B1"/>
    <w:rsid w:val="00601F1A"/>
    <w:rsid w:val="006020BF"/>
    <w:rsid w:val="0060287E"/>
    <w:rsid w:val="00602CF9"/>
    <w:rsid w:val="00602E30"/>
    <w:rsid w:val="00603273"/>
    <w:rsid w:val="006034B9"/>
    <w:rsid w:val="00603660"/>
    <w:rsid w:val="00603870"/>
    <w:rsid w:val="006038DF"/>
    <w:rsid w:val="00603B0D"/>
    <w:rsid w:val="00603B75"/>
    <w:rsid w:val="00604523"/>
    <w:rsid w:val="006047A5"/>
    <w:rsid w:val="006059B2"/>
    <w:rsid w:val="00605D43"/>
    <w:rsid w:val="00606043"/>
    <w:rsid w:val="00606262"/>
    <w:rsid w:val="00606464"/>
    <w:rsid w:val="00606812"/>
    <w:rsid w:val="00606C5F"/>
    <w:rsid w:val="00606FF9"/>
    <w:rsid w:val="006071E1"/>
    <w:rsid w:val="0060751B"/>
    <w:rsid w:val="00607520"/>
    <w:rsid w:val="006079C6"/>
    <w:rsid w:val="00607BF0"/>
    <w:rsid w:val="00607C18"/>
    <w:rsid w:val="00607D68"/>
    <w:rsid w:val="00607F8F"/>
    <w:rsid w:val="0061098E"/>
    <w:rsid w:val="00610BB3"/>
    <w:rsid w:val="00610C09"/>
    <w:rsid w:val="0061139B"/>
    <w:rsid w:val="00611474"/>
    <w:rsid w:val="00611896"/>
    <w:rsid w:val="0061199B"/>
    <w:rsid w:val="00611DE6"/>
    <w:rsid w:val="00612331"/>
    <w:rsid w:val="00612523"/>
    <w:rsid w:val="00612CBF"/>
    <w:rsid w:val="006130CB"/>
    <w:rsid w:val="0061325B"/>
    <w:rsid w:val="00613907"/>
    <w:rsid w:val="00613D90"/>
    <w:rsid w:val="00613DDA"/>
    <w:rsid w:val="00614877"/>
    <w:rsid w:val="00615770"/>
    <w:rsid w:val="0061580A"/>
    <w:rsid w:val="0061584B"/>
    <w:rsid w:val="006159DF"/>
    <w:rsid w:val="00616841"/>
    <w:rsid w:val="00616946"/>
    <w:rsid w:val="00616D00"/>
    <w:rsid w:val="00616F38"/>
    <w:rsid w:val="00616F49"/>
    <w:rsid w:val="00616F9F"/>
    <w:rsid w:val="00617178"/>
    <w:rsid w:val="006176E2"/>
    <w:rsid w:val="00617F68"/>
    <w:rsid w:val="006202A5"/>
    <w:rsid w:val="006202B1"/>
    <w:rsid w:val="006205AA"/>
    <w:rsid w:val="006205F8"/>
    <w:rsid w:val="00620920"/>
    <w:rsid w:val="00621320"/>
    <w:rsid w:val="0062160D"/>
    <w:rsid w:val="0062172C"/>
    <w:rsid w:val="00621749"/>
    <w:rsid w:val="006219B5"/>
    <w:rsid w:val="00621AE5"/>
    <w:rsid w:val="00621AFF"/>
    <w:rsid w:val="00621DCD"/>
    <w:rsid w:val="00622B0B"/>
    <w:rsid w:val="00622DB0"/>
    <w:rsid w:val="00622E5F"/>
    <w:rsid w:val="006234BB"/>
    <w:rsid w:val="006234F0"/>
    <w:rsid w:val="006239F7"/>
    <w:rsid w:val="00623A09"/>
    <w:rsid w:val="00623BB2"/>
    <w:rsid w:val="00623E2F"/>
    <w:rsid w:val="00623ECE"/>
    <w:rsid w:val="00623FE2"/>
    <w:rsid w:val="006242A0"/>
    <w:rsid w:val="0062438F"/>
    <w:rsid w:val="006243FE"/>
    <w:rsid w:val="006245CB"/>
    <w:rsid w:val="00624B05"/>
    <w:rsid w:val="00624DB8"/>
    <w:rsid w:val="00624E20"/>
    <w:rsid w:val="00624F27"/>
    <w:rsid w:val="00625395"/>
    <w:rsid w:val="00625443"/>
    <w:rsid w:val="0062548A"/>
    <w:rsid w:val="00625B3A"/>
    <w:rsid w:val="00625B88"/>
    <w:rsid w:val="00625F95"/>
    <w:rsid w:val="00625FBD"/>
    <w:rsid w:val="006260D2"/>
    <w:rsid w:val="00626177"/>
    <w:rsid w:val="0062697D"/>
    <w:rsid w:val="00627268"/>
    <w:rsid w:val="0063004F"/>
    <w:rsid w:val="00630858"/>
    <w:rsid w:val="0063113F"/>
    <w:rsid w:val="00631215"/>
    <w:rsid w:val="0063176D"/>
    <w:rsid w:val="006318C2"/>
    <w:rsid w:val="00632A2C"/>
    <w:rsid w:val="00632B0B"/>
    <w:rsid w:val="00632C8D"/>
    <w:rsid w:val="00633010"/>
    <w:rsid w:val="0063337A"/>
    <w:rsid w:val="0063341F"/>
    <w:rsid w:val="006336F8"/>
    <w:rsid w:val="006337D2"/>
    <w:rsid w:val="00633C34"/>
    <w:rsid w:val="0063427B"/>
    <w:rsid w:val="006347D3"/>
    <w:rsid w:val="00634B98"/>
    <w:rsid w:val="00634BAC"/>
    <w:rsid w:val="006358FF"/>
    <w:rsid w:val="00635B9D"/>
    <w:rsid w:val="0063605E"/>
    <w:rsid w:val="0063641E"/>
    <w:rsid w:val="00636D2D"/>
    <w:rsid w:val="006372F1"/>
    <w:rsid w:val="0063774C"/>
    <w:rsid w:val="00640190"/>
    <w:rsid w:val="0064029C"/>
    <w:rsid w:val="006402EA"/>
    <w:rsid w:val="00640AAB"/>
    <w:rsid w:val="006414C6"/>
    <w:rsid w:val="00641991"/>
    <w:rsid w:val="006420F2"/>
    <w:rsid w:val="006423B8"/>
    <w:rsid w:val="00642562"/>
    <w:rsid w:val="00642802"/>
    <w:rsid w:val="006429AF"/>
    <w:rsid w:val="00642A51"/>
    <w:rsid w:val="00642B43"/>
    <w:rsid w:val="00642CE7"/>
    <w:rsid w:val="00642D0F"/>
    <w:rsid w:val="00642EA7"/>
    <w:rsid w:val="00643422"/>
    <w:rsid w:val="0064342C"/>
    <w:rsid w:val="0064348C"/>
    <w:rsid w:val="0064392F"/>
    <w:rsid w:val="00643BDF"/>
    <w:rsid w:val="00643E35"/>
    <w:rsid w:val="00644469"/>
    <w:rsid w:val="006446F6"/>
    <w:rsid w:val="00644B66"/>
    <w:rsid w:val="00644BEE"/>
    <w:rsid w:val="00644D86"/>
    <w:rsid w:val="0064520E"/>
    <w:rsid w:val="00645240"/>
    <w:rsid w:val="006452E6"/>
    <w:rsid w:val="006454C7"/>
    <w:rsid w:val="006456B8"/>
    <w:rsid w:val="00645799"/>
    <w:rsid w:val="00645843"/>
    <w:rsid w:val="00645BB9"/>
    <w:rsid w:val="00645BD4"/>
    <w:rsid w:val="0064652C"/>
    <w:rsid w:val="00646604"/>
    <w:rsid w:val="006468AB"/>
    <w:rsid w:val="00646CC5"/>
    <w:rsid w:val="006475E7"/>
    <w:rsid w:val="0064765C"/>
    <w:rsid w:val="0064796E"/>
    <w:rsid w:val="006479ED"/>
    <w:rsid w:val="00647EA0"/>
    <w:rsid w:val="0065004E"/>
    <w:rsid w:val="006504AB"/>
    <w:rsid w:val="00650C02"/>
    <w:rsid w:val="00650D0C"/>
    <w:rsid w:val="0065104B"/>
    <w:rsid w:val="00651512"/>
    <w:rsid w:val="006519F1"/>
    <w:rsid w:val="00651D2B"/>
    <w:rsid w:val="00651E54"/>
    <w:rsid w:val="0065219C"/>
    <w:rsid w:val="0065236D"/>
    <w:rsid w:val="006524D7"/>
    <w:rsid w:val="006525AC"/>
    <w:rsid w:val="006526C0"/>
    <w:rsid w:val="00652AB8"/>
    <w:rsid w:val="00652BE1"/>
    <w:rsid w:val="00652DF6"/>
    <w:rsid w:val="00652FF4"/>
    <w:rsid w:val="0065335B"/>
    <w:rsid w:val="006535B3"/>
    <w:rsid w:val="00653774"/>
    <w:rsid w:val="00653A29"/>
    <w:rsid w:val="00653B72"/>
    <w:rsid w:val="00653C7C"/>
    <w:rsid w:val="006552AE"/>
    <w:rsid w:val="00655770"/>
    <w:rsid w:val="00655942"/>
    <w:rsid w:val="0065625E"/>
    <w:rsid w:val="006562CA"/>
    <w:rsid w:val="00656611"/>
    <w:rsid w:val="00656854"/>
    <w:rsid w:val="006568B1"/>
    <w:rsid w:val="00656D74"/>
    <w:rsid w:val="00656F25"/>
    <w:rsid w:val="006570E3"/>
    <w:rsid w:val="00657ADB"/>
    <w:rsid w:val="00657BDF"/>
    <w:rsid w:val="00657CFE"/>
    <w:rsid w:val="00660057"/>
    <w:rsid w:val="00660089"/>
    <w:rsid w:val="0066017C"/>
    <w:rsid w:val="00660212"/>
    <w:rsid w:val="00660661"/>
    <w:rsid w:val="006607B8"/>
    <w:rsid w:val="0066099A"/>
    <w:rsid w:val="00660A7F"/>
    <w:rsid w:val="00660AB4"/>
    <w:rsid w:val="00660BA6"/>
    <w:rsid w:val="00660F47"/>
    <w:rsid w:val="006610F1"/>
    <w:rsid w:val="0066133E"/>
    <w:rsid w:val="00661587"/>
    <w:rsid w:val="00661B6A"/>
    <w:rsid w:val="00661BB1"/>
    <w:rsid w:val="00661F6E"/>
    <w:rsid w:val="00661FE9"/>
    <w:rsid w:val="00663074"/>
    <w:rsid w:val="006637E5"/>
    <w:rsid w:val="0066396D"/>
    <w:rsid w:val="00663B5C"/>
    <w:rsid w:val="0066415D"/>
    <w:rsid w:val="00664387"/>
    <w:rsid w:val="006643F4"/>
    <w:rsid w:val="00664C78"/>
    <w:rsid w:val="00664F37"/>
    <w:rsid w:val="006652BA"/>
    <w:rsid w:val="006652F8"/>
    <w:rsid w:val="00665384"/>
    <w:rsid w:val="006655DA"/>
    <w:rsid w:val="006659D6"/>
    <w:rsid w:val="00665A1C"/>
    <w:rsid w:val="00665E46"/>
    <w:rsid w:val="00665F18"/>
    <w:rsid w:val="0066629E"/>
    <w:rsid w:val="00666603"/>
    <w:rsid w:val="00666A11"/>
    <w:rsid w:val="00666CA2"/>
    <w:rsid w:val="00666E90"/>
    <w:rsid w:val="00666FCB"/>
    <w:rsid w:val="00667745"/>
    <w:rsid w:val="006702D1"/>
    <w:rsid w:val="00670801"/>
    <w:rsid w:val="006709E6"/>
    <w:rsid w:val="006709FB"/>
    <w:rsid w:val="00670A3E"/>
    <w:rsid w:val="00670E14"/>
    <w:rsid w:val="00671348"/>
    <w:rsid w:val="0067139F"/>
    <w:rsid w:val="00671AD5"/>
    <w:rsid w:val="00671B2A"/>
    <w:rsid w:val="00671E00"/>
    <w:rsid w:val="006721A3"/>
    <w:rsid w:val="006723EA"/>
    <w:rsid w:val="00672499"/>
    <w:rsid w:val="006724A8"/>
    <w:rsid w:val="006724C3"/>
    <w:rsid w:val="00672650"/>
    <w:rsid w:val="0067283D"/>
    <w:rsid w:val="00672889"/>
    <w:rsid w:val="006728A9"/>
    <w:rsid w:val="00672A02"/>
    <w:rsid w:val="00672A0F"/>
    <w:rsid w:val="00672C51"/>
    <w:rsid w:val="00672C73"/>
    <w:rsid w:val="00672D7E"/>
    <w:rsid w:val="00672E11"/>
    <w:rsid w:val="0067380C"/>
    <w:rsid w:val="00673813"/>
    <w:rsid w:val="006744A0"/>
    <w:rsid w:val="006746BE"/>
    <w:rsid w:val="00674D8A"/>
    <w:rsid w:val="00674EA1"/>
    <w:rsid w:val="0067525A"/>
    <w:rsid w:val="006755BC"/>
    <w:rsid w:val="0067590C"/>
    <w:rsid w:val="0067595C"/>
    <w:rsid w:val="00675BE4"/>
    <w:rsid w:val="00675CBF"/>
    <w:rsid w:val="00675DFB"/>
    <w:rsid w:val="00675E88"/>
    <w:rsid w:val="00676203"/>
    <w:rsid w:val="00676A3C"/>
    <w:rsid w:val="00676CA5"/>
    <w:rsid w:val="006772EB"/>
    <w:rsid w:val="0067732B"/>
    <w:rsid w:val="006774A3"/>
    <w:rsid w:val="006804FE"/>
    <w:rsid w:val="00680885"/>
    <w:rsid w:val="00680B85"/>
    <w:rsid w:val="00680E06"/>
    <w:rsid w:val="00680F97"/>
    <w:rsid w:val="006810DE"/>
    <w:rsid w:val="0068115F"/>
    <w:rsid w:val="00681B6C"/>
    <w:rsid w:val="00681C4D"/>
    <w:rsid w:val="00681EE2"/>
    <w:rsid w:val="00681EF8"/>
    <w:rsid w:val="006820CC"/>
    <w:rsid w:val="0068271B"/>
    <w:rsid w:val="00682A2C"/>
    <w:rsid w:val="00682B77"/>
    <w:rsid w:val="00682CA1"/>
    <w:rsid w:val="00682E1E"/>
    <w:rsid w:val="00683B6E"/>
    <w:rsid w:val="00683E5A"/>
    <w:rsid w:val="0068427C"/>
    <w:rsid w:val="00684380"/>
    <w:rsid w:val="00684407"/>
    <w:rsid w:val="00684657"/>
    <w:rsid w:val="00684965"/>
    <w:rsid w:val="00684F9C"/>
    <w:rsid w:val="00685138"/>
    <w:rsid w:val="006858B3"/>
    <w:rsid w:val="00686192"/>
    <w:rsid w:val="0068621F"/>
    <w:rsid w:val="0068647B"/>
    <w:rsid w:val="0068647F"/>
    <w:rsid w:val="00686622"/>
    <w:rsid w:val="00686BB9"/>
    <w:rsid w:val="00686F55"/>
    <w:rsid w:val="00687A1A"/>
    <w:rsid w:val="006900FC"/>
    <w:rsid w:val="00690120"/>
    <w:rsid w:val="0069099A"/>
    <w:rsid w:val="00690F0A"/>
    <w:rsid w:val="00690F89"/>
    <w:rsid w:val="006912EC"/>
    <w:rsid w:val="00691A1C"/>
    <w:rsid w:val="00691EBD"/>
    <w:rsid w:val="006921BC"/>
    <w:rsid w:val="006921F9"/>
    <w:rsid w:val="0069249A"/>
    <w:rsid w:val="0069296F"/>
    <w:rsid w:val="00692C86"/>
    <w:rsid w:val="00692DE1"/>
    <w:rsid w:val="00693132"/>
    <w:rsid w:val="00693983"/>
    <w:rsid w:val="00693A72"/>
    <w:rsid w:val="00693BB6"/>
    <w:rsid w:val="006944A8"/>
    <w:rsid w:val="00694D7C"/>
    <w:rsid w:val="00694F17"/>
    <w:rsid w:val="00694F8B"/>
    <w:rsid w:val="0069536F"/>
    <w:rsid w:val="006953AC"/>
    <w:rsid w:val="006954D6"/>
    <w:rsid w:val="006957D3"/>
    <w:rsid w:val="00695842"/>
    <w:rsid w:val="00695A77"/>
    <w:rsid w:val="00695B40"/>
    <w:rsid w:val="00695F1C"/>
    <w:rsid w:val="00696787"/>
    <w:rsid w:val="006967C2"/>
    <w:rsid w:val="00696BF2"/>
    <w:rsid w:val="00696CC0"/>
    <w:rsid w:val="00696D46"/>
    <w:rsid w:val="00697523"/>
    <w:rsid w:val="0069764E"/>
    <w:rsid w:val="006977DA"/>
    <w:rsid w:val="006979AF"/>
    <w:rsid w:val="00697BDE"/>
    <w:rsid w:val="00697C6E"/>
    <w:rsid w:val="006A035A"/>
    <w:rsid w:val="006A05EF"/>
    <w:rsid w:val="006A10ED"/>
    <w:rsid w:val="006A145D"/>
    <w:rsid w:val="006A17FA"/>
    <w:rsid w:val="006A19A7"/>
    <w:rsid w:val="006A19B0"/>
    <w:rsid w:val="006A1B80"/>
    <w:rsid w:val="006A1C18"/>
    <w:rsid w:val="006A1DE6"/>
    <w:rsid w:val="006A2496"/>
    <w:rsid w:val="006A293E"/>
    <w:rsid w:val="006A29A7"/>
    <w:rsid w:val="006A2BEE"/>
    <w:rsid w:val="006A302F"/>
    <w:rsid w:val="006A3196"/>
    <w:rsid w:val="006A31C0"/>
    <w:rsid w:val="006A3906"/>
    <w:rsid w:val="006A3BB8"/>
    <w:rsid w:val="006A42C7"/>
    <w:rsid w:val="006A4384"/>
    <w:rsid w:val="006A455D"/>
    <w:rsid w:val="006A487D"/>
    <w:rsid w:val="006A5015"/>
    <w:rsid w:val="006A513C"/>
    <w:rsid w:val="006A524B"/>
    <w:rsid w:val="006A5287"/>
    <w:rsid w:val="006A533E"/>
    <w:rsid w:val="006A5348"/>
    <w:rsid w:val="006A535C"/>
    <w:rsid w:val="006A555C"/>
    <w:rsid w:val="006A5BBD"/>
    <w:rsid w:val="006A62F9"/>
    <w:rsid w:val="006A75B0"/>
    <w:rsid w:val="006A79D9"/>
    <w:rsid w:val="006A7CFD"/>
    <w:rsid w:val="006B06F9"/>
    <w:rsid w:val="006B07B9"/>
    <w:rsid w:val="006B0978"/>
    <w:rsid w:val="006B0BBE"/>
    <w:rsid w:val="006B1105"/>
    <w:rsid w:val="006B13A8"/>
    <w:rsid w:val="006B1FC4"/>
    <w:rsid w:val="006B2434"/>
    <w:rsid w:val="006B2442"/>
    <w:rsid w:val="006B29CB"/>
    <w:rsid w:val="006B30C6"/>
    <w:rsid w:val="006B33A0"/>
    <w:rsid w:val="006B354B"/>
    <w:rsid w:val="006B3AAD"/>
    <w:rsid w:val="006B3B2A"/>
    <w:rsid w:val="006B3B82"/>
    <w:rsid w:val="006B3D1B"/>
    <w:rsid w:val="006B3DE1"/>
    <w:rsid w:val="006B4421"/>
    <w:rsid w:val="006B4A37"/>
    <w:rsid w:val="006B5980"/>
    <w:rsid w:val="006B5C1B"/>
    <w:rsid w:val="006B5C64"/>
    <w:rsid w:val="006B6258"/>
    <w:rsid w:val="006B645B"/>
    <w:rsid w:val="006B6AB5"/>
    <w:rsid w:val="006B7028"/>
    <w:rsid w:val="006B72DA"/>
    <w:rsid w:val="006B73A3"/>
    <w:rsid w:val="006B78E3"/>
    <w:rsid w:val="006B7D6C"/>
    <w:rsid w:val="006C146D"/>
    <w:rsid w:val="006C22E4"/>
    <w:rsid w:val="006C23A2"/>
    <w:rsid w:val="006C2BB6"/>
    <w:rsid w:val="006C2C6D"/>
    <w:rsid w:val="006C2D5D"/>
    <w:rsid w:val="006C2EF9"/>
    <w:rsid w:val="006C33BD"/>
    <w:rsid w:val="006C3425"/>
    <w:rsid w:val="006C361D"/>
    <w:rsid w:val="006C3B9F"/>
    <w:rsid w:val="006C3D7B"/>
    <w:rsid w:val="006C47B1"/>
    <w:rsid w:val="006C4CF1"/>
    <w:rsid w:val="006C4E4D"/>
    <w:rsid w:val="006C5020"/>
    <w:rsid w:val="006C5A13"/>
    <w:rsid w:val="006C650E"/>
    <w:rsid w:val="006C691F"/>
    <w:rsid w:val="006C769E"/>
    <w:rsid w:val="006C7ACA"/>
    <w:rsid w:val="006C7E74"/>
    <w:rsid w:val="006C7F7B"/>
    <w:rsid w:val="006D03A9"/>
    <w:rsid w:val="006D0464"/>
    <w:rsid w:val="006D05CE"/>
    <w:rsid w:val="006D0688"/>
    <w:rsid w:val="006D068F"/>
    <w:rsid w:val="006D0CAD"/>
    <w:rsid w:val="006D0D74"/>
    <w:rsid w:val="006D0EBB"/>
    <w:rsid w:val="006D140F"/>
    <w:rsid w:val="006D1876"/>
    <w:rsid w:val="006D1A24"/>
    <w:rsid w:val="006D1A9C"/>
    <w:rsid w:val="006D1D68"/>
    <w:rsid w:val="006D1FAF"/>
    <w:rsid w:val="006D24B6"/>
    <w:rsid w:val="006D256E"/>
    <w:rsid w:val="006D27B0"/>
    <w:rsid w:val="006D2932"/>
    <w:rsid w:val="006D2C7C"/>
    <w:rsid w:val="006D2D5A"/>
    <w:rsid w:val="006D2DAB"/>
    <w:rsid w:val="006D35BE"/>
    <w:rsid w:val="006D41C5"/>
    <w:rsid w:val="006D4D1C"/>
    <w:rsid w:val="006D53DA"/>
    <w:rsid w:val="006D558D"/>
    <w:rsid w:val="006D55D8"/>
    <w:rsid w:val="006D562F"/>
    <w:rsid w:val="006D5847"/>
    <w:rsid w:val="006D58AE"/>
    <w:rsid w:val="006D58F7"/>
    <w:rsid w:val="006D6432"/>
    <w:rsid w:val="006D662C"/>
    <w:rsid w:val="006D6664"/>
    <w:rsid w:val="006D6B82"/>
    <w:rsid w:val="006D6C10"/>
    <w:rsid w:val="006D6F5D"/>
    <w:rsid w:val="006D72D4"/>
    <w:rsid w:val="006D762C"/>
    <w:rsid w:val="006D79AE"/>
    <w:rsid w:val="006D7B5D"/>
    <w:rsid w:val="006D7CDE"/>
    <w:rsid w:val="006D7E1C"/>
    <w:rsid w:val="006E0486"/>
    <w:rsid w:val="006E0739"/>
    <w:rsid w:val="006E0B70"/>
    <w:rsid w:val="006E0B82"/>
    <w:rsid w:val="006E0EB1"/>
    <w:rsid w:val="006E1671"/>
    <w:rsid w:val="006E174B"/>
    <w:rsid w:val="006E1A8C"/>
    <w:rsid w:val="006E1DE0"/>
    <w:rsid w:val="006E23AC"/>
    <w:rsid w:val="006E2998"/>
    <w:rsid w:val="006E2C82"/>
    <w:rsid w:val="006E3903"/>
    <w:rsid w:val="006E3AC3"/>
    <w:rsid w:val="006E3C53"/>
    <w:rsid w:val="006E3D51"/>
    <w:rsid w:val="006E469F"/>
    <w:rsid w:val="006E4A53"/>
    <w:rsid w:val="006E5833"/>
    <w:rsid w:val="006E585C"/>
    <w:rsid w:val="006E5A2A"/>
    <w:rsid w:val="006E5B09"/>
    <w:rsid w:val="006E5B7B"/>
    <w:rsid w:val="006E5D06"/>
    <w:rsid w:val="006E62B9"/>
    <w:rsid w:val="006E65F2"/>
    <w:rsid w:val="006E6B09"/>
    <w:rsid w:val="006E6CA0"/>
    <w:rsid w:val="006E6D2C"/>
    <w:rsid w:val="006E70F4"/>
    <w:rsid w:val="006E7569"/>
    <w:rsid w:val="006E756B"/>
    <w:rsid w:val="006E76EA"/>
    <w:rsid w:val="006E7863"/>
    <w:rsid w:val="006E787E"/>
    <w:rsid w:val="006F0290"/>
    <w:rsid w:val="006F047D"/>
    <w:rsid w:val="006F0539"/>
    <w:rsid w:val="006F07C8"/>
    <w:rsid w:val="006F0E0C"/>
    <w:rsid w:val="006F11C0"/>
    <w:rsid w:val="006F1546"/>
    <w:rsid w:val="006F156F"/>
    <w:rsid w:val="006F167D"/>
    <w:rsid w:val="006F1712"/>
    <w:rsid w:val="006F184E"/>
    <w:rsid w:val="006F1CB4"/>
    <w:rsid w:val="006F1CC6"/>
    <w:rsid w:val="006F239F"/>
    <w:rsid w:val="006F26C2"/>
    <w:rsid w:val="006F26EE"/>
    <w:rsid w:val="006F278D"/>
    <w:rsid w:val="006F2902"/>
    <w:rsid w:val="006F2C5D"/>
    <w:rsid w:val="006F2C61"/>
    <w:rsid w:val="006F2EA6"/>
    <w:rsid w:val="006F3129"/>
    <w:rsid w:val="006F3176"/>
    <w:rsid w:val="006F3660"/>
    <w:rsid w:val="006F3706"/>
    <w:rsid w:val="006F39AD"/>
    <w:rsid w:val="006F41F4"/>
    <w:rsid w:val="006F4328"/>
    <w:rsid w:val="006F49EE"/>
    <w:rsid w:val="006F4F4E"/>
    <w:rsid w:val="006F5228"/>
    <w:rsid w:val="006F5406"/>
    <w:rsid w:val="006F5495"/>
    <w:rsid w:val="006F5667"/>
    <w:rsid w:val="006F5A5B"/>
    <w:rsid w:val="006F5A70"/>
    <w:rsid w:val="006F5D25"/>
    <w:rsid w:val="006F5E7C"/>
    <w:rsid w:val="006F673E"/>
    <w:rsid w:val="006F68FA"/>
    <w:rsid w:val="006F6F4D"/>
    <w:rsid w:val="006F7782"/>
    <w:rsid w:val="006F7ADE"/>
    <w:rsid w:val="006F7F86"/>
    <w:rsid w:val="007005D8"/>
    <w:rsid w:val="007009A3"/>
    <w:rsid w:val="00700AA1"/>
    <w:rsid w:val="00700B49"/>
    <w:rsid w:val="00700CAA"/>
    <w:rsid w:val="007011AF"/>
    <w:rsid w:val="007012CE"/>
    <w:rsid w:val="007014CC"/>
    <w:rsid w:val="00701506"/>
    <w:rsid w:val="00701829"/>
    <w:rsid w:val="00701DEB"/>
    <w:rsid w:val="00701E6D"/>
    <w:rsid w:val="00702062"/>
    <w:rsid w:val="007020C1"/>
    <w:rsid w:val="007026C1"/>
    <w:rsid w:val="007027D6"/>
    <w:rsid w:val="00702AC7"/>
    <w:rsid w:val="00702BDA"/>
    <w:rsid w:val="00702C82"/>
    <w:rsid w:val="00702D30"/>
    <w:rsid w:val="00702DE5"/>
    <w:rsid w:val="00702EAB"/>
    <w:rsid w:val="00702F58"/>
    <w:rsid w:val="007034E3"/>
    <w:rsid w:val="007036F9"/>
    <w:rsid w:val="00703D81"/>
    <w:rsid w:val="00703E83"/>
    <w:rsid w:val="007045AA"/>
    <w:rsid w:val="00704937"/>
    <w:rsid w:val="00704966"/>
    <w:rsid w:val="00704E49"/>
    <w:rsid w:val="00705241"/>
    <w:rsid w:val="007052ED"/>
    <w:rsid w:val="00705362"/>
    <w:rsid w:val="0070550B"/>
    <w:rsid w:val="00705B12"/>
    <w:rsid w:val="00705C66"/>
    <w:rsid w:val="0070619C"/>
    <w:rsid w:val="007061D2"/>
    <w:rsid w:val="007064FC"/>
    <w:rsid w:val="00706B59"/>
    <w:rsid w:val="00707732"/>
    <w:rsid w:val="00707B00"/>
    <w:rsid w:val="00707BF3"/>
    <w:rsid w:val="00707BF7"/>
    <w:rsid w:val="00707DFA"/>
    <w:rsid w:val="00710066"/>
    <w:rsid w:val="007103A2"/>
    <w:rsid w:val="007103E3"/>
    <w:rsid w:val="007108C0"/>
    <w:rsid w:val="00710BEC"/>
    <w:rsid w:val="00710D34"/>
    <w:rsid w:val="007119F0"/>
    <w:rsid w:val="00711D5E"/>
    <w:rsid w:val="00711D91"/>
    <w:rsid w:val="00711EFA"/>
    <w:rsid w:val="007127EF"/>
    <w:rsid w:val="00712A9F"/>
    <w:rsid w:val="00713488"/>
    <w:rsid w:val="007140B3"/>
    <w:rsid w:val="007140FA"/>
    <w:rsid w:val="0071426C"/>
    <w:rsid w:val="00714793"/>
    <w:rsid w:val="00715ED9"/>
    <w:rsid w:val="00716042"/>
    <w:rsid w:val="007160BF"/>
    <w:rsid w:val="0071610A"/>
    <w:rsid w:val="00716B79"/>
    <w:rsid w:val="00716E8D"/>
    <w:rsid w:val="00717550"/>
    <w:rsid w:val="00717A68"/>
    <w:rsid w:val="00717D41"/>
    <w:rsid w:val="00717D77"/>
    <w:rsid w:val="0072017F"/>
    <w:rsid w:val="00720246"/>
    <w:rsid w:val="007209C5"/>
    <w:rsid w:val="007211BB"/>
    <w:rsid w:val="007211CD"/>
    <w:rsid w:val="0072159F"/>
    <w:rsid w:val="00721846"/>
    <w:rsid w:val="007218FF"/>
    <w:rsid w:val="00721A75"/>
    <w:rsid w:val="00721AF6"/>
    <w:rsid w:val="00721DE7"/>
    <w:rsid w:val="00722399"/>
    <w:rsid w:val="00722428"/>
    <w:rsid w:val="0072299E"/>
    <w:rsid w:val="00722A16"/>
    <w:rsid w:val="00722A9B"/>
    <w:rsid w:val="00722B5F"/>
    <w:rsid w:val="00723243"/>
    <w:rsid w:val="007235FD"/>
    <w:rsid w:val="00723AB6"/>
    <w:rsid w:val="00723BFE"/>
    <w:rsid w:val="00723D05"/>
    <w:rsid w:val="00723D71"/>
    <w:rsid w:val="0072411D"/>
    <w:rsid w:val="007244B4"/>
    <w:rsid w:val="007247AF"/>
    <w:rsid w:val="00724E14"/>
    <w:rsid w:val="0072561B"/>
    <w:rsid w:val="00725BD6"/>
    <w:rsid w:val="00726263"/>
    <w:rsid w:val="00726468"/>
    <w:rsid w:val="007265BC"/>
    <w:rsid w:val="007269BE"/>
    <w:rsid w:val="007269E3"/>
    <w:rsid w:val="00726D45"/>
    <w:rsid w:val="00726D62"/>
    <w:rsid w:val="00726EFD"/>
    <w:rsid w:val="00727BEA"/>
    <w:rsid w:val="00727BFB"/>
    <w:rsid w:val="00727E25"/>
    <w:rsid w:val="007301D2"/>
    <w:rsid w:val="00730224"/>
    <w:rsid w:val="00730438"/>
    <w:rsid w:val="00730AA3"/>
    <w:rsid w:val="00731032"/>
    <w:rsid w:val="007310DD"/>
    <w:rsid w:val="007317A5"/>
    <w:rsid w:val="00731BDE"/>
    <w:rsid w:val="00731EB6"/>
    <w:rsid w:val="0073244E"/>
    <w:rsid w:val="00732899"/>
    <w:rsid w:val="0073290E"/>
    <w:rsid w:val="00732915"/>
    <w:rsid w:val="00732983"/>
    <w:rsid w:val="00732E3D"/>
    <w:rsid w:val="00733C90"/>
    <w:rsid w:val="00734152"/>
    <w:rsid w:val="007341D0"/>
    <w:rsid w:val="007343CB"/>
    <w:rsid w:val="00734719"/>
    <w:rsid w:val="00734C20"/>
    <w:rsid w:val="00734DEC"/>
    <w:rsid w:val="0073516C"/>
    <w:rsid w:val="007353F4"/>
    <w:rsid w:val="00735692"/>
    <w:rsid w:val="007357BC"/>
    <w:rsid w:val="00735C9D"/>
    <w:rsid w:val="007366A1"/>
    <w:rsid w:val="0073681A"/>
    <w:rsid w:val="0073683B"/>
    <w:rsid w:val="00736BF1"/>
    <w:rsid w:val="00736C92"/>
    <w:rsid w:val="007370A7"/>
    <w:rsid w:val="00737214"/>
    <w:rsid w:val="007374BA"/>
    <w:rsid w:val="007376E0"/>
    <w:rsid w:val="007377C6"/>
    <w:rsid w:val="00737A6C"/>
    <w:rsid w:val="00737D53"/>
    <w:rsid w:val="00737F2C"/>
    <w:rsid w:val="00737FB1"/>
    <w:rsid w:val="0074003D"/>
    <w:rsid w:val="0074006E"/>
    <w:rsid w:val="00740174"/>
    <w:rsid w:val="007402E6"/>
    <w:rsid w:val="00740332"/>
    <w:rsid w:val="0074033E"/>
    <w:rsid w:val="00740814"/>
    <w:rsid w:val="00740F1A"/>
    <w:rsid w:val="00741240"/>
    <w:rsid w:val="0074191F"/>
    <w:rsid w:val="00741980"/>
    <w:rsid w:val="007419CB"/>
    <w:rsid w:val="00741B3E"/>
    <w:rsid w:val="00742034"/>
    <w:rsid w:val="00742098"/>
    <w:rsid w:val="00742177"/>
    <w:rsid w:val="00742AE5"/>
    <w:rsid w:val="00742B87"/>
    <w:rsid w:val="00742C10"/>
    <w:rsid w:val="00742D3C"/>
    <w:rsid w:val="00742F2C"/>
    <w:rsid w:val="007433A8"/>
    <w:rsid w:val="00743486"/>
    <w:rsid w:val="00743522"/>
    <w:rsid w:val="00743A2C"/>
    <w:rsid w:val="00743A51"/>
    <w:rsid w:val="00743BAD"/>
    <w:rsid w:val="00744092"/>
    <w:rsid w:val="00744156"/>
    <w:rsid w:val="007441A0"/>
    <w:rsid w:val="007445BF"/>
    <w:rsid w:val="00744637"/>
    <w:rsid w:val="007448C4"/>
    <w:rsid w:val="00744AAF"/>
    <w:rsid w:val="00744ED7"/>
    <w:rsid w:val="00744EF5"/>
    <w:rsid w:val="00744F86"/>
    <w:rsid w:val="00744F8B"/>
    <w:rsid w:val="00745297"/>
    <w:rsid w:val="00745659"/>
    <w:rsid w:val="007456C6"/>
    <w:rsid w:val="0074577B"/>
    <w:rsid w:val="00745C8A"/>
    <w:rsid w:val="007464D2"/>
    <w:rsid w:val="00746C45"/>
    <w:rsid w:val="00746CCD"/>
    <w:rsid w:val="00746DB1"/>
    <w:rsid w:val="00746FF7"/>
    <w:rsid w:val="00747111"/>
    <w:rsid w:val="00747B35"/>
    <w:rsid w:val="00750B5B"/>
    <w:rsid w:val="00750C95"/>
    <w:rsid w:val="00750D9F"/>
    <w:rsid w:val="00750F50"/>
    <w:rsid w:val="00751686"/>
    <w:rsid w:val="00751A64"/>
    <w:rsid w:val="00751E46"/>
    <w:rsid w:val="00751F7D"/>
    <w:rsid w:val="007525BA"/>
    <w:rsid w:val="00752631"/>
    <w:rsid w:val="00752795"/>
    <w:rsid w:val="00752F97"/>
    <w:rsid w:val="00753332"/>
    <w:rsid w:val="00753831"/>
    <w:rsid w:val="00753B0A"/>
    <w:rsid w:val="00753F44"/>
    <w:rsid w:val="00753F9C"/>
    <w:rsid w:val="007543A5"/>
    <w:rsid w:val="00754F7F"/>
    <w:rsid w:val="00754FB1"/>
    <w:rsid w:val="00754FC0"/>
    <w:rsid w:val="007553B9"/>
    <w:rsid w:val="0075543D"/>
    <w:rsid w:val="00755785"/>
    <w:rsid w:val="0075581E"/>
    <w:rsid w:val="007558C7"/>
    <w:rsid w:val="00755945"/>
    <w:rsid w:val="007559A2"/>
    <w:rsid w:val="00756601"/>
    <w:rsid w:val="00756AC7"/>
    <w:rsid w:val="00756AD7"/>
    <w:rsid w:val="00756B95"/>
    <w:rsid w:val="00756D6B"/>
    <w:rsid w:val="00756DD5"/>
    <w:rsid w:val="007571DC"/>
    <w:rsid w:val="00757542"/>
    <w:rsid w:val="00757586"/>
    <w:rsid w:val="00757B8D"/>
    <w:rsid w:val="00757EA1"/>
    <w:rsid w:val="007601B3"/>
    <w:rsid w:val="007603FF"/>
    <w:rsid w:val="00760422"/>
    <w:rsid w:val="007605F5"/>
    <w:rsid w:val="00760949"/>
    <w:rsid w:val="0076098C"/>
    <w:rsid w:val="007609AB"/>
    <w:rsid w:val="00760D95"/>
    <w:rsid w:val="0076104D"/>
    <w:rsid w:val="0076182A"/>
    <w:rsid w:val="0076191F"/>
    <w:rsid w:val="00761A10"/>
    <w:rsid w:val="00761D24"/>
    <w:rsid w:val="00761E5E"/>
    <w:rsid w:val="00761FEC"/>
    <w:rsid w:val="0076201F"/>
    <w:rsid w:val="00762462"/>
    <w:rsid w:val="00762510"/>
    <w:rsid w:val="007627B8"/>
    <w:rsid w:val="00762B61"/>
    <w:rsid w:val="007637E6"/>
    <w:rsid w:val="00763B97"/>
    <w:rsid w:val="00763C13"/>
    <w:rsid w:val="00763DFD"/>
    <w:rsid w:val="00763E1C"/>
    <w:rsid w:val="0076409A"/>
    <w:rsid w:val="007642DD"/>
    <w:rsid w:val="007643A1"/>
    <w:rsid w:val="00764737"/>
    <w:rsid w:val="0076493C"/>
    <w:rsid w:val="00764A9B"/>
    <w:rsid w:val="00765087"/>
    <w:rsid w:val="0076552C"/>
    <w:rsid w:val="00765D3D"/>
    <w:rsid w:val="00766149"/>
    <w:rsid w:val="00766157"/>
    <w:rsid w:val="007665D6"/>
    <w:rsid w:val="00766B14"/>
    <w:rsid w:val="00766D39"/>
    <w:rsid w:val="00766DA9"/>
    <w:rsid w:val="00766F70"/>
    <w:rsid w:val="007676E5"/>
    <w:rsid w:val="00767FC9"/>
    <w:rsid w:val="007701F9"/>
    <w:rsid w:val="00770419"/>
    <w:rsid w:val="00770725"/>
    <w:rsid w:val="00770C60"/>
    <w:rsid w:val="00771146"/>
    <w:rsid w:val="00771158"/>
    <w:rsid w:val="00771857"/>
    <w:rsid w:val="00771B8B"/>
    <w:rsid w:val="00771BDC"/>
    <w:rsid w:val="00771E0F"/>
    <w:rsid w:val="0077267E"/>
    <w:rsid w:val="00772A3C"/>
    <w:rsid w:val="0077324F"/>
    <w:rsid w:val="00773306"/>
    <w:rsid w:val="0077362A"/>
    <w:rsid w:val="007739A4"/>
    <w:rsid w:val="00773A98"/>
    <w:rsid w:val="0077468F"/>
    <w:rsid w:val="00774931"/>
    <w:rsid w:val="00774B58"/>
    <w:rsid w:val="0077525D"/>
    <w:rsid w:val="0077649D"/>
    <w:rsid w:val="0077674F"/>
    <w:rsid w:val="0077680B"/>
    <w:rsid w:val="00776987"/>
    <w:rsid w:val="00776AD7"/>
    <w:rsid w:val="00776AF5"/>
    <w:rsid w:val="00776EE2"/>
    <w:rsid w:val="00777172"/>
    <w:rsid w:val="0077730E"/>
    <w:rsid w:val="0077778D"/>
    <w:rsid w:val="00777B1D"/>
    <w:rsid w:val="00777F09"/>
    <w:rsid w:val="0078002E"/>
    <w:rsid w:val="007800D5"/>
    <w:rsid w:val="007801BA"/>
    <w:rsid w:val="0078097E"/>
    <w:rsid w:val="00780A21"/>
    <w:rsid w:val="00781157"/>
    <w:rsid w:val="007812E0"/>
    <w:rsid w:val="00781818"/>
    <w:rsid w:val="00781CBA"/>
    <w:rsid w:val="00781CDC"/>
    <w:rsid w:val="00782243"/>
    <w:rsid w:val="007828FD"/>
    <w:rsid w:val="00782A7F"/>
    <w:rsid w:val="00782B63"/>
    <w:rsid w:val="00783228"/>
    <w:rsid w:val="00783C49"/>
    <w:rsid w:val="0078400F"/>
    <w:rsid w:val="00784029"/>
    <w:rsid w:val="00784235"/>
    <w:rsid w:val="007845A1"/>
    <w:rsid w:val="00784DD1"/>
    <w:rsid w:val="00784F8E"/>
    <w:rsid w:val="007851AC"/>
    <w:rsid w:val="007851C8"/>
    <w:rsid w:val="007852D2"/>
    <w:rsid w:val="00785584"/>
    <w:rsid w:val="00785591"/>
    <w:rsid w:val="00785767"/>
    <w:rsid w:val="0078577E"/>
    <w:rsid w:val="007858FE"/>
    <w:rsid w:val="007863E1"/>
    <w:rsid w:val="00786503"/>
    <w:rsid w:val="00786535"/>
    <w:rsid w:val="00786670"/>
    <w:rsid w:val="00786D0E"/>
    <w:rsid w:val="007873AD"/>
    <w:rsid w:val="00787781"/>
    <w:rsid w:val="0078798E"/>
    <w:rsid w:val="00787AAD"/>
    <w:rsid w:val="00787B48"/>
    <w:rsid w:val="00787BFA"/>
    <w:rsid w:val="0079062C"/>
    <w:rsid w:val="007908D0"/>
    <w:rsid w:val="00790995"/>
    <w:rsid w:val="00790D1F"/>
    <w:rsid w:val="00790D40"/>
    <w:rsid w:val="00790DDC"/>
    <w:rsid w:val="0079113D"/>
    <w:rsid w:val="00791197"/>
    <w:rsid w:val="00791AAE"/>
    <w:rsid w:val="00791ED1"/>
    <w:rsid w:val="0079218D"/>
    <w:rsid w:val="007921F6"/>
    <w:rsid w:val="0079243F"/>
    <w:rsid w:val="00792A38"/>
    <w:rsid w:val="00792C88"/>
    <w:rsid w:val="00792E7C"/>
    <w:rsid w:val="00793007"/>
    <w:rsid w:val="007933B3"/>
    <w:rsid w:val="00793C2E"/>
    <w:rsid w:val="00794336"/>
    <w:rsid w:val="007949DD"/>
    <w:rsid w:val="00794D8E"/>
    <w:rsid w:val="00794E30"/>
    <w:rsid w:val="00795A35"/>
    <w:rsid w:val="00795EFF"/>
    <w:rsid w:val="007967F1"/>
    <w:rsid w:val="00796901"/>
    <w:rsid w:val="0079700E"/>
    <w:rsid w:val="007971B4"/>
    <w:rsid w:val="007976D1"/>
    <w:rsid w:val="00797DD5"/>
    <w:rsid w:val="007A005D"/>
    <w:rsid w:val="007A0AC2"/>
    <w:rsid w:val="007A0EBC"/>
    <w:rsid w:val="007A117A"/>
    <w:rsid w:val="007A1312"/>
    <w:rsid w:val="007A137A"/>
    <w:rsid w:val="007A14A6"/>
    <w:rsid w:val="007A16E5"/>
    <w:rsid w:val="007A1CA5"/>
    <w:rsid w:val="007A1CDB"/>
    <w:rsid w:val="007A2178"/>
    <w:rsid w:val="007A27C8"/>
    <w:rsid w:val="007A2871"/>
    <w:rsid w:val="007A336F"/>
    <w:rsid w:val="007A33A6"/>
    <w:rsid w:val="007A38D5"/>
    <w:rsid w:val="007A3A15"/>
    <w:rsid w:val="007A3CF6"/>
    <w:rsid w:val="007A3D54"/>
    <w:rsid w:val="007A3EF5"/>
    <w:rsid w:val="007A4086"/>
    <w:rsid w:val="007A40D7"/>
    <w:rsid w:val="007A4901"/>
    <w:rsid w:val="007A4C27"/>
    <w:rsid w:val="007A509F"/>
    <w:rsid w:val="007A5491"/>
    <w:rsid w:val="007A55C5"/>
    <w:rsid w:val="007A5755"/>
    <w:rsid w:val="007A579A"/>
    <w:rsid w:val="007A5894"/>
    <w:rsid w:val="007A5A58"/>
    <w:rsid w:val="007A5F47"/>
    <w:rsid w:val="007A62B0"/>
    <w:rsid w:val="007A6306"/>
    <w:rsid w:val="007A63BA"/>
    <w:rsid w:val="007A65AF"/>
    <w:rsid w:val="007A681E"/>
    <w:rsid w:val="007A6EE1"/>
    <w:rsid w:val="007A70F8"/>
    <w:rsid w:val="007A7555"/>
    <w:rsid w:val="007A78DD"/>
    <w:rsid w:val="007A7C2B"/>
    <w:rsid w:val="007A7D2F"/>
    <w:rsid w:val="007B0845"/>
    <w:rsid w:val="007B0DEE"/>
    <w:rsid w:val="007B13B1"/>
    <w:rsid w:val="007B1721"/>
    <w:rsid w:val="007B18F8"/>
    <w:rsid w:val="007B1CE3"/>
    <w:rsid w:val="007B245E"/>
    <w:rsid w:val="007B25E5"/>
    <w:rsid w:val="007B29B2"/>
    <w:rsid w:val="007B2A09"/>
    <w:rsid w:val="007B2D2A"/>
    <w:rsid w:val="007B2FC4"/>
    <w:rsid w:val="007B32F4"/>
    <w:rsid w:val="007B345F"/>
    <w:rsid w:val="007B3B78"/>
    <w:rsid w:val="007B3B9C"/>
    <w:rsid w:val="007B4233"/>
    <w:rsid w:val="007B4826"/>
    <w:rsid w:val="007B4EF8"/>
    <w:rsid w:val="007B5689"/>
    <w:rsid w:val="007B5791"/>
    <w:rsid w:val="007B579C"/>
    <w:rsid w:val="007B5C9E"/>
    <w:rsid w:val="007B5D56"/>
    <w:rsid w:val="007B620D"/>
    <w:rsid w:val="007B649A"/>
    <w:rsid w:val="007B65B8"/>
    <w:rsid w:val="007B65C2"/>
    <w:rsid w:val="007B6C4E"/>
    <w:rsid w:val="007B6E07"/>
    <w:rsid w:val="007B6E1B"/>
    <w:rsid w:val="007B6E60"/>
    <w:rsid w:val="007B6F79"/>
    <w:rsid w:val="007B7450"/>
    <w:rsid w:val="007B7689"/>
    <w:rsid w:val="007B7860"/>
    <w:rsid w:val="007B7BA9"/>
    <w:rsid w:val="007C01B0"/>
    <w:rsid w:val="007C030B"/>
    <w:rsid w:val="007C0488"/>
    <w:rsid w:val="007C072F"/>
    <w:rsid w:val="007C0757"/>
    <w:rsid w:val="007C0999"/>
    <w:rsid w:val="007C0E6E"/>
    <w:rsid w:val="007C0F1A"/>
    <w:rsid w:val="007C1807"/>
    <w:rsid w:val="007C1C97"/>
    <w:rsid w:val="007C1D87"/>
    <w:rsid w:val="007C2488"/>
    <w:rsid w:val="007C248A"/>
    <w:rsid w:val="007C25B8"/>
    <w:rsid w:val="007C2666"/>
    <w:rsid w:val="007C2897"/>
    <w:rsid w:val="007C2B65"/>
    <w:rsid w:val="007C2FEA"/>
    <w:rsid w:val="007C32C4"/>
    <w:rsid w:val="007C36C8"/>
    <w:rsid w:val="007C3B31"/>
    <w:rsid w:val="007C3E42"/>
    <w:rsid w:val="007C3EDC"/>
    <w:rsid w:val="007C4245"/>
    <w:rsid w:val="007C4709"/>
    <w:rsid w:val="007C4AB7"/>
    <w:rsid w:val="007C4C41"/>
    <w:rsid w:val="007C4E07"/>
    <w:rsid w:val="007C51DE"/>
    <w:rsid w:val="007C5421"/>
    <w:rsid w:val="007C5512"/>
    <w:rsid w:val="007C6CE1"/>
    <w:rsid w:val="007C6DE8"/>
    <w:rsid w:val="007C6E13"/>
    <w:rsid w:val="007C759F"/>
    <w:rsid w:val="007C76B1"/>
    <w:rsid w:val="007C79E6"/>
    <w:rsid w:val="007D0165"/>
    <w:rsid w:val="007D081C"/>
    <w:rsid w:val="007D0B08"/>
    <w:rsid w:val="007D0BB5"/>
    <w:rsid w:val="007D0BD0"/>
    <w:rsid w:val="007D1267"/>
    <w:rsid w:val="007D1C6A"/>
    <w:rsid w:val="007D1EA3"/>
    <w:rsid w:val="007D29DB"/>
    <w:rsid w:val="007D2B95"/>
    <w:rsid w:val="007D2C85"/>
    <w:rsid w:val="007D3331"/>
    <w:rsid w:val="007D34CC"/>
    <w:rsid w:val="007D3666"/>
    <w:rsid w:val="007D3718"/>
    <w:rsid w:val="007D3DC1"/>
    <w:rsid w:val="007D3F76"/>
    <w:rsid w:val="007D4165"/>
    <w:rsid w:val="007D42DA"/>
    <w:rsid w:val="007D4665"/>
    <w:rsid w:val="007D491E"/>
    <w:rsid w:val="007D494D"/>
    <w:rsid w:val="007D4A8B"/>
    <w:rsid w:val="007D4AD6"/>
    <w:rsid w:val="007D4D47"/>
    <w:rsid w:val="007D4D9B"/>
    <w:rsid w:val="007D4E77"/>
    <w:rsid w:val="007D53AF"/>
    <w:rsid w:val="007D5677"/>
    <w:rsid w:val="007D58F8"/>
    <w:rsid w:val="007D5CC9"/>
    <w:rsid w:val="007D6070"/>
    <w:rsid w:val="007D60EE"/>
    <w:rsid w:val="007D61BC"/>
    <w:rsid w:val="007D63C9"/>
    <w:rsid w:val="007D6A32"/>
    <w:rsid w:val="007D6BAD"/>
    <w:rsid w:val="007D6E18"/>
    <w:rsid w:val="007D7224"/>
    <w:rsid w:val="007D7257"/>
    <w:rsid w:val="007D732B"/>
    <w:rsid w:val="007D78C9"/>
    <w:rsid w:val="007D7906"/>
    <w:rsid w:val="007D7AED"/>
    <w:rsid w:val="007E0C04"/>
    <w:rsid w:val="007E11D5"/>
    <w:rsid w:val="007E11E4"/>
    <w:rsid w:val="007E1496"/>
    <w:rsid w:val="007E14DD"/>
    <w:rsid w:val="007E1502"/>
    <w:rsid w:val="007E1809"/>
    <w:rsid w:val="007E1AE2"/>
    <w:rsid w:val="007E1DF1"/>
    <w:rsid w:val="007E1E75"/>
    <w:rsid w:val="007E20F2"/>
    <w:rsid w:val="007E2254"/>
    <w:rsid w:val="007E265A"/>
    <w:rsid w:val="007E2D9A"/>
    <w:rsid w:val="007E3F55"/>
    <w:rsid w:val="007E47DC"/>
    <w:rsid w:val="007E47E4"/>
    <w:rsid w:val="007E4B11"/>
    <w:rsid w:val="007E4B83"/>
    <w:rsid w:val="007E4F3C"/>
    <w:rsid w:val="007E5258"/>
    <w:rsid w:val="007E5419"/>
    <w:rsid w:val="007E5655"/>
    <w:rsid w:val="007E59F8"/>
    <w:rsid w:val="007E5E1E"/>
    <w:rsid w:val="007E68E5"/>
    <w:rsid w:val="007E6B85"/>
    <w:rsid w:val="007E6E0C"/>
    <w:rsid w:val="007E7498"/>
    <w:rsid w:val="007E7887"/>
    <w:rsid w:val="007E7BC3"/>
    <w:rsid w:val="007E7ED0"/>
    <w:rsid w:val="007F016C"/>
    <w:rsid w:val="007F01CA"/>
    <w:rsid w:val="007F06EB"/>
    <w:rsid w:val="007F0BCB"/>
    <w:rsid w:val="007F0C94"/>
    <w:rsid w:val="007F169B"/>
    <w:rsid w:val="007F1B1B"/>
    <w:rsid w:val="007F1FD1"/>
    <w:rsid w:val="007F2089"/>
    <w:rsid w:val="007F2241"/>
    <w:rsid w:val="007F2A17"/>
    <w:rsid w:val="007F2D09"/>
    <w:rsid w:val="007F31C4"/>
    <w:rsid w:val="007F3508"/>
    <w:rsid w:val="007F3806"/>
    <w:rsid w:val="007F3811"/>
    <w:rsid w:val="007F39A4"/>
    <w:rsid w:val="007F3C12"/>
    <w:rsid w:val="007F3C45"/>
    <w:rsid w:val="007F4061"/>
    <w:rsid w:val="007F419D"/>
    <w:rsid w:val="007F45EB"/>
    <w:rsid w:val="007F4A3E"/>
    <w:rsid w:val="007F5446"/>
    <w:rsid w:val="007F5D6A"/>
    <w:rsid w:val="007F5E49"/>
    <w:rsid w:val="007F6405"/>
    <w:rsid w:val="007F6616"/>
    <w:rsid w:val="007F6CF4"/>
    <w:rsid w:val="007F6E17"/>
    <w:rsid w:val="007F71A1"/>
    <w:rsid w:val="007F7575"/>
    <w:rsid w:val="007F76FD"/>
    <w:rsid w:val="007F7E5A"/>
    <w:rsid w:val="007F7FA5"/>
    <w:rsid w:val="00800186"/>
    <w:rsid w:val="00800201"/>
    <w:rsid w:val="008003C5"/>
    <w:rsid w:val="008007CB"/>
    <w:rsid w:val="0080111F"/>
    <w:rsid w:val="00801236"/>
    <w:rsid w:val="008020A3"/>
    <w:rsid w:val="008020B1"/>
    <w:rsid w:val="00802583"/>
    <w:rsid w:val="00802EF7"/>
    <w:rsid w:val="008031EE"/>
    <w:rsid w:val="008033CE"/>
    <w:rsid w:val="00803AF5"/>
    <w:rsid w:val="00804212"/>
    <w:rsid w:val="008043A8"/>
    <w:rsid w:val="00804A51"/>
    <w:rsid w:val="00804D32"/>
    <w:rsid w:val="00804E32"/>
    <w:rsid w:val="008057DC"/>
    <w:rsid w:val="00805A3C"/>
    <w:rsid w:val="00805BC6"/>
    <w:rsid w:val="00805D0A"/>
    <w:rsid w:val="00805F90"/>
    <w:rsid w:val="0080629C"/>
    <w:rsid w:val="00806389"/>
    <w:rsid w:val="0080650D"/>
    <w:rsid w:val="00806720"/>
    <w:rsid w:val="0080674A"/>
    <w:rsid w:val="00806CFE"/>
    <w:rsid w:val="00807204"/>
    <w:rsid w:val="00807554"/>
    <w:rsid w:val="00807971"/>
    <w:rsid w:val="00807C8C"/>
    <w:rsid w:val="008101AF"/>
    <w:rsid w:val="00810649"/>
    <w:rsid w:val="00810AEE"/>
    <w:rsid w:val="00810BCF"/>
    <w:rsid w:val="00810D7F"/>
    <w:rsid w:val="00811362"/>
    <w:rsid w:val="008116D2"/>
    <w:rsid w:val="0081197A"/>
    <w:rsid w:val="00811AAB"/>
    <w:rsid w:val="00811AD5"/>
    <w:rsid w:val="00812A25"/>
    <w:rsid w:val="00812A58"/>
    <w:rsid w:val="00812BD3"/>
    <w:rsid w:val="00812D61"/>
    <w:rsid w:val="00812DD5"/>
    <w:rsid w:val="00812EB7"/>
    <w:rsid w:val="00813103"/>
    <w:rsid w:val="00813284"/>
    <w:rsid w:val="00813788"/>
    <w:rsid w:val="00813910"/>
    <w:rsid w:val="008141F7"/>
    <w:rsid w:val="0081461E"/>
    <w:rsid w:val="00814763"/>
    <w:rsid w:val="008147E5"/>
    <w:rsid w:val="00814974"/>
    <w:rsid w:val="00814B30"/>
    <w:rsid w:val="00814B54"/>
    <w:rsid w:val="00814BB9"/>
    <w:rsid w:val="00814D27"/>
    <w:rsid w:val="00814E81"/>
    <w:rsid w:val="00814EFD"/>
    <w:rsid w:val="008150E3"/>
    <w:rsid w:val="0081539D"/>
    <w:rsid w:val="00815DE3"/>
    <w:rsid w:val="0081612A"/>
    <w:rsid w:val="00816268"/>
    <w:rsid w:val="008163A2"/>
    <w:rsid w:val="00816789"/>
    <w:rsid w:val="00816853"/>
    <w:rsid w:val="00816893"/>
    <w:rsid w:val="00817061"/>
    <w:rsid w:val="00817174"/>
    <w:rsid w:val="0081717F"/>
    <w:rsid w:val="0081762C"/>
    <w:rsid w:val="00817640"/>
    <w:rsid w:val="00817D57"/>
    <w:rsid w:val="00817E62"/>
    <w:rsid w:val="00820127"/>
    <w:rsid w:val="00820718"/>
    <w:rsid w:val="0082089E"/>
    <w:rsid w:val="008210CD"/>
    <w:rsid w:val="0082121E"/>
    <w:rsid w:val="00821261"/>
    <w:rsid w:val="00821440"/>
    <w:rsid w:val="00821489"/>
    <w:rsid w:val="008216AB"/>
    <w:rsid w:val="008217EC"/>
    <w:rsid w:val="00821875"/>
    <w:rsid w:val="00821B25"/>
    <w:rsid w:val="00822092"/>
    <w:rsid w:val="00822284"/>
    <w:rsid w:val="00822801"/>
    <w:rsid w:val="00822A4C"/>
    <w:rsid w:val="00822E1B"/>
    <w:rsid w:val="00823028"/>
    <w:rsid w:val="00823282"/>
    <w:rsid w:val="00823336"/>
    <w:rsid w:val="0082348A"/>
    <w:rsid w:val="0082361A"/>
    <w:rsid w:val="008237FF"/>
    <w:rsid w:val="00823858"/>
    <w:rsid w:val="00823912"/>
    <w:rsid w:val="00823984"/>
    <w:rsid w:val="008244B5"/>
    <w:rsid w:val="00824AAB"/>
    <w:rsid w:val="00824B8D"/>
    <w:rsid w:val="00824ED4"/>
    <w:rsid w:val="008251C5"/>
    <w:rsid w:val="00825310"/>
    <w:rsid w:val="00825C43"/>
    <w:rsid w:val="00826814"/>
    <w:rsid w:val="00826E75"/>
    <w:rsid w:val="0082723A"/>
    <w:rsid w:val="0082770D"/>
    <w:rsid w:val="0082782F"/>
    <w:rsid w:val="008278F3"/>
    <w:rsid w:val="00827952"/>
    <w:rsid w:val="00827ED6"/>
    <w:rsid w:val="00827FA9"/>
    <w:rsid w:val="00830C9F"/>
    <w:rsid w:val="00830EF6"/>
    <w:rsid w:val="00831103"/>
    <w:rsid w:val="008315D9"/>
    <w:rsid w:val="00831BB1"/>
    <w:rsid w:val="00832623"/>
    <w:rsid w:val="008327CC"/>
    <w:rsid w:val="00832924"/>
    <w:rsid w:val="0083303A"/>
    <w:rsid w:val="00833BE1"/>
    <w:rsid w:val="00833CD7"/>
    <w:rsid w:val="00834191"/>
    <w:rsid w:val="0083427D"/>
    <w:rsid w:val="00834619"/>
    <w:rsid w:val="00834C87"/>
    <w:rsid w:val="008350DD"/>
    <w:rsid w:val="00835533"/>
    <w:rsid w:val="0083609E"/>
    <w:rsid w:val="0083645A"/>
    <w:rsid w:val="00836FA4"/>
    <w:rsid w:val="00836FBB"/>
    <w:rsid w:val="00837094"/>
    <w:rsid w:val="008370B5"/>
    <w:rsid w:val="008377FB"/>
    <w:rsid w:val="00837B7A"/>
    <w:rsid w:val="00837CF6"/>
    <w:rsid w:val="00837F2E"/>
    <w:rsid w:val="00840086"/>
    <w:rsid w:val="00840237"/>
    <w:rsid w:val="00840333"/>
    <w:rsid w:val="0084039B"/>
    <w:rsid w:val="008404C7"/>
    <w:rsid w:val="008405AE"/>
    <w:rsid w:val="0084077A"/>
    <w:rsid w:val="0084080C"/>
    <w:rsid w:val="00840DCB"/>
    <w:rsid w:val="008412C2"/>
    <w:rsid w:val="0084178E"/>
    <w:rsid w:val="00841A6F"/>
    <w:rsid w:val="00841C36"/>
    <w:rsid w:val="00842068"/>
    <w:rsid w:val="008425E7"/>
    <w:rsid w:val="00842617"/>
    <w:rsid w:val="008429A1"/>
    <w:rsid w:val="00842C2E"/>
    <w:rsid w:val="00843A5D"/>
    <w:rsid w:val="00843F87"/>
    <w:rsid w:val="0084409B"/>
    <w:rsid w:val="008442CF"/>
    <w:rsid w:val="00844519"/>
    <w:rsid w:val="0084456D"/>
    <w:rsid w:val="0084462A"/>
    <w:rsid w:val="00844AF9"/>
    <w:rsid w:val="00844B40"/>
    <w:rsid w:val="008450BC"/>
    <w:rsid w:val="008451E3"/>
    <w:rsid w:val="00845F79"/>
    <w:rsid w:val="00846064"/>
    <w:rsid w:val="008460D3"/>
    <w:rsid w:val="00846459"/>
    <w:rsid w:val="00846480"/>
    <w:rsid w:val="0084649E"/>
    <w:rsid w:val="00846676"/>
    <w:rsid w:val="0084669B"/>
    <w:rsid w:val="00846758"/>
    <w:rsid w:val="0084696B"/>
    <w:rsid w:val="008469C7"/>
    <w:rsid w:val="00846D4F"/>
    <w:rsid w:val="0084717A"/>
    <w:rsid w:val="008474A2"/>
    <w:rsid w:val="008479F5"/>
    <w:rsid w:val="00847BB6"/>
    <w:rsid w:val="00847C43"/>
    <w:rsid w:val="00847DBE"/>
    <w:rsid w:val="00847E70"/>
    <w:rsid w:val="0085001D"/>
    <w:rsid w:val="0085004A"/>
    <w:rsid w:val="008504ED"/>
    <w:rsid w:val="00850AFC"/>
    <w:rsid w:val="00850B61"/>
    <w:rsid w:val="00851329"/>
    <w:rsid w:val="008515E9"/>
    <w:rsid w:val="00851A89"/>
    <w:rsid w:val="00851F02"/>
    <w:rsid w:val="008521C5"/>
    <w:rsid w:val="00852505"/>
    <w:rsid w:val="00852654"/>
    <w:rsid w:val="00852658"/>
    <w:rsid w:val="008527B7"/>
    <w:rsid w:val="008528AE"/>
    <w:rsid w:val="00852E6F"/>
    <w:rsid w:val="00853050"/>
    <w:rsid w:val="00853643"/>
    <w:rsid w:val="00853778"/>
    <w:rsid w:val="0085380F"/>
    <w:rsid w:val="0085383B"/>
    <w:rsid w:val="008538B3"/>
    <w:rsid w:val="00853979"/>
    <w:rsid w:val="00853CE2"/>
    <w:rsid w:val="00853F17"/>
    <w:rsid w:val="00854A55"/>
    <w:rsid w:val="00854DE6"/>
    <w:rsid w:val="00854EDF"/>
    <w:rsid w:val="0085516C"/>
    <w:rsid w:val="0085566F"/>
    <w:rsid w:val="00855A5A"/>
    <w:rsid w:val="008560A4"/>
    <w:rsid w:val="00856321"/>
    <w:rsid w:val="0085648B"/>
    <w:rsid w:val="0085673E"/>
    <w:rsid w:val="0085686E"/>
    <w:rsid w:val="0085687D"/>
    <w:rsid w:val="00856A7C"/>
    <w:rsid w:val="00856D82"/>
    <w:rsid w:val="0085716E"/>
    <w:rsid w:val="008572CE"/>
    <w:rsid w:val="00857369"/>
    <w:rsid w:val="0085763A"/>
    <w:rsid w:val="00860159"/>
    <w:rsid w:val="0086099D"/>
    <w:rsid w:val="00860CEB"/>
    <w:rsid w:val="00860D68"/>
    <w:rsid w:val="008613EC"/>
    <w:rsid w:val="00861605"/>
    <w:rsid w:val="008617F3"/>
    <w:rsid w:val="008619DA"/>
    <w:rsid w:val="00862021"/>
    <w:rsid w:val="00862378"/>
    <w:rsid w:val="008623F2"/>
    <w:rsid w:val="008625C7"/>
    <w:rsid w:val="00862621"/>
    <w:rsid w:val="008628FB"/>
    <w:rsid w:val="00862A6C"/>
    <w:rsid w:val="00862B9F"/>
    <w:rsid w:val="00862CC8"/>
    <w:rsid w:val="00862DFC"/>
    <w:rsid w:val="00862F6D"/>
    <w:rsid w:val="0086308D"/>
    <w:rsid w:val="00863388"/>
    <w:rsid w:val="00863442"/>
    <w:rsid w:val="008634AF"/>
    <w:rsid w:val="008636F0"/>
    <w:rsid w:val="00863A14"/>
    <w:rsid w:val="00863A95"/>
    <w:rsid w:val="0086460B"/>
    <w:rsid w:val="008648B6"/>
    <w:rsid w:val="008658B7"/>
    <w:rsid w:val="00865A48"/>
    <w:rsid w:val="00865CFC"/>
    <w:rsid w:val="0086603E"/>
    <w:rsid w:val="008662B4"/>
    <w:rsid w:val="00866324"/>
    <w:rsid w:val="0086633E"/>
    <w:rsid w:val="00866E9D"/>
    <w:rsid w:val="00867156"/>
    <w:rsid w:val="008674D1"/>
    <w:rsid w:val="008676EA"/>
    <w:rsid w:val="00867AB3"/>
    <w:rsid w:val="00867C00"/>
    <w:rsid w:val="00867CDB"/>
    <w:rsid w:val="0087097D"/>
    <w:rsid w:val="008713CB"/>
    <w:rsid w:val="00871570"/>
    <w:rsid w:val="008715DE"/>
    <w:rsid w:val="00871873"/>
    <w:rsid w:val="00872401"/>
    <w:rsid w:val="008724DB"/>
    <w:rsid w:val="008724E8"/>
    <w:rsid w:val="008725E6"/>
    <w:rsid w:val="008726DF"/>
    <w:rsid w:val="00872764"/>
    <w:rsid w:val="00872CF7"/>
    <w:rsid w:val="00873135"/>
    <w:rsid w:val="0087355E"/>
    <w:rsid w:val="00873711"/>
    <w:rsid w:val="00873D7A"/>
    <w:rsid w:val="008742D5"/>
    <w:rsid w:val="0087440E"/>
    <w:rsid w:val="0087445E"/>
    <w:rsid w:val="00874DBD"/>
    <w:rsid w:val="008753F4"/>
    <w:rsid w:val="008755EC"/>
    <w:rsid w:val="00875788"/>
    <w:rsid w:val="00875A60"/>
    <w:rsid w:val="00875A9C"/>
    <w:rsid w:val="00875C77"/>
    <w:rsid w:val="00875DF5"/>
    <w:rsid w:val="0087621B"/>
    <w:rsid w:val="008763D9"/>
    <w:rsid w:val="008765C2"/>
    <w:rsid w:val="00876FC0"/>
    <w:rsid w:val="008770BF"/>
    <w:rsid w:val="008775CE"/>
    <w:rsid w:val="008777C9"/>
    <w:rsid w:val="008778BB"/>
    <w:rsid w:val="00877D2B"/>
    <w:rsid w:val="00877EDD"/>
    <w:rsid w:val="00877FBA"/>
    <w:rsid w:val="008801F6"/>
    <w:rsid w:val="0088039C"/>
    <w:rsid w:val="00880530"/>
    <w:rsid w:val="008806B7"/>
    <w:rsid w:val="00880F9C"/>
    <w:rsid w:val="00881077"/>
    <w:rsid w:val="00881203"/>
    <w:rsid w:val="0088130E"/>
    <w:rsid w:val="0088153A"/>
    <w:rsid w:val="008815FA"/>
    <w:rsid w:val="00881871"/>
    <w:rsid w:val="0088199A"/>
    <w:rsid w:val="00881B39"/>
    <w:rsid w:val="00881B6F"/>
    <w:rsid w:val="00881E55"/>
    <w:rsid w:val="00881EBB"/>
    <w:rsid w:val="00882AA6"/>
    <w:rsid w:val="00882BB4"/>
    <w:rsid w:val="00882E7E"/>
    <w:rsid w:val="008830A2"/>
    <w:rsid w:val="00883176"/>
    <w:rsid w:val="00883640"/>
    <w:rsid w:val="0088396C"/>
    <w:rsid w:val="00883CEE"/>
    <w:rsid w:val="00884038"/>
    <w:rsid w:val="0088423D"/>
    <w:rsid w:val="00884557"/>
    <w:rsid w:val="00884C19"/>
    <w:rsid w:val="00885076"/>
    <w:rsid w:val="008851AB"/>
    <w:rsid w:val="008855EE"/>
    <w:rsid w:val="0088578B"/>
    <w:rsid w:val="00885BCC"/>
    <w:rsid w:val="00885C61"/>
    <w:rsid w:val="00885F23"/>
    <w:rsid w:val="008861F1"/>
    <w:rsid w:val="00886272"/>
    <w:rsid w:val="00886327"/>
    <w:rsid w:val="0088637F"/>
    <w:rsid w:val="00886C10"/>
    <w:rsid w:val="00886CB4"/>
    <w:rsid w:val="0088707B"/>
    <w:rsid w:val="008875B6"/>
    <w:rsid w:val="00887689"/>
    <w:rsid w:val="00887DA8"/>
    <w:rsid w:val="00887DB4"/>
    <w:rsid w:val="00887DC1"/>
    <w:rsid w:val="00887E77"/>
    <w:rsid w:val="00890078"/>
    <w:rsid w:val="00890157"/>
    <w:rsid w:val="008905E6"/>
    <w:rsid w:val="00890660"/>
    <w:rsid w:val="00890734"/>
    <w:rsid w:val="0089075B"/>
    <w:rsid w:val="008907D7"/>
    <w:rsid w:val="00890D86"/>
    <w:rsid w:val="00891088"/>
    <w:rsid w:val="008912A6"/>
    <w:rsid w:val="00891C4D"/>
    <w:rsid w:val="00891D1B"/>
    <w:rsid w:val="00891DB6"/>
    <w:rsid w:val="008921C3"/>
    <w:rsid w:val="008922EE"/>
    <w:rsid w:val="008925E5"/>
    <w:rsid w:val="00892B32"/>
    <w:rsid w:val="00892E57"/>
    <w:rsid w:val="00893897"/>
    <w:rsid w:val="008941BD"/>
    <w:rsid w:val="008948C5"/>
    <w:rsid w:val="00894921"/>
    <w:rsid w:val="00894942"/>
    <w:rsid w:val="00894A8D"/>
    <w:rsid w:val="00894B30"/>
    <w:rsid w:val="00894F40"/>
    <w:rsid w:val="0089525B"/>
    <w:rsid w:val="00895538"/>
    <w:rsid w:val="00895788"/>
    <w:rsid w:val="00895C3D"/>
    <w:rsid w:val="00895E20"/>
    <w:rsid w:val="008963AB"/>
    <w:rsid w:val="00896748"/>
    <w:rsid w:val="00896845"/>
    <w:rsid w:val="008968F7"/>
    <w:rsid w:val="00896AEF"/>
    <w:rsid w:val="00896C19"/>
    <w:rsid w:val="00896CBD"/>
    <w:rsid w:val="00896CDC"/>
    <w:rsid w:val="00896E83"/>
    <w:rsid w:val="008972D5"/>
    <w:rsid w:val="008977EE"/>
    <w:rsid w:val="00897AA1"/>
    <w:rsid w:val="00897BC6"/>
    <w:rsid w:val="00897D3D"/>
    <w:rsid w:val="00897D7A"/>
    <w:rsid w:val="008A0214"/>
    <w:rsid w:val="008A0783"/>
    <w:rsid w:val="008A0B93"/>
    <w:rsid w:val="008A0C24"/>
    <w:rsid w:val="008A1316"/>
    <w:rsid w:val="008A14D9"/>
    <w:rsid w:val="008A1754"/>
    <w:rsid w:val="008A1B2F"/>
    <w:rsid w:val="008A1C1B"/>
    <w:rsid w:val="008A230B"/>
    <w:rsid w:val="008A2995"/>
    <w:rsid w:val="008A2AD6"/>
    <w:rsid w:val="008A2C7F"/>
    <w:rsid w:val="008A2D11"/>
    <w:rsid w:val="008A2E00"/>
    <w:rsid w:val="008A31B7"/>
    <w:rsid w:val="008A342F"/>
    <w:rsid w:val="008A36D0"/>
    <w:rsid w:val="008A39BB"/>
    <w:rsid w:val="008A3A47"/>
    <w:rsid w:val="008A3E47"/>
    <w:rsid w:val="008A43B9"/>
    <w:rsid w:val="008A4EDF"/>
    <w:rsid w:val="008A4F35"/>
    <w:rsid w:val="008A54EC"/>
    <w:rsid w:val="008A575C"/>
    <w:rsid w:val="008A59A0"/>
    <w:rsid w:val="008A5C72"/>
    <w:rsid w:val="008A5D4F"/>
    <w:rsid w:val="008A67FF"/>
    <w:rsid w:val="008A6A4C"/>
    <w:rsid w:val="008A6DC7"/>
    <w:rsid w:val="008A73CF"/>
    <w:rsid w:val="008A7566"/>
    <w:rsid w:val="008A7BF4"/>
    <w:rsid w:val="008A7E3E"/>
    <w:rsid w:val="008B0075"/>
    <w:rsid w:val="008B00A1"/>
    <w:rsid w:val="008B02C6"/>
    <w:rsid w:val="008B0433"/>
    <w:rsid w:val="008B05A4"/>
    <w:rsid w:val="008B0C1F"/>
    <w:rsid w:val="008B0CE8"/>
    <w:rsid w:val="008B0DCC"/>
    <w:rsid w:val="008B0E3B"/>
    <w:rsid w:val="008B1CA0"/>
    <w:rsid w:val="008B1CCC"/>
    <w:rsid w:val="008B2971"/>
    <w:rsid w:val="008B2B49"/>
    <w:rsid w:val="008B2FA0"/>
    <w:rsid w:val="008B3C48"/>
    <w:rsid w:val="008B41C5"/>
    <w:rsid w:val="008B43FA"/>
    <w:rsid w:val="008B44EB"/>
    <w:rsid w:val="008B461B"/>
    <w:rsid w:val="008B46E0"/>
    <w:rsid w:val="008B4E36"/>
    <w:rsid w:val="008B4F6C"/>
    <w:rsid w:val="008B50A6"/>
    <w:rsid w:val="008B53E8"/>
    <w:rsid w:val="008B586D"/>
    <w:rsid w:val="008B59DC"/>
    <w:rsid w:val="008B5F27"/>
    <w:rsid w:val="008B6008"/>
    <w:rsid w:val="008B6045"/>
    <w:rsid w:val="008B64A9"/>
    <w:rsid w:val="008B6BE8"/>
    <w:rsid w:val="008B6BF4"/>
    <w:rsid w:val="008B6E9F"/>
    <w:rsid w:val="008B701D"/>
    <w:rsid w:val="008B74E5"/>
    <w:rsid w:val="008B7767"/>
    <w:rsid w:val="008B79B0"/>
    <w:rsid w:val="008B7FC9"/>
    <w:rsid w:val="008C0136"/>
    <w:rsid w:val="008C04AB"/>
    <w:rsid w:val="008C05D2"/>
    <w:rsid w:val="008C062D"/>
    <w:rsid w:val="008C0E5D"/>
    <w:rsid w:val="008C13A2"/>
    <w:rsid w:val="008C172C"/>
    <w:rsid w:val="008C1D13"/>
    <w:rsid w:val="008C1E83"/>
    <w:rsid w:val="008C1FAF"/>
    <w:rsid w:val="008C2288"/>
    <w:rsid w:val="008C25AD"/>
    <w:rsid w:val="008C29CB"/>
    <w:rsid w:val="008C3398"/>
    <w:rsid w:val="008C33E4"/>
    <w:rsid w:val="008C3C3E"/>
    <w:rsid w:val="008C3F3E"/>
    <w:rsid w:val="008C3F7A"/>
    <w:rsid w:val="008C40F5"/>
    <w:rsid w:val="008C422D"/>
    <w:rsid w:val="008C4425"/>
    <w:rsid w:val="008C482E"/>
    <w:rsid w:val="008C4A02"/>
    <w:rsid w:val="008C4CF7"/>
    <w:rsid w:val="008C4F43"/>
    <w:rsid w:val="008C636F"/>
    <w:rsid w:val="008C6415"/>
    <w:rsid w:val="008C667A"/>
    <w:rsid w:val="008C6DE7"/>
    <w:rsid w:val="008C70AD"/>
    <w:rsid w:val="008C7171"/>
    <w:rsid w:val="008C71F5"/>
    <w:rsid w:val="008C7728"/>
    <w:rsid w:val="008C7B50"/>
    <w:rsid w:val="008C7EE3"/>
    <w:rsid w:val="008D0660"/>
    <w:rsid w:val="008D149F"/>
    <w:rsid w:val="008D160F"/>
    <w:rsid w:val="008D1696"/>
    <w:rsid w:val="008D1C8A"/>
    <w:rsid w:val="008D1E99"/>
    <w:rsid w:val="008D1F6E"/>
    <w:rsid w:val="008D248A"/>
    <w:rsid w:val="008D24B6"/>
    <w:rsid w:val="008D2820"/>
    <w:rsid w:val="008D284E"/>
    <w:rsid w:val="008D306C"/>
    <w:rsid w:val="008D33E8"/>
    <w:rsid w:val="008D376F"/>
    <w:rsid w:val="008D3970"/>
    <w:rsid w:val="008D3B8C"/>
    <w:rsid w:val="008D3E4C"/>
    <w:rsid w:val="008D3EA5"/>
    <w:rsid w:val="008D4508"/>
    <w:rsid w:val="008D4799"/>
    <w:rsid w:val="008D4973"/>
    <w:rsid w:val="008D4A14"/>
    <w:rsid w:val="008D4C2A"/>
    <w:rsid w:val="008D4E04"/>
    <w:rsid w:val="008D4F36"/>
    <w:rsid w:val="008D5131"/>
    <w:rsid w:val="008D5379"/>
    <w:rsid w:val="008D5D7B"/>
    <w:rsid w:val="008D6086"/>
    <w:rsid w:val="008D63C9"/>
    <w:rsid w:val="008D63F4"/>
    <w:rsid w:val="008D65EB"/>
    <w:rsid w:val="008D6B6E"/>
    <w:rsid w:val="008D71BB"/>
    <w:rsid w:val="008D7236"/>
    <w:rsid w:val="008D7DC5"/>
    <w:rsid w:val="008E005C"/>
    <w:rsid w:val="008E03A7"/>
    <w:rsid w:val="008E0B53"/>
    <w:rsid w:val="008E0C6C"/>
    <w:rsid w:val="008E1F19"/>
    <w:rsid w:val="008E28B1"/>
    <w:rsid w:val="008E2A63"/>
    <w:rsid w:val="008E2EB7"/>
    <w:rsid w:val="008E31B3"/>
    <w:rsid w:val="008E35F2"/>
    <w:rsid w:val="008E36AF"/>
    <w:rsid w:val="008E3A68"/>
    <w:rsid w:val="008E46AC"/>
    <w:rsid w:val="008E4828"/>
    <w:rsid w:val="008E4AC5"/>
    <w:rsid w:val="008E4D9D"/>
    <w:rsid w:val="008E537C"/>
    <w:rsid w:val="008E551D"/>
    <w:rsid w:val="008E5D02"/>
    <w:rsid w:val="008E5D75"/>
    <w:rsid w:val="008E5E5E"/>
    <w:rsid w:val="008E61A2"/>
    <w:rsid w:val="008E62B5"/>
    <w:rsid w:val="008E63DA"/>
    <w:rsid w:val="008E63FF"/>
    <w:rsid w:val="008E6529"/>
    <w:rsid w:val="008E65A1"/>
    <w:rsid w:val="008E6600"/>
    <w:rsid w:val="008E687C"/>
    <w:rsid w:val="008E68AC"/>
    <w:rsid w:val="008E69E2"/>
    <w:rsid w:val="008E6F39"/>
    <w:rsid w:val="008E70EF"/>
    <w:rsid w:val="008E74B3"/>
    <w:rsid w:val="008E7A82"/>
    <w:rsid w:val="008E7E32"/>
    <w:rsid w:val="008E7EB1"/>
    <w:rsid w:val="008F025A"/>
    <w:rsid w:val="008F0AC5"/>
    <w:rsid w:val="008F0C98"/>
    <w:rsid w:val="008F1294"/>
    <w:rsid w:val="008F14B2"/>
    <w:rsid w:val="008F19C5"/>
    <w:rsid w:val="008F1C94"/>
    <w:rsid w:val="008F1D5F"/>
    <w:rsid w:val="008F1FF8"/>
    <w:rsid w:val="008F20D5"/>
    <w:rsid w:val="008F20FA"/>
    <w:rsid w:val="008F2360"/>
    <w:rsid w:val="008F24D9"/>
    <w:rsid w:val="008F3188"/>
    <w:rsid w:val="008F31BB"/>
    <w:rsid w:val="008F32B5"/>
    <w:rsid w:val="008F32BB"/>
    <w:rsid w:val="008F339A"/>
    <w:rsid w:val="008F390B"/>
    <w:rsid w:val="008F41F8"/>
    <w:rsid w:val="008F42BC"/>
    <w:rsid w:val="008F44AC"/>
    <w:rsid w:val="008F4869"/>
    <w:rsid w:val="008F4D26"/>
    <w:rsid w:val="008F51E3"/>
    <w:rsid w:val="008F52A4"/>
    <w:rsid w:val="008F5572"/>
    <w:rsid w:val="008F56A5"/>
    <w:rsid w:val="008F585B"/>
    <w:rsid w:val="008F58E8"/>
    <w:rsid w:val="008F5A44"/>
    <w:rsid w:val="008F5CA0"/>
    <w:rsid w:val="008F5E43"/>
    <w:rsid w:val="008F5FEB"/>
    <w:rsid w:val="008F6FA2"/>
    <w:rsid w:val="008F70E7"/>
    <w:rsid w:val="008F713A"/>
    <w:rsid w:val="008F71B0"/>
    <w:rsid w:val="008F727C"/>
    <w:rsid w:val="008F7284"/>
    <w:rsid w:val="008F7FB1"/>
    <w:rsid w:val="0090011D"/>
    <w:rsid w:val="00900633"/>
    <w:rsid w:val="0090065F"/>
    <w:rsid w:val="0090091F"/>
    <w:rsid w:val="00900BFF"/>
    <w:rsid w:val="00900D45"/>
    <w:rsid w:val="00901259"/>
    <w:rsid w:val="009016B7"/>
    <w:rsid w:val="0090185F"/>
    <w:rsid w:val="00901BB6"/>
    <w:rsid w:val="00901BCD"/>
    <w:rsid w:val="00901D7E"/>
    <w:rsid w:val="00901EE3"/>
    <w:rsid w:val="00902909"/>
    <w:rsid w:val="00902A27"/>
    <w:rsid w:val="00902C31"/>
    <w:rsid w:val="00902CA7"/>
    <w:rsid w:val="00903144"/>
    <w:rsid w:val="00903718"/>
    <w:rsid w:val="00903861"/>
    <w:rsid w:val="00903DF9"/>
    <w:rsid w:val="00903EC0"/>
    <w:rsid w:val="009046CC"/>
    <w:rsid w:val="009049A6"/>
    <w:rsid w:val="0090553E"/>
    <w:rsid w:val="00905937"/>
    <w:rsid w:val="0090610D"/>
    <w:rsid w:val="0090655F"/>
    <w:rsid w:val="00906A0D"/>
    <w:rsid w:val="00906B29"/>
    <w:rsid w:val="00906BF3"/>
    <w:rsid w:val="00906C04"/>
    <w:rsid w:val="00906C16"/>
    <w:rsid w:val="00906E39"/>
    <w:rsid w:val="009070F4"/>
    <w:rsid w:val="00907180"/>
    <w:rsid w:val="00907329"/>
    <w:rsid w:val="009073F3"/>
    <w:rsid w:val="0090741F"/>
    <w:rsid w:val="00907E59"/>
    <w:rsid w:val="00910018"/>
    <w:rsid w:val="009101D1"/>
    <w:rsid w:val="0091049C"/>
    <w:rsid w:val="009106C5"/>
    <w:rsid w:val="0091081F"/>
    <w:rsid w:val="0091092A"/>
    <w:rsid w:val="00910A94"/>
    <w:rsid w:val="00910C96"/>
    <w:rsid w:val="00910EAE"/>
    <w:rsid w:val="00910F0E"/>
    <w:rsid w:val="00910FF9"/>
    <w:rsid w:val="0091125E"/>
    <w:rsid w:val="00911475"/>
    <w:rsid w:val="009115BA"/>
    <w:rsid w:val="009116F5"/>
    <w:rsid w:val="00911DBE"/>
    <w:rsid w:val="00911E02"/>
    <w:rsid w:val="00911F4C"/>
    <w:rsid w:val="009120D5"/>
    <w:rsid w:val="0091223A"/>
    <w:rsid w:val="009122AC"/>
    <w:rsid w:val="00912494"/>
    <w:rsid w:val="00912778"/>
    <w:rsid w:val="00912EF5"/>
    <w:rsid w:val="009130EA"/>
    <w:rsid w:val="009131BA"/>
    <w:rsid w:val="0091323B"/>
    <w:rsid w:val="009132B4"/>
    <w:rsid w:val="009133CE"/>
    <w:rsid w:val="009138DA"/>
    <w:rsid w:val="00913938"/>
    <w:rsid w:val="00913E9B"/>
    <w:rsid w:val="00914766"/>
    <w:rsid w:val="009148C8"/>
    <w:rsid w:val="00914ACF"/>
    <w:rsid w:val="00914C2E"/>
    <w:rsid w:val="00914FA8"/>
    <w:rsid w:val="00915337"/>
    <w:rsid w:val="00915634"/>
    <w:rsid w:val="009157F4"/>
    <w:rsid w:val="009159CB"/>
    <w:rsid w:val="00915F67"/>
    <w:rsid w:val="00916257"/>
    <w:rsid w:val="00916A3E"/>
    <w:rsid w:val="00916CF1"/>
    <w:rsid w:val="00916F54"/>
    <w:rsid w:val="00917371"/>
    <w:rsid w:val="0091738F"/>
    <w:rsid w:val="00917D94"/>
    <w:rsid w:val="0092017A"/>
    <w:rsid w:val="009203F2"/>
    <w:rsid w:val="0092052C"/>
    <w:rsid w:val="009207B5"/>
    <w:rsid w:val="00920FAC"/>
    <w:rsid w:val="00921282"/>
    <w:rsid w:val="00921693"/>
    <w:rsid w:val="009219AD"/>
    <w:rsid w:val="00921DB2"/>
    <w:rsid w:val="00921E20"/>
    <w:rsid w:val="0092205C"/>
    <w:rsid w:val="0092224C"/>
    <w:rsid w:val="00922256"/>
    <w:rsid w:val="00922468"/>
    <w:rsid w:val="00922489"/>
    <w:rsid w:val="00922943"/>
    <w:rsid w:val="00922A50"/>
    <w:rsid w:val="00922B07"/>
    <w:rsid w:val="009230A8"/>
    <w:rsid w:val="00923180"/>
    <w:rsid w:val="00923262"/>
    <w:rsid w:val="0092337E"/>
    <w:rsid w:val="009234D6"/>
    <w:rsid w:val="00923655"/>
    <w:rsid w:val="0092386B"/>
    <w:rsid w:val="00923D81"/>
    <w:rsid w:val="0092410C"/>
    <w:rsid w:val="0092421E"/>
    <w:rsid w:val="0092463F"/>
    <w:rsid w:val="00924D62"/>
    <w:rsid w:val="00924F75"/>
    <w:rsid w:val="00925067"/>
    <w:rsid w:val="00925140"/>
    <w:rsid w:val="009253A7"/>
    <w:rsid w:val="0092602E"/>
    <w:rsid w:val="00926114"/>
    <w:rsid w:val="009262EA"/>
    <w:rsid w:val="009264C9"/>
    <w:rsid w:val="00926886"/>
    <w:rsid w:val="00926A90"/>
    <w:rsid w:val="009276E3"/>
    <w:rsid w:val="009278EA"/>
    <w:rsid w:val="00927B3D"/>
    <w:rsid w:val="00927B44"/>
    <w:rsid w:val="00927C9F"/>
    <w:rsid w:val="00927DDA"/>
    <w:rsid w:val="00927E25"/>
    <w:rsid w:val="00927F82"/>
    <w:rsid w:val="00930286"/>
    <w:rsid w:val="00930333"/>
    <w:rsid w:val="0093033F"/>
    <w:rsid w:val="009304C3"/>
    <w:rsid w:val="00930513"/>
    <w:rsid w:val="00930865"/>
    <w:rsid w:val="00930A68"/>
    <w:rsid w:val="00930ACA"/>
    <w:rsid w:val="009316AE"/>
    <w:rsid w:val="00931805"/>
    <w:rsid w:val="0093186C"/>
    <w:rsid w:val="00931941"/>
    <w:rsid w:val="00932037"/>
    <w:rsid w:val="0093218C"/>
    <w:rsid w:val="00932400"/>
    <w:rsid w:val="009327EF"/>
    <w:rsid w:val="00932A62"/>
    <w:rsid w:val="00932B02"/>
    <w:rsid w:val="00932E06"/>
    <w:rsid w:val="0093308A"/>
    <w:rsid w:val="0093309E"/>
    <w:rsid w:val="0093320B"/>
    <w:rsid w:val="00933392"/>
    <w:rsid w:val="009334BF"/>
    <w:rsid w:val="00933878"/>
    <w:rsid w:val="00933A3C"/>
    <w:rsid w:val="00933BCA"/>
    <w:rsid w:val="00933D96"/>
    <w:rsid w:val="00933DC9"/>
    <w:rsid w:val="00933FA7"/>
    <w:rsid w:val="00934517"/>
    <w:rsid w:val="00934AAA"/>
    <w:rsid w:val="00934BB2"/>
    <w:rsid w:val="00934D24"/>
    <w:rsid w:val="00934FA8"/>
    <w:rsid w:val="00935512"/>
    <w:rsid w:val="00935948"/>
    <w:rsid w:val="00936426"/>
    <w:rsid w:val="0093649D"/>
    <w:rsid w:val="00936A8B"/>
    <w:rsid w:val="00936ECE"/>
    <w:rsid w:val="009370E8"/>
    <w:rsid w:val="0093738E"/>
    <w:rsid w:val="00937610"/>
    <w:rsid w:val="00937753"/>
    <w:rsid w:val="00937CD3"/>
    <w:rsid w:val="00940134"/>
    <w:rsid w:val="00940427"/>
    <w:rsid w:val="0094053F"/>
    <w:rsid w:val="00940BB0"/>
    <w:rsid w:val="00940BE8"/>
    <w:rsid w:val="00940F15"/>
    <w:rsid w:val="00941093"/>
    <w:rsid w:val="009410AC"/>
    <w:rsid w:val="009413C4"/>
    <w:rsid w:val="009418DF"/>
    <w:rsid w:val="009419CA"/>
    <w:rsid w:val="00941CEC"/>
    <w:rsid w:val="00941E49"/>
    <w:rsid w:val="00941E60"/>
    <w:rsid w:val="00941FC4"/>
    <w:rsid w:val="00942149"/>
    <w:rsid w:val="00942370"/>
    <w:rsid w:val="00942C12"/>
    <w:rsid w:val="00943A8D"/>
    <w:rsid w:val="00943CC8"/>
    <w:rsid w:val="009443F9"/>
    <w:rsid w:val="009446EC"/>
    <w:rsid w:val="009448EC"/>
    <w:rsid w:val="00944A43"/>
    <w:rsid w:val="00945353"/>
    <w:rsid w:val="00945856"/>
    <w:rsid w:val="00945B5C"/>
    <w:rsid w:val="00945B83"/>
    <w:rsid w:val="00945DF4"/>
    <w:rsid w:val="00946B30"/>
    <w:rsid w:val="00946BA6"/>
    <w:rsid w:val="00946C29"/>
    <w:rsid w:val="00946DEB"/>
    <w:rsid w:val="00946FE5"/>
    <w:rsid w:val="009472B5"/>
    <w:rsid w:val="00947814"/>
    <w:rsid w:val="00947A34"/>
    <w:rsid w:val="00947AC1"/>
    <w:rsid w:val="00947BD3"/>
    <w:rsid w:val="0095029D"/>
    <w:rsid w:val="009504F9"/>
    <w:rsid w:val="00950545"/>
    <w:rsid w:val="0095111E"/>
    <w:rsid w:val="0095118E"/>
    <w:rsid w:val="00951304"/>
    <w:rsid w:val="00951350"/>
    <w:rsid w:val="00951DF0"/>
    <w:rsid w:val="0095200B"/>
    <w:rsid w:val="009521BF"/>
    <w:rsid w:val="00952447"/>
    <w:rsid w:val="009527AD"/>
    <w:rsid w:val="009527F3"/>
    <w:rsid w:val="009529BB"/>
    <w:rsid w:val="00952A28"/>
    <w:rsid w:val="00952A41"/>
    <w:rsid w:val="00952BAB"/>
    <w:rsid w:val="00952E2F"/>
    <w:rsid w:val="00952E63"/>
    <w:rsid w:val="00952E84"/>
    <w:rsid w:val="00953588"/>
    <w:rsid w:val="00953A1E"/>
    <w:rsid w:val="00953E26"/>
    <w:rsid w:val="00953FD6"/>
    <w:rsid w:val="00954048"/>
    <w:rsid w:val="0095414A"/>
    <w:rsid w:val="009546FD"/>
    <w:rsid w:val="00954727"/>
    <w:rsid w:val="00954770"/>
    <w:rsid w:val="00954F7B"/>
    <w:rsid w:val="00955622"/>
    <w:rsid w:val="00955655"/>
    <w:rsid w:val="00955CFB"/>
    <w:rsid w:val="009563D8"/>
    <w:rsid w:val="00956DED"/>
    <w:rsid w:val="00957104"/>
    <w:rsid w:val="00957288"/>
    <w:rsid w:val="009575BB"/>
    <w:rsid w:val="00957C7E"/>
    <w:rsid w:val="00957E35"/>
    <w:rsid w:val="00957E4A"/>
    <w:rsid w:val="009600F0"/>
    <w:rsid w:val="0096022F"/>
    <w:rsid w:val="00960770"/>
    <w:rsid w:val="00960D4E"/>
    <w:rsid w:val="00960EA2"/>
    <w:rsid w:val="009611CA"/>
    <w:rsid w:val="00961213"/>
    <w:rsid w:val="00961262"/>
    <w:rsid w:val="009616CE"/>
    <w:rsid w:val="00961D7A"/>
    <w:rsid w:val="00962617"/>
    <w:rsid w:val="009626B1"/>
    <w:rsid w:val="0096299E"/>
    <w:rsid w:val="00962A6D"/>
    <w:rsid w:val="00962F4E"/>
    <w:rsid w:val="00963072"/>
    <w:rsid w:val="00963548"/>
    <w:rsid w:val="0096371A"/>
    <w:rsid w:val="009638C5"/>
    <w:rsid w:val="00963B01"/>
    <w:rsid w:val="00963F2D"/>
    <w:rsid w:val="009640F6"/>
    <w:rsid w:val="009641EA"/>
    <w:rsid w:val="00964B4E"/>
    <w:rsid w:val="0096503F"/>
    <w:rsid w:val="009655CF"/>
    <w:rsid w:val="00965B06"/>
    <w:rsid w:val="00966351"/>
    <w:rsid w:val="00966681"/>
    <w:rsid w:val="00966AAF"/>
    <w:rsid w:val="00966B24"/>
    <w:rsid w:val="00966B4A"/>
    <w:rsid w:val="00966CE0"/>
    <w:rsid w:val="00967287"/>
    <w:rsid w:val="009672B3"/>
    <w:rsid w:val="00967488"/>
    <w:rsid w:val="009678D8"/>
    <w:rsid w:val="00967D57"/>
    <w:rsid w:val="00967F2B"/>
    <w:rsid w:val="00967FEC"/>
    <w:rsid w:val="0097009F"/>
    <w:rsid w:val="009700CD"/>
    <w:rsid w:val="009702E3"/>
    <w:rsid w:val="009705AB"/>
    <w:rsid w:val="0097068C"/>
    <w:rsid w:val="009707B6"/>
    <w:rsid w:val="0097086A"/>
    <w:rsid w:val="00970AB8"/>
    <w:rsid w:val="00970CBC"/>
    <w:rsid w:val="00970D18"/>
    <w:rsid w:val="00970DEA"/>
    <w:rsid w:val="0097105F"/>
    <w:rsid w:val="0097121B"/>
    <w:rsid w:val="00971916"/>
    <w:rsid w:val="00971B94"/>
    <w:rsid w:val="00971CD1"/>
    <w:rsid w:val="00972000"/>
    <w:rsid w:val="009721F5"/>
    <w:rsid w:val="00972A4E"/>
    <w:rsid w:val="00972CE8"/>
    <w:rsid w:val="00972FE2"/>
    <w:rsid w:val="00973381"/>
    <w:rsid w:val="009736B3"/>
    <w:rsid w:val="00973877"/>
    <w:rsid w:val="009743CC"/>
    <w:rsid w:val="009744DA"/>
    <w:rsid w:val="009746C9"/>
    <w:rsid w:val="009747E5"/>
    <w:rsid w:val="009747F0"/>
    <w:rsid w:val="00974B54"/>
    <w:rsid w:val="00974E60"/>
    <w:rsid w:val="0097577F"/>
    <w:rsid w:val="009759A5"/>
    <w:rsid w:val="00975C4B"/>
    <w:rsid w:val="0097609D"/>
    <w:rsid w:val="00976414"/>
    <w:rsid w:val="00976D04"/>
    <w:rsid w:val="00976D3B"/>
    <w:rsid w:val="00977010"/>
    <w:rsid w:val="009772CB"/>
    <w:rsid w:val="009779A5"/>
    <w:rsid w:val="00977BFB"/>
    <w:rsid w:val="00977FCB"/>
    <w:rsid w:val="009803A4"/>
    <w:rsid w:val="009806EE"/>
    <w:rsid w:val="00980868"/>
    <w:rsid w:val="00980993"/>
    <w:rsid w:val="009809D6"/>
    <w:rsid w:val="009810EB"/>
    <w:rsid w:val="00981382"/>
    <w:rsid w:val="00981580"/>
    <w:rsid w:val="00981679"/>
    <w:rsid w:val="009816A8"/>
    <w:rsid w:val="00981CAA"/>
    <w:rsid w:val="00981D09"/>
    <w:rsid w:val="00981E2B"/>
    <w:rsid w:val="009822CD"/>
    <w:rsid w:val="009822FF"/>
    <w:rsid w:val="00982712"/>
    <w:rsid w:val="00982D53"/>
    <w:rsid w:val="00982E87"/>
    <w:rsid w:val="0098326D"/>
    <w:rsid w:val="009832E5"/>
    <w:rsid w:val="00983355"/>
    <w:rsid w:val="009838D1"/>
    <w:rsid w:val="00983C0B"/>
    <w:rsid w:val="00983F5D"/>
    <w:rsid w:val="00984447"/>
    <w:rsid w:val="0098471A"/>
    <w:rsid w:val="00984C14"/>
    <w:rsid w:val="00984D70"/>
    <w:rsid w:val="00984E25"/>
    <w:rsid w:val="00984F12"/>
    <w:rsid w:val="00984F5C"/>
    <w:rsid w:val="00984F84"/>
    <w:rsid w:val="009851D6"/>
    <w:rsid w:val="00985439"/>
    <w:rsid w:val="00985598"/>
    <w:rsid w:val="00985A62"/>
    <w:rsid w:val="00985ACC"/>
    <w:rsid w:val="00985CD4"/>
    <w:rsid w:val="00986270"/>
    <w:rsid w:val="009864C3"/>
    <w:rsid w:val="0098679D"/>
    <w:rsid w:val="00986846"/>
    <w:rsid w:val="00986DFD"/>
    <w:rsid w:val="00986F30"/>
    <w:rsid w:val="00986FEC"/>
    <w:rsid w:val="009876C3"/>
    <w:rsid w:val="00987C17"/>
    <w:rsid w:val="00987D38"/>
    <w:rsid w:val="00987D97"/>
    <w:rsid w:val="00987EC9"/>
    <w:rsid w:val="00987FF1"/>
    <w:rsid w:val="009900C5"/>
    <w:rsid w:val="00990465"/>
    <w:rsid w:val="0099095A"/>
    <w:rsid w:val="00990C9B"/>
    <w:rsid w:val="00991196"/>
    <w:rsid w:val="009919C7"/>
    <w:rsid w:val="00991B93"/>
    <w:rsid w:val="00991C4E"/>
    <w:rsid w:val="00991DBA"/>
    <w:rsid w:val="00991E1B"/>
    <w:rsid w:val="00991F6E"/>
    <w:rsid w:val="00991FC9"/>
    <w:rsid w:val="0099342F"/>
    <w:rsid w:val="00993560"/>
    <w:rsid w:val="00993842"/>
    <w:rsid w:val="009939D4"/>
    <w:rsid w:val="0099428E"/>
    <w:rsid w:val="00994424"/>
    <w:rsid w:val="00994776"/>
    <w:rsid w:val="0099483C"/>
    <w:rsid w:val="009949B6"/>
    <w:rsid w:val="00994B3B"/>
    <w:rsid w:val="00995649"/>
    <w:rsid w:val="00995889"/>
    <w:rsid w:val="00995997"/>
    <w:rsid w:val="00995E73"/>
    <w:rsid w:val="00996292"/>
    <w:rsid w:val="00996458"/>
    <w:rsid w:val="009964FD"/>
    <w:rsid w:val="00996548"/>
    <w:rsid w:val="00996751"/>
    <w:rsid w:val="00996BD8"/>
    <w:rsid w:val="00996E54"/>
    <w:rsid w:val="00996E5C"/>
    <w:rsid w:val="00996FA5"/>
    <w:rsid w:val="00997096"/>
    <w:rsid w:val="00997597"/>
    <w:rsid w:val="009978A8"/>
    <w:rsid w:val="00997A53"/>
    <w:rsid w:val="009A01AC"/>
    <w:rsid w:val="009A037E"/>
    <w:rsid w:val="009A05EE"/>
    <w:rsid w:val="009A140B"/>
    <w:rsid w:val="009A172C"/>
    <w:rsid w:val="009A1C18"/>
    <w:rsid w:val="009A1F5B"/>
    <w:rsid w:val="009A1FB9"/>
    <w:rsid w:val="009A20A9"/>
    <w:rsid w:val="009A2238"/>
    <w:rsid w:val="009A28C6"/>
    <w:rsid w:val="009A2921"/>
    <w:rsid w:val="009A29C3"/>
    <w:rsid w:val="009A2A50"/>
    <w:rsid w:val="009A2A97"/>
    <w:rsid w:val="009A3037"/>
    <w:rsid w:val="009A35EA"/>
    <w:rsid w:val="009A3751"/>
    <w:rsid w:val="009A375F"/>
    <w:rsid w:val="009A3C56"/>
    <w:rsid w:val="009A4263"/>
    <w:rsid w:val="009A4571"/>
    <w:rsid w:val="009A4ACE"/>
    <w:rsid w:val="009A4EB6"/>
    <w:rsid w:val="009A537A"/>
    <w:rsid w:val="009A5513"/>
    <w:rsid w:val="009A5529"/>
    <w:rsid w:val="009A5B0A"/>
    <w:rsid w:val="009A6341"/>
    <w:rsid w:val="009A6489"/>
    <w:rsid w:val="009A6504"/>
    <w:rsid w:val="009A6922"/>
    <w:rsid w:val="009A77B7"/>
    <w:rsid w:val="009A79EF"/>
    <w:rsid w:val="009A79F3"/>
    <w:rsid w:val="009A7DE9"/>
    <w:rsid w:val="009A7F00"/>
    <w:rsid w:val="009A7F94"/>
    <w:rsid w:val="009B024D"/>
    <w:rsid w:val="009B038F"/>
    <w:rsid w:val="009B0ABD"/>
    <w:rsid w:val="009B0B42"/>
    <w:rsid w:val="009B1232"/>
    <w:rsid w:val="009B173F"/>
    <w:rsid w:val="009B1B1D"/>
    <w:rsid w:val="009B1B85"/>
    <w:rsid w:val="009B1C24"/>
    <w:rsid w:val="009B2051"/>
    <w:rsid w:val="009B21B6"/>
    <w:rsid w:val="009B2D34"/>
    <w:rsid w:val="009B2D4C"/>
    <w:rsid w:val="009B312D"/>
    <w:rsid w:val="009B31DB"/>
    <w:rsid w:val="009B35C4"/>
    <w:rsid w:val="009B3677"/>
    <w:rsid w:val="009B3842"/>
    <w:rsid w:val="009B39AC"/>
    <w:rsid w:val="009B3BDA"/>
    <w:rsid w:val="009B40EF"/>
    <w:rsid w:val="009B433E"/>
    <w:rsid w:val="009B4491"/>
    <w:rsid w:val="009B47F2"/>
    <w:rsid w:val="009B49EF"/>
    <w:rsid w:val="009B4B66"/>
    <w:rsid w:val="009B51E7"/>
    <w:rsid w:val="009B52A3"/>
    <w:rsid w:val="009B52A9"/>
    <w:rsid w:val="009B5B7B"/>
    <w:rsid w:val="009B5CD9"/>
    <w:rsid w:val="009B637D"/>
    <w:rsid w:val="009B66C1"/>
    <w:rsid w:val="009B67F0"/>
    <w:rsid w:val="009B6877"/>
    <w:rsid w:val="009B68B5"/>
    <w:rsid w:val="009B7019"/>
    <w:rsid w:val="009B76B4"/>
    <w:rsid w:val="009B7875"/>
    <w:rsid w:val="009B7DA3"/>
    <w:rsid w:val="009B7E02"/>
    <w:rsid w:val="009B7FB3"/>
    <w:rsid w:val="009C0693"/>
    <w:rsid w:val="009C083B"/>
    <w:rsid w:val="009C08FF"/>
    <w:rsid w:val="009C097D"/>
    <w:rsid w:val="009C09E8"/>
    <w:rsid w:val="009C0A86"/>
    <w:rsid w:val="009C0BE5"/>
    <w:rsid w:val="009C0D8A"/>
    <w:rsid w:val="009C127A"/>
    <w:rsid w:val="009C18A8"/>
    <w:rsid w:val="009C1A6E"/>
    <w:rsid w:val="009C1C3F"/>
    <w:rsid w:val="009C1D33"/>
    <w:rsid w:val="009C27AA"/>
    <w:rsid w:val="009C2AC6"/>
    <w:rsid w:val="009C34AB"/>
    <w:rsid w:val="009C34BB"/>
    <w:rsid w:val="009C3A11"/>
    <w:rsid w:val="009C566B"/>
    <w:rsid w:val="009C5E28"/>
    <w:rsid w:val="009C622F"/>
    <w:rsid w:val="009C666A"/>
    <w:rsid w:val="009C6887"/>
    <w:rsid w:val="009C6C79"/>
    <w:rsid w:val="009C6D67"/>
    <w:rsid w:val="009C6FE0"/>
    <w:rsid w:val="009C6FEF"/>
    <w:rsid w:val="009C7117"/>
    <w:rsid w:val="009C72F4"/>
    <w:rsid w:val="009C75C6"/>
    <w:rsid w:val="009C7B3F"/>
    <w:rsid w:val="009D0053"/>
    <w:rsid w:val="009D04CD"/>
    <w:rsid w:val="009D05E0"/>
    <w:rsid w:val="009D0CC9"/>
    <w:rsid w:val="009D1007"/>
    <w:rsid w:val="009D1213"/>
    <w:rsid w:val="009D1892"/>
    <w:rsid w:val="009D1A1C"/>
    <w:rsid w:val="009D1D0A"/>
    <w:rsid w:val="009D200B"/>
    <w:rsid w:val="009D25EA"/>
    <w:rsid w:val="009D3672"/>
    <w:rsid w:val="009D3820"/>
    <w:rsid w:val="009D3BDA"/>
    <w:rsid w:val="009D4D91"/>
    <w:rsid w:val="009D4DEB"/>
    <w:rsid w:val="009D4F67"/>
    <w:rsid w:val="009D51FF"/>
    <w:rsid w:val="009D56C6"/>
    <w:rsid w:val="009D5D72"/>
    <w:rsid w:val="009D5F44"/>
    <w:rsid w:val="009D5FCF"/>
    <w:rsid w:val="009D606E"/>
    <w:rsid w:val="009D61AB"/>
    <w:rsid w:val="009D62F6"/>
    <w:rsid w:val="009D69B4"/>
    <w:rsid w:val="009D6CB3"/>
    <w:rsid w:val="009D6CBD"/>
    <w:rsid w:val="009D6E3D"/>
    <w:rsid w:val="009D777F"/>
    <w:rsid w:val="009D7A2D"/>
    <w:rsid w:val="009E010F"/>
    <w:rsid w:val="009E072B"/>
    <w:rsid w:val="009E0895"/>
    <w:rsid w:val="009E0954"/>
    <w:rsid w:val="009E0ABD"/>
    <w:rsid w:val="009E0B20"/>
    <w:rsid w:val="009E0B44"/>
    <w:rsid w:val="009E1650"/>
    <w:rsid w:val="009E16FF"/>
    <w:rsid w:val="009E18A0"/>
    <w:rsid w:val="009E192D"/>
    <w:rsid w:val="009E2889"/>
    <w:rsid w:val="009E2B09"/>
    <w:rsid w:val="009E2BB8"/>
    <w:rsid w:val="009E2E2C"/>
    <w:rsid w:val="009E2F3D"/>
    <w:rsid w:val="009E35FD"/>
    <w:rsid w:val="009E360F"/>
    <w:rsid w:val="009E3815"/>
    <w:rsid w:val="009E41C6"/>
    <w:rsid w:val="009E4265"/>
    <w:rsid w:val="009E43FA"/>
    <w:rsid w:val="009E4620"/>
    <w:rsid w:val="009E4AA7"/>
    <w:rsid w:val="009E4BCC"/>
    <w:rsid w:val="009E4C88"/>
    <w:rsid w:val="009E4C9D"/>
    <w:rsid w:val="009E5419"/>
    <w:rsid w:val="009E5751"/>
    <w:rsid w:val="009E5C13"/>
    <w:rsid w:val="009E5FAB"/>
    <w:rsid w:val="009E6492"/>
    <w:rsid w:val="009E670B"/>
    <w:rsid w:val="009E6CA7"/>
    <w:rsid w:val="009E6E44"/>
    <w:rsid w:val="009E6EE8"/>
    <w:rsid w:val="009E7235"/>
    <w:rsid w:val="009E7335"/>
    <w:rsid w:val="009E763D"/>
    <w:rsid w:val="009E7D9F"/>
    <w:rsid w:val="009F019B"/>
    <w:rsid w:val="009F0637"/>
    <w:rsid w:val="009F0926"/>
    <w:rsid w:val="009F1125"/>
    <w:rsid w:val="009F1602"/>
    <w:rsid w:val="009F19A9"/>
    <w:rsid w:val="009F19B9"/>
    <w:rsid w:val="009F1A8F"/>
    <w:rsid w:val="009F1C58"/>
    <w:rsid w:val="009F1D31"/>
    <w:rsid w:val="009F1DF7"/>
    <w:rsid w:val="009F1FDC"/>
    <w:rsid w:val="009F2072"/>
    <w:rsid w:val="009F229F"/>
    <w:rsid w:val="009F2ABA"/>
    <w:rsid w:val="009F2D96"/>
    <w:rsid w:val="009F2DB4"/>
    <w:rsid w:val="009F2E83"/>
    <w:rsid w:val="009F31D8"/>
    <w:rsid w:val="009F3869"/>
    <w:rsid w:val="009F3BD8"/>
    <w:rsid w:val="009F3E7E"/>
    <w:rsid w:val="009F45B7"/>
    <w:rsid w:val="009F4808"/>
    <w:rsid w:val="009F502C"/>
    <w:rsid w:val="009F576F"/>
    <w:rsid w:val="009F58E8"/>
    <w:rsid w:val="009F5C8D"/>
    <w:rsid w:val="009F5E9B"/>
    <w:rsid w:val="009F69D5"/>
    <w:rsid w:val="009F6E39"/>
    <w:rsid w:val="009F72DC"/>
    <w:rsid w:val="009F73F8"/>
    <w:rsid w:val="009F75C4"/>
    <w:rsid w:val="009F763D"/>
    <w:rsid w:val="009F78DC"/>
    <w:rsid w:val="009F799B"/>
    <w:rsid w:val="009F79B0"/>
    <w:rsid w:val="00A0001F"/>
    <w:rsid w:val="00A0018B"/>
    <w:rsid w:val="00A0030B"/>
    <w:rsid w:val="00A0048A"/>
    <w:rsid w:val="00A00D01"/>
    <w:rsid w:val="00A00E97"/>
    <w:rsid w:val="00A01230"/>
    <w:rsid w:val="00A01437"/>
    <w:rsid w:val="00A01CA3"/>
    <w:rsid w:val="00A02862"/>
    <w:rsid w:val="00A02959"/>
    <w:rsid w:val="00A02A36"/>
    <w:rsid w:val="00A030A0"/>
    <w:rsid w:val="00A030CE"/>
    <w:rsid w:val="00A04077"/>
    <w:rsid w:val="00A04C77"/>
    <w:rsid w:val="00A04FC4"/>
    <w:rsid w:val="00A05300"/>
    <w:rsid w:val="00A05980"/>
    <w:rsid w:val="00A05BD9"/>
    <w:rsid w:val="00A05CD8"/>
    <w:rsid w:val="00A05D63"/>
    <w:rsid w:val="00A06091"/>
    <w:rsid w:val="00A06206"/>
    <w:rsid w:val="00A064F3"/>
    <w:rsid w:val="00A06602"/>
    <w:rsid w:val="00A0695B"/>
    <w:rsid w:val="00A076B6"/>
    <w:rsid w:val="00A07735"/>
    <w:rsid w:val="00A07AE7"/>
    <w:rsid w:val="00A10175"/>
    <w:rsid w:val="00A10DBA"/>
    <w:rsid w:val="00A11143"/>
    <w:rsid w:val="00A11414"/>
    <w:rsid w:val="00A115BD"/>
    <w:rsid w:val="00A11692"/>
    <w:rsid w:val="00A1196B"/>
    <w:rsid w:val="00A11BEA"/>
    <w:rsid w:val="00A11CEE"/>
    <w:rsid w:val="00A11D8B"/>
    <w:rsid w:val="00A11E4C"/>
    <w:rsid w:val="00A12215"/>
    <w:rsid w:val="00A12BD6"/>
    <w:rsid w:val="00A130D7"/>
    <w:rsid w:val="00A1323C"/>
    <w:rsid w:val="00A13503"/>
    <w:rsid w:val="00A13562"/>
    <w:rsid w:val="00A135C0"/>
    <w:rsid w:val="00A13653"/>
    <w:rsid w:val="00A13AC9"/>
    <w:rsid w:val="00A13BC7"/>
    <w:rsid w:val="00A13C7E"/>
    <w:rsid w:val="00A13F12"/>
    <w:rsid w:val="00A14132"/>
    <w:rsid w:val="00A1471C"/>
    <w:rsid w:val="00A147D1"/>
    <w:rsid w:val="00A1498D"/>
    <w:rsid w:val="00A1566A"/>
    <w:rsid w:val="00A15CD7"/>
    <w:rsid w:val="00A15E5D"/>
    <w:rsid w:val="00A16275"/>
    <w:rsid w:val="00A164CA"/>
    <w:rsid w:val="00A16543"/>
    <w:rsid w:val="00A165FD"/>
    <w:rsid w:val="00A16D2F"/>
    <w:rsid w:val="00A176D2"/>
    <w:rsid w:val="00A17B8A"/>
    <w:rsid w:val="00A17E3D"/>
    <w:rsid w:val="00A201B2"/>
    <w:rsid w:val="00A2034A"/>
    <w:rsid w:val="00A2044D"/>
    <w:rsid w:val="00A204D7"/>
    <w:rsid w:val="00A20AB6"/>
    <w:rsid w:val="00A20B53"/>
    <w:rsid w:val="00A20C5D"/>
    <w:rsid w:val="00A20E74"/>
    <w:rsid w:val="00A20FC7"/>
    <w:rsid w:val="00A215A0"/>
    <w:rsid w:val="00A21605"/>
    <w:rsid w:val="00A217BB"/>
    <w:rsid w:val="00A21C31"/>
    <w:rsid w:val="00A21C6D"/>
    <w:rsid w:val="00A21E51"/>
    <w:rsid w:val="00A21EF6"/>
    <w:rsid w:val="00A21FE9"/>
    <w:rsid w:val="00A22135"/>
    <w:rsid w:val="00A2229B"/>
    <w:rsid w:val="00A222D6"/>
    <w:rsid w:val="00A22800"/>
    <w:rsid w:val="00A228ED"/>
    <w:rsid w:val="00A22BF1"/>
    <w:rsid w:val="00A23715"/>
    <w:rsid w:val="00A237A3"/>
    <w:rsid w:val="00A23888"/>
    <w:rsid w:val="00A2389E"/>
    <w:rsid w:val="00A23967"/>
    <w:rsid w:val="00A23B4D"/>
    <w:rsid w:val="00A23FA5"/>
    <w:rsid w:val="00A24798"/>
    <w:rsid w:val="00A248AE"/>
    <w:rsid w:val="00A24B72"/>
    <w:rsid w:val="00A24C43"/>
    <w:rsid w:val="00A25080"/>
    <w:rsid w:val="00A2527E"/>
    <w:rsid w:val="00A25332"/>
    <w:rsid w:val="00A2577E"/>
    <w:rsid w:val="00A25AF4"/>
    <w:rsid w:val="00A25E45"/>
    <w:rsid w:val="00A25E73"/>
    <w:rsid w:val="00A26277"/>
    <w:rsid w:val="00A2698C"/>
    <w:rsid w:val="00A26F3C"/>
    <w:rsid w:val="00A2760F"/>
    <w:rsid w:val="00A277F8"/>
    <w:rsid w:val="00A279F8"/>
    <w:rsid w:val="00A27A18"/>
    <w:rsid w:val="00A27BE9"/>
    <w:rsid w:val="00A27D3D"/>
    <w:rsid w:val="00A27D53"/>
    <w:rsid w:val="00A27E8A"/>
    <w:rsid w:val="00A30009"/>
    <w:rsid w:val="00A3079B"/>
    <w:rsid w:val="00A30D29"/>
    <w:rsid w:val="00A310E8"/>
    <w:rsid w:val="00A311C9"/>
    <w:rsid w:val="00A31465"/>
    <w:rsid w:val="00A3177A"/>
    <w:rsid w:val="00A3194C"/>
    <w:rsid w:val="00A31962"/>
    <w:rsid w:val="00A31B2D"/>
    <w:rsid w:val="00A31FAA"/>
    <w:rsid w:val="00A321A1"/>
    <w:rsid w:val="00A32255"/>
    <w:rsid w:val="00A3251D"/>
    <w:rsid w:val="00A326A3"/>
    <w:rsid w:val="00A326E1"/>
    <w:rsid w:val="00A329D5"/>
    <w:rsid w:val="00A32A94"/>
    <w:rsid w:val="00A32BE5"/>
    <w:rsid w:val="00A33263"/>
    <w:rsid w:val="00A33DC0"/>
    <w:rsid w:val="00A35521"/>
    <w:rsid w:val="00A35579"/>
    <w:rsid w:val="00A35865"/>
    <w:rsid w:val="00A35B69"/>
    <w:rsid w:val="00A35CFB"/>
    <w:rsid w:val="00A35D20"/>
    <w:rsid w:val="00A360EF"/>
    <w:rsid w:val="00A366BF"/>
    <w:rsid w:val="00A36AAD"/>
    <w:rsid w:val="00A36B90"/>
    <w:rsid w:val="00A36D65"/>
    <w:rsid w:val="00A36DB4"/>
    <w:rsid w:val="00A36F5D"/>
    <w:rsid w:val="00A36F79"/>
    <w:rsid w:val="00A37110"/>
    <w:rsid w:val="00A37231"/>
    <w:rsid w:val="00A378B2"/>
    <w:rsid w:val="00A378F9"/>
    <w:rsid w:val="00A37B27"/>
    <w:rsid w:val="00A37DD2"/>
    <w:rsid w:val="00A37E14"/>
    <w:rsid w:val="00A37E61"/>
    <w:rsid w:val="00A40474"/>
    <w:rsid w:val="00A40499"/>
    <w:rsid w:val="00A40A17"/>
    <w:rsid w:val="00A40AD7"/>
    <w:rsid w:val="00A40C80"/>
    <w:rsid w:val="00A41095"/>
    <w:rsid w:val="00A41227"/>
    <w:rsid w:val="00A4133B"/>
    <w:rsid w:val="00A414D0"/>
    <w:rsid w:val="00A4185D"/>
    <w:rsid w:val="00A41B57"/>
    <w:rsid w:val="00A424F7"/>
    <w:rsid w:val="00A42BCC"/>
    <w:rsid w:val="00A42C20"/>
    <w:rsid w:val="00A42DD1"/>
    <w:rsid w:val="00A4323D"/>
    <w:rsid w:val="00A43387"/>
    <w:rsid w:val="00A437BC"/>
    <w:rsid w:val="00A43D24"/>
    <w:rsid w:val="00A4402D"/>
    <w:rsid w:val="00A44447"/>
    <w:rsid w:val="00A445C6"/>
    <w:rsid w:val="00A4469C"/>
    <w:rsid w:val="00A44843"/>
    <w:rsid w:val="00A448B7"/>
    <w:rsid w:val="00A44966"/>
    <w:rsid w:val="00A44A5F"/>
    <w:rsid w:val="00A44C9D"/>
    <w:rsid w:val="00A44EA7"/>
    <w:rsid w:val="00A45133"/>
    <w:rsid w:val="00A45C72"/>
    <w:rsid w:val="00A45D06"/>
    <w:rsid w:val="00A46250"/>
    <w:rsid w:val="00A4691E"/>
    <w:rsid w:val="00A46945"/>
    <w:rsid w:val="00A46BA8"/>
    <w:rsid w:val="00A46D7A"/>
    <w:rsid w:val="00A46DF8"/>
    <w:rsid w:val="00A46F65"/>
    <w:rsid w:val="00A473F3"/>
    <w:rsid w:val="00A50216"/>
    <w:rsid w:val="00A502B8"/>
    <w:rsid w:val="00A508C6"/>
    <w:rsid w:val="00A50BAB"/>
    <w:rsid w:val="00A50DE1"/>
    <w:rsid w:val="00A51642"/>
    <w:rsid w:val="00A516CC"/>
    <w:rsid w:val="00A52C57"/>
    <w:rsid w:val="00A52DD5"/>
    <w:rsid w:val="00A52E06"/>
    <w:rsid w:val="00A52E5B"/>
    <w:rsid w:val="00A5307F"/>
    <w:rsid w:val="00A5311F"/>
    <w:rsid w:val="00A5312F"/>
    <w:rsid w:val="00A534EF"/>
    <w:rsid w:val="00A539A8"/>
    <w:rsid w:val="00A53D76"/>
    <w:rsid w:val="00A541D0"/>
    <w:rsid w:val="00A542C5"/>
    <w:rsid w:val="00A544EA"/>
    <w:rsid w:val="00A545E4"/>
    <w:rsid w:val="00A54623"/>
    <w:rsid w:val="00A5537B"/>
    <w:rsid w:val="00A558A3"/>
    <w:rsid w:val="00A55957"/>
    <w:rsid w:val="00A55A79"/>
    <w:rsid w:val="00A55F00"/>
    <w:rsid w:val="00A5619E"/>
    <w:rsid w:val="00A56BF8"/>
    <w:rsid w:val="00A56E8A"/>
    <w:rsid w:val="00A578A9"/>
    <w:rsid w:val="00A57A3A"/>
    <w:rsid w:val="00A57A5A"/>
    <w:rsid w:val="00A57EE4"/>
    <w:rsid w:val="00A6000E"/>
    <w:rsid w:val="00A60383"/>
    <w:rsid w:val="00A60CAD"/>
    <w:rsid w:val="00A612D4"/>
    <w:rsid w:val="00A614BF"/>
    <w:rsid w:val="00A6196E"/>
    <w:rsid w:val="00A61B01"/>
    <w:rsid w:val="00A61C4E"/>
    <w:rsid w:val="00A61FCB"/>
    <w:rsid w:val="00A62267"/>
    <w:rsid w:val="00A627A6"/>
    <w:rsid w:val="00A62CA7"/>
    <w:rsid w:val="00A63122"/>
    <w:rsid w:val="00A631A1"/>
    <w:rsid w:val="00A632D1"/>
    <w:rsid w:val="00A63325"/>
    <w:rsid w:val="00A633EC"/>
    <w:rsid w:val="00A63522"/>
    <w:rsid w:val="00A6385B"/>
    <w:rsid w:val="00A63946"/>
    <w:rsid w:val="00A6421C"/>
    <w:rsid w:val="00A642A2"/>
    <w:rsid w:val="00A643F2"/>
    <w:rsid w:val="00A644D8"/>
    <w:rsid w:val="00A6494E"/>
    <w:rsid w:val="00A65016"/>
    <w:rsid w:val="00A65428"/>
    <w:rsid w:val="00A6561A"/>
    <w:rsid w:val="00A65671"/>
    <w:rsid w:val="00A6577E"/>
    <w:rsid w:val="00A6592C"/>
    <w:rsid w:val="00A659D5"/>
    <w:rsid w:val="00A659FF"/>
    <w:rsid w:val="00A65CD1"/>
    <w:rsid w:val="00A661BF"/>
    <w:rsid w:val="00A6628A"/>
    <w:rsid w:val="00A66460"/>
    <w:rsid w:val="00A66676"/>
    <w:rsid w:val="00A66913"/>
    <w:rsid w:val="00A6691B"/>
    <w:rsid w:val="00A669D5"/>
    <w:rsid w:val="00A66EC0"/>
    <w:rsid w:val="00A67BD7"/>
    <w:rsid w:val="00A67FAD"/>
    <w:rsid w:val="00A70261"/>
    <w:rsid w:val="00A70362"/>
    <w:rsid w:val="00A70440"/>
    <w:rsid w:val="00A7059E"/>
    <w:rsid w:val="00A70A96"/>
    <w:rsid w:val="00A70AF6"/>
    <w:rsid w:val="00A70C4C"/>
    <w:rsid w:val="00A70C71"/>
    <w:rsid w:val="00A70CB7"/>
    <w:rsid w:val="00A70DF9"/>
    <w:rsid w:val="00A70F34"/>
    <w:rsid w:val="00A7149F"/>
    <w:rsid w:val="00A715EA"/>
    <w:rsid w:val="00A71891"/>
    <w:rsid w:val="00A71A10"/>
    <w:rsid w:val="00A71CC4"/>
    <w:rsid w:val="00A71F6B"/>
    <w:rsid w:val="00A72061"/>
    <w:rsid w:val="00A720E8"/>
    <w:rsid w:val="00A7215D"/>
    <w:rsid w:val="00A722DA"/>
    <w:rsid w:val="00A72612"/>
    <w:rsid w:val="00A72614"/>
    <w:rsid w:val="00A72925"/>
    <w:rsid w:val="00A72968"/>
    <w:rsid w:val="00A7299A"/>
    <w:rsid w:val="00A72BFF"/>
    <w:rsid w:val="00A72E39"/>
    <w:rsid w:val="00A7328C"/>
    <w:rsid w:val="00A7332F"/>
    <w:rsid w:val="00A73755"/>
    <w:rsid w:val="00A737EB"/>
    <w:rsid w:val="00A74283"/>
    <w:rsid w:val="00A742D5"/>
    <w:rsid w:val="00A74313"/>
    <w:rsid w:val="00A7437A"/>
    <w:rsid w:val="00A74450"/>
    <w:rsid w:val="00A74692"/>
    <w:rsid w:val="00A74713"/>
    <w:rsid w:val="00A74DD9"/>
    <w:rsid w:val="00A74E2B"/>
    <w:rsid w:val="00A74E90"/>
    <w:rsid w:val="00A7537E"/>
    <w:rsid w:val="00A753A1"/>
    <w:rsid w:val="00A75E4E"/>
    <w:rsid w:val="00A75E6A"/>
    <w:rsid w:val="00A7614A"/>
    <w:rsid w:val="00A765AF"/>
    <w:rsid w:val="00A7699F"/>
    <w:rsid w:val="00A76B4F"/>
    <w:rsid w:val="00A76D51"/>
    <w:rsid w:val="00A76EC8"/>
    <w:rsid w:val="00A771B1"/>
    <w:rsid w:val="00A77A3E"/>
    <w:rsid w:val="00A77AD9"/>
    <w:rsid w:val="00A77F26"/>
    <w:rsid w:val="00A80355"/>
    <w:rsid w:val="00A8042B"/>
    <w:rsid w:val="00A804A8"/>
    <w:rsid w:val="00A8077D"/>
    <w:rsid w:val="00A807AC"/>
    <w:rsid w:val="00A80979"/>
    <w:rsid w:val="00A80998"/>
    <w:rsid w:val="00A81271"/>
    <w:rsid w:val="00A814A0"/>
    <w:rsid w:val="00A81755"/>
    <w:rsid w:val="00A819BA"/>
    <w:rsid w:val="00A81B2F"/>
    <w:rsid w:val="00A81E2E"/>
    <w:rsid w:val="00A8251B"/>
    <w:rsid w:val="00A82691"/>
    <w:rsid w:val="00A8273E"/>
    <w:rsid w:val="00A82AE8"/>
    <w:rsid w:val="00A8303F"/>
    <w:rsid w:val="00A83594"/>
    <w:rsid w:val="00A835D2"/>
    <w:rsid w:val="00A83F5D"/>
    <w:rsid w:val="00A8400F"/>
    <w:rsid w:val="00A84024"/>
    <w:rsid w:val="00A8407A"/>
    <w:rsid w:val="00A8409D"/>
    <w:rsid w:val="00A84361"/>
    <w:rsid w:val="00A84986"/>
    <w:rsid w:val="00A84A9A"/>
    <w:rsid w:val="00A84C39"/>
    <w:rsid w:val="00A84D64"/>
    <w:rsid w:val="00A85168"/>
    <w:rsid w:val="00A8566D"/>
    <w:rsid w:val="00A85786"/>
    <w:rsid w:val="00A858B3"/>
    <w:rsid w:val="00A85AB7"/>
    <w:rsid w:val="00A85D31"/>
    <w:rsid w:val="00A85FDC"/>
    <w:rsid w:val="00A86831"/>
    <w:rsid w:val="00A868B3"/>
    <w:rsid w:val="00A86A4B"/>
    <w:rsid w:val="00A86C6A"/>
    <w:rsid w:val="00A87090"/>
    <w:rsid w:val="00A87265"/>
    <w:rsid w:val="00A87380"/>
    <w:rsid w:val="00A87AF5"/>
    <w:rsid w:val="00A902BA"/>
    <w:rsid w:val="00A90475"/>
    <w:rsid w:val="00A90552"/>
    <w:rsid w:val="00A90571"/>
    <w:rsid w:val="00A90B63"/>
    <w:rsid w:val="00A90BD4"/>
    <w:rsid w:val="00A91518"/>
    <w:rsid w:val="00A91A38"/>
    <w:rsid w:val="00A91A87"/>
    <w:rsid w:val="00A91DBE"/>
    <w:rsid w:val="00A91FA4"/>
    <w:rsid w:val="00A9240A"/>
    <w:rsid w:val="00A92DCA"/>
    <w:rsid w:val="00A9335C"/>
    <w:rsid w:val="00A933F4"/>
    <w:rsid w:val="00A936EC"/>
    <w:rsid w:val="00A93841"/>
    <w:rsid w:val="00A93D4B"/>
    <w:rsid w:val="00A9432E"/>
    <w:rsid w:val="00A9470D"/>
    <w:rsid w:val="00A94995"/>
    <w:rsid w:val="00A94D0D"/>
    <w:rsid w:val="00A953F5"/>
    <w:rsid w:val="00A95A20"/>
    <w:rsid w:val="00A95ECE"/>
    <w:rsid w:val="00A964E9"/>
    <w:rsid w:val="00A9667D"/>
    <w:rsid w:val="00A9681F"/>
    <w:rsid w:val="00A974D4"/>
    <w:rsid w:val="00A97611"/>
    <w:rsid w:val="00A9764C"/>
    <w:rsid w:val="00A979CA"/>
    <w:rsid w:val="00A97A61"/>
    <w:rsid w:val="00AA027E"/>
    <w:rsid w:val="00AA03D1"/>
    <w:rsid w:val="00AA063C"/>
    <w:rsid w:val="00AA06C8"/>
    <w:rsid w:val="00AA0808"/>
    <w:rsid w:val="00AA0956"/>
    <w:rsid w:val="00AA1359"/>
    <w:rsid w:val="00AA1570"/>
    <w:rsid w:val="00AA18D1"/>
    <w:rsid w:val="00AA1C12"/>
    <w:rsid w:val="00AA1FD1"/>
    <w:rsid w:val="00AA2647"/>
    <w:rsid w:val="00AA274E"/>
    <w:rsid w:val="00AA275A"/>
    <w:rsid w:val="00AA2B16"/>
    <w:rsid w:val="00AA2EA4"/>
    <w:rsid w:val="00AA2F19"/>
    <w:rsid w:val="00AA3BB6"/>
    <w:rsid w:val="00AA3D60"/>
    <w:rsid w:val="00AA4209"/>
    <w:rsid w:val="00AA4840"/>
    <w:rsid w:val="00AA49D3"/>
    <w:rsid w:val="00AA4B5A"/>
    <w:rsid w:val="00AA4B89"/>
    <w:rsid w:val="00AA4F72"/>
    <w:rsid w:val="00AA51EB"/>
    <w:rsid w:val="00AA5E6C"/>
    <w:rsid w:val="00AA6357"/>
    <w:rsid w:val="00AA7096"/>
    <w:rsid w:val="00AA7132"/>
    <w:rsid w:val="00AA7989"/>
    <w:rsid w:val="00AA7C7E"/>
    <w:rsid w:val="00AA7E27"/>
    <w:rsid w:val="00AB00B4"/>
    <w:rsid w:val="00AB0215"/>
    <w:rsid w:val="00AB067D"/>
    <w:rsid w:val="00AB0826"/>
    <w:rsid w:val="00AB08FB"/>
    <w:rsid w:val="00AB1463"/>
    <w:rsid w:val="00AB1E33"/>
    <w:rsid w:val="00AB2101"/>
    <w:rsid w:val="00AB241C"/>
    <w:rsid w:val="00AB27B3"/>
    <w:rsid w:val="00AB2977"/>
    <w:rsid w:val="00AB2A4E"/>
    <w:rsid w:val="00AB2D01"/>
    <w:rsid w:val="00AB3180"/>
    <w:rsid w:val="00AB3471"/>
    <w:rsid w:val="00AB3990"/>
    <w:rsid w:val="00AB3A3C"/>
    <w:rsid w:val="00AB4208"/>
    <w:rsid w:val="00AB42CF"/>
    <w:rsid w:val="00AB44AE"/>
    <w:rsid w:val="00AB4A7F"/>
    <w:rsid w:val="00AB537E"/>
    <w:rsid w:val="00AB5407"/>
    <w:rsid w:val="00AB55FD"/>
    <w:rsid w:val="00AB564B"/>
    <w:rsid w:val="00AB61CA"/>
    <w:rsid w:val="00AB62A7"/>
    <w:rsid w:val="00AB6535"/>
    <w:rsid w:val="00AB6F21"/>
    <w:rsid w:val="00AB7171"/>
    <w:rsid w:val="00AB718F"/>
    <w:rsid w:val="00AB72D3"/>
    <w:rsid w:val="00AB7542"/>
    <w:rsid w:val="00AB79C6"/>
    <w:rsid w:val="00AB79F7"/>
    <w:rsid w:val="00AB7B8D"/>
    <w:rsid w:val="00AB7DA0"/>
    <w:rsid w:val="00AB7F79"/>
    <w:rsid w:val="00AC0421"/>
    <w:rsid w:val="00AC0789"/>
    <w:rsid w:val="00AC0ACF"/>
    <w:rsid w:val="00AC10F8"/>
    <w:rsid w:val="00AC1269"/>
    <w:rsid w:val="00AC1378"/>
    <w:rsid w:val="00AC1419"/>
    <w:rsid w:val="00AC16ED"/>
    <w:rsid w:val="00AC194E"/>
    <w:rsid w:val="00AC1C80"/>
    <w:rsid w:val="00AC1E8C"/>
    <w:rsid w:val="00AC2152"/>
    <w:rsid w:val="00AC285A"/>
    <w:rsid w:val="00AC2CB9"/>
    <w:rsid w:val="00AC2CF1"/>
    <w:rsid w:val="00AC322A"/>
    <w:rsid w:val="00AC34C1"/>
    <w:rsid w:val="00AC4294"/>
    <w:rsid w:val="00AC42E6"/>
    <w:rsid w:val="00AC4C9C"/>
    <w:rsid w:val="00AC53B6"/>
    <w:rsid w:val="00AC549E"/>
    <w:rsid w:val="00AC54DA"/>
    <w:rsid w:val="00AC55C8"/>
    <w:rsid w:val="00AC59BE"/>
    <w:rsid w:val="00AC5E7E"/>
    <w:rsid w:val="00AC5EA3"/>
    <w:rsid w:val="00AC5FCC"/>
    <w:rsid w:val="00AC621C"/>
    <w:rsid w:val="00AC62FA"/>
    <w:rsid w:val="00AC65D7"/>
    <w:rsid w:val="00AC692C"/>
    <w:rsid w:val="00AC7262"/>
    <w:rsid w:val="00AC7574"/>
    <w:rsid w:val="00AC784F"/>
    <w:rsid w:val="00AC7987"/>
    <w:rsid w:val="00AD0180"/>
    <w:rsid w:val="00AD0230"/>
    <w:rsid w:val="00AD0665"/>
    <w:rsid w:val="00AD0A96"/>
    <w:rsid w:val="00AD0FB8"/>
    <w:rsid w:val="00AD1B49"/>
    <w:rsid w:val="00AD1C4E"/>
    <w:rsid w:val="00AD20A5"/>
    <w:rsid w:val="00AD2354"/>
    <w:rsid w:val="00AD23A9"/>
    <w:rsid w:val="00AD23B6"/>
    <w:rsid w:val="00AD2483"/>
    <w:rsid w:val="00AD250C"/>
    <w:rsid w:val="00AD2911"/>
    <w:rsid w:val="00AD29CF"/>
    <w:rsid w:val="00AD2A82"/>
    <w:rsid w:val="00AD2EDC"/>
    <w:rsid w:val="00AD3FD1"/>
    <w:rsid w:val="00AD3FD4"/>
    <w:rsid w:val="00AD3FE4"/>
    <w:rsid w:val="00AD4640"/>
    <w:rsid w:val="00AD4701"/>
    <w:rsid w:val="00AD4C54"/>
    <w:rsid w:val="00AD4CC7"/>
    <w:rsid w:val="00AD5073"/>
    <w:rsid w:val="00AD51D4"/>
    <w:rsid w:val="00AD57DE"/>
    <w:rsid w:val="00AD5E17"/>
    <w:rsid w:val="00AD5E75"/>
    <w:rsid w:val="00AD5EA2"/>
    <w:rsid w:val="00AD5FC7"/>
    <w:rsid w:val="00AD607B"/>
    <w:rsid w:val="00AD618B"/>
    <w:rsid w:val="00AD62A1"/>
    <w:rsid w:val="00AD659F"/>
    <w:rsid w:val="00AD6768"/>
    <w:rsid w:val="00AD6A47"/>
    <w:rsid w:val="00AD74CA"/>
    <w:rsid w:val="00AD75AF"/>
    <w:rsid w:val="00AD7782"/>
    <w:rsid w:val="00AD786A"/>
    <w:rsid w:val="00AD7C13"/>
    <w:rsid w:val="00AD7C2E"/>
    <w:rsid w:val="00AD7CA1"/>
    <w:rsid w:val="00AD7F40"/>
    <w:rsid w:val="00AD7F8F"/>
    <w:rsid w:val="00AE01F4"/>
    <w:rsid w:val="00AE0444"/>
    <w:rsid w:val="00AE0E0E"/>
    <w:rsid w:val="00AE1CBB"/>
    <w:rsid w:val="00AE1CDB"/>
    <w:rsid w:val="00AE281C"/>
    <w:rsid w:val="00AE2CED"/>
    <w:rsid w:val="00AE311D"/>
    <w:rsid w:val="00AE3216"/>
    <w:rsid w:val="00AE342B"/>
    <w:rsid w:val="00AE3CC5"/>
    <w:rsid w:val="00AE3EF5"/>
    <w:rsid w:val="00AE4351"/>
    <w:rsid w:val="00AE4533"/>
    <w:rsid w:val="00AE45E6"/>
    <w:rsid w:val="00AE4672"/>
    <w:rsid w:val="00AE48D0"/>
    <w:rsid w:val="00AE4DB1"/>
    <w:rsid w:val="00AE4E3B"/>
    <w:rsid w:val="00AE5174"/>
    <w:rsid w:val="00AE52D1"/>
    <w:rsid w:val="00AE53AE"/>
    <w:rsid w:val="00AE644E"/>
    <w:rsid w:val="00AE6900"/>
    <w:rsid w:val="00AE6A4B"/>
    <w:rsid w:val="00AE6AFA"/>
    <w:rsid w:val="00AE6DCC"/>
    <w:rsid w:val="00AE6FE8"/>
    <w:rsid w:val="00AE7999"/>
    <w:rsid w:val="00AE7B23"/>
    <w:rsid w:val="00AE7D5B"/>
    <w:rsid w:val="00AE7D6F"/>
    <w:rsid w:val="00AE7D73"/>
    <w:rsid w:val="00AF0370"/>
    <w:rsid w:val="00AF04A8"/>
    <w:rsid w:val="00AF0569"/>
    <w:rsid w:val="00AF056F"/>
    <w:rsid w:val="00AF0988"/>
    <w:rsid w:val="00AF0A06"/>
    <w:rsid w:val="00AF0A0E"/>
    <w:rsid w:val="00AF0C1D"/>
    <w:rsid w:val="00AF0D7E"/>
    <w:rsid w:val="00AF0F12"/>
    <w:rsid w:val="00AF11E5"/>
    <w:rsid w:val="00AF1B1C"/>
    <w:rsid w:val="00AF1B3F"/>
    <w:rsid w:val="00AF1C19"/>
    <w:rsid w:val="00AF2DE7"/>
    <w:rsid w:val="00AF2E54"/>
    <w:rsid w:val="00AF2EFF"/>
    <w:rsid w:val="00AF31F5"/>
    <w:rsid w:val="00AF32A0"/>
    <w:rsid w:val="00AF32BE"/>
    <w:rsid w:val="00AF33A3"/>
    <w:rsid w:val="00AF3411"/>
    <w:rsid w:val="00AF353E"/>
    <w:rsid w:val="00AF36BA"/>
    <w:rsid w:val="00AF394A"/>
    <w:rsid w:val="00AF39E6"/>
    <w:rsid w:val="00AF3ABF"/>
    <w:rsid w:val="00AF3D33"/>
    <w:rsid w:val="00AF4707"/>
    <w:rsid w:val="00AF48C7"/>
    <w:rsid w:val="00AF52AE"/>
    <w:rsid w:val="00AF5B96"/>
    <w:rsid w:val="00AF635D"/>
    <w:rsid w:val="00AF6587"/>
    <w:rsid w:val="00AF6A25"/>
    <w:rsid w:val="00AF703C"/>
    <w:rsid w:val="00AF722B"/>
    <w:rsid w:val="00AF762F"/>
    <w:rsid w:val="00AF7776"/>
    <w:rsid w:val="00AF780D"/>
    <w:rsid w:val="00AF7EEC"/>
    <w:rsid w:val="00AF7F2E"/>
    <w:rsid w:val="00B0082B"/>
    <w:rsid w:val="00B00CFB"/>
    <w:rsid w:val="00B01E4D"/>
    <w:rsid w:val="00B01E8B"/>
    <w:rsid w:val="00B0204F"/>
    <w:rsid w:val="00B0256C"/>
    <w:rsid w:val="00B025CE"/>
    <w:rsid w:val="00B028FD"/>
    <w:rsid w:val="00B0305B"/>
    <w:rsid w:val="00B032A5"/>
    <w:rsid w:val="00B03539"/>
    <w:rsid w:val="00B035B7"/>
    <w:rsid w:val="00B03ED4"/>
    <w:rsid w:val="00B040B6"/>
    <w:rsid w:val="00B051A1"/>
    <w:rsid w:val="00B0576F"/>
    <w:rsid w:val="00B05FCD"/>
    <w:rsid w:val="00B06108"/>
    <w:rsid w:val="00B0649E"/>
    <w:rsid w:val="00B06AD2"/>
    <w:rsid w:val="00B06DA6"/>
    <w:rsid w:val="00B0708F"/>
    <w:rsid w:val="00B074A8"/>
    <w:rsid w:val="00B0763B"/>
    <w:rsid w:val="00B076C7"/>
    <w:rsid w:val="00B07F36"/>
    <w:rsid w:val="00B1080D"/>
    <w:rsid w:val="00B10BF8"/>
    <w:rsid w:val="00B10E6C"/>
    <w:rsid w:val="00B10EB8"/>
    <w:rsid w:val="00B11014"/>
    <w:rsid w:val="00B113D1"/>
    <w:rsid w:val="00B1178B"/>
    <w:rsid w:val="00B11E69"/>
    <w:rsid w:val="00B1264F"/>
    <w:rsid w:val="00B12C3E"/>
    <w:rsid w:val="00B12D27"/>
    <w:rsid w:val="00B12EE0"/>
    <w:rsid w:val="00B1307D"/>
    <w:rsid w:val="00B13438"/>
    <w:rsid w:val="00B13500"/>
    <w:rsid w:val="00B137D8"/>
    <w:rsid w:val="00B13EBB"/>
    <w:rsid w:val="00B141A2"/>
    <w:rsid w:val="00B1456F"/>
    <w:rsid w:val="00B14A40"/>
    <w:rsid w:val="00B14B09"/>
    <w:rsid w:val="00B14BF2"/>
    <w:rsid w:val="00B14EE8"/>
    <w:rsid w:val="00B150E0"/>
    <w:rsid w:val="00B15809"/>
    <w:rsid w:val="00B15822"/>
    <w:rsid w:val="00B15A01"/>
    <w:rsid w:val="00B15FFA"/>
    <w:rsid w:val="00B16061"/>
    <w:rsid w:val="00B160F5"/>
    <w:rsid w:val="00B1650E"/>
    <w:rsid w:val="00B16DE7"/>
    <w:rsid w:val="00B17185"/>
    <w:rsid w:val="00B17562"/>
    <w:rsid w:val="00B1757A"/>
    <w:rsid w:val="00B17590"/>
    <w:rsid w:val="00B1786B"/>
    <w:rsid w:val="00B17AE4"/>
    <w:rsid w:val="00B17B3B"/>
    <w:rsid w:val="00B17CC9"/>
    <w:rsid w:val="00B17D0D"/>
    <w:rsid w:val="00B20052"/>
    <w:rsid w:val="00B201E8"/>
    <w:rsid w:val="00B20AAE"/>
    <w:rsid w:val="00B20C78"/>
    <w:rsid w:val="00B20D35"/>
    <w:rsid w:val="00B21507"/>
    <w:rsid w:val="00B219E1"/>
    <w:rsid w:val="00B21DA9"/>
    <w:rsid w:val="00B21EF3"/>
    <w:rsid w:val="00B2213F"/>
    <w:rsid w:val="00B2265F"/>
    <w:rsid w:val="00B22859"/>
    <w:rsid w:val="00B228FB"/>
    <w:rsid w:val="00B22957"/>
    <w:rsid w:val="00B229EE"/>
    <w:rsid w:val="00B22B16"/>
    <w:rsid w:val="00B22C47"/>
    <w:rsid w:val="00B22DEE"/>
    <w:rsid w:val="00B22E6C"/>
    <w:rsid w:val="00B230A2"/>
    <w:rsid w:val="00B232C6"/>
    <w:rsid w:val="00B234D3"/>
    <w:rsid w:val="00B23828"/>
    <w:rsid w:val="00B24691"/>
    <w:rsid w:val="00B246D7"/>
    <w:rsid w:val="00B249E2"/>
    <w:rsid w:val="00B24B6D"/>
    <w:rsid w:val="00B24C87"/>
    <w:rsid w:val="00B2574A"/>
    <w:rsid w:val="00B25AD7"/>
    <w:rsid w:val="00B25B3F"/>
    <w:rsid w:val="00B261D1"/>
    <w:rsid w:val="00B2676D"/>
    <w:rsid w:val="00B269AF"/>
    <w:rsid w:val="00B26A67"/>
    <w:rsid w:val="00B26E37"/>
    <w:rsid w:val="00B26F6C"/>
    <w:rsid w:val="00B272D7"/>
    <w:rsid w:val="00B27380"/>
    <w:rsid w:val="00B275B4"/>
    <w:rsid w:val="00B27A0E"/>
    <w:rsid w:val="00B30068"/>
    <w:rsid w:val="00B3023B"/>
    <w:rsid w:val="00B3029F"/>
    <w:rsid w:val="00B30488"/>
    <w:rsid w:val="00B30A58"/>
    <w:rsid w:val="00B30BBB"/>
    <w:rsid w:val="00B30C87"/>
    <w:rsid w:val="00B30E97"/>
    <w:rsid w:val="00B30EB0"/>
    <w:rsid w:val="00B313A6"/>
    <w:rsid w:val="00B3143B"/>
    <w:rsid w:val="00B315CA"/>
    <w:rsid w:val="00B31AEA"/>
    <w:rsid w:val="00B31CDB"/>
    <w:rsid w:val="00B321FB"/>
    <w:rsid w:val="00B323C8"/>
    <w:rsid w:val="00B327E6"/>
    <w:rsid w:val="00B32A34"/>
    <w:rsid w:val="00B32B1C"/>
    <w:rsid w:val="00B32FA5"/>
    <w:rsid w:val="00B3305B"/>
    <w:rsid w:val="00B333EE"/>
    <w:rsid w:val="00B33AC6"/>
    <w:rsid w:val="00B33CFC"/>
    <w:rsid w:val="00B33FEC"/>
    <w:rsid w:val="00B34046"/>
    <w:rsid w:val="00B3437B"/>
    <w:rsid w:val="00B34409"/>
    <w:rsid w:val="00B34A99"/>
    <w:rsid w:val="00B34FCB"/>
    <w:rsid w:val="00B34FE9"/>
    <w:rsid w:val="00B35167"/>
    <w:rsid w:val="00B35221"/>
    <w:rsid w:val="00B35C0C"/>
    <w:rsid w:val="00B35E53"/>
    <w:rsid w:val="00B364FF"/>
    <w:rsid w:val="00B36793"/>
    <w:rsid w:val="00B36801"/>
    <w:rsid w:val="00B369DD"/>
    <w:rsid w:val="00B36BAA"/>
    <w:rsid w:val="00B3741C"/>
    <w:rsid w:val="00B375E4"/>
    <w:rsid w:val="00B37870"/>
    <w:rsid w:val="00B378BE"/>
    <w:rsid w:val="00B37E47"/>
    <w:rsid w:val="00B4057E"/>
    <w:rsid w:val="00B4069C"/>
    <w:rsid w:val="00B40774"/>
    <w:rsid w:val="00B40BE0"/>
    <w:rsid w:val="00B41CB8"/>
    <w:rsid w:val="00B41E2A"/>
    <w:rsid w:val="00B423A1"/>
    <w:rsid w:val="00B42587"/>
    <w:rsid w:val="00B42DAF"/>
    <w:rsid w:val="00B42EB4"/>
    <w:rsid w:val="00B42ECF"/>
    <w:rsid w:val="00B43583"/>
    <w:rsid w:val="00B437F1"/>
    <w:rsid w:val="00B438DE"/>
    <w:rsid w:val="00B4390B"/>
    <w:rsid w:val="00B439BE"/>
    <w:rsid w:val="00B43A20"/>
    <w:rsid w:val="00B43AF2"/>
    <w:rsid w:val="00B43B10"/>
    <w:rsid w:val="00B443CD"/>
    <w:rsid w:val="00B443D7"/>
    <w:rsid w:val="00B44A2B"/>
    <w:rsid w:val="00B44B36"/>
    <w:rsid w:val="00B453D6"/>
    <w:rsid w:val="00B45410"/>
    <w:rsid w:val="00B45EDE"/>
    <w:rsid w:val="00B464E8"/>
    <w:rsid w:val="00B46827"/>
    <w:rsid w:val="00B468DB"/>
    <w:rsid w:val="00B46B85"/>
    <w:rsid w:val="00B46E14"/>
    <w:rsid w:val="00B46EFF"/>
    <w:rsid w:val="00B47276"/>
    <w:rsid w:val="00B4732C"/>
    <w:rsid w:val="00B47791"/>
    <w:rsid w:val="00B47C28"/>
    <w:rsid w:val="00B500CF"/>
    <w:rsid w:val="00B5012B"/>
    <w:rsid w:val="00B50B13"/>
    <w:rsid w:val="00B50E7E"/>
    <w:rsid w:val="00B50FB3"/>
    <w:rsid w:val="00B50FE6"/>
    <w:rsid w:val="00B51212"/>
    <w:rsid w:val="00B51280"/>
    <w:rsid w:val="00B513B3"/>
    <w:rsid w:val="00B51519"/>
    <w:rsid w:val="00B51592"/>
    <w:rsid w:val="00B516C0"/>
    <w:rsid w:val="00B5170A"/>
    <w:rsid w:val="00B518A3"/>
    <w:rsid w:val="00B51E4E"/>
    <w:rsid w:val="00B51E72"/>
    <w:rsid w:val="00B525D4"/>
    <w:rsid w:val="00B52BC6"/>
    <w:rsid w:val="00B52C8F"/>
    <w:rsid w:val="00B52D1B"/>
    <w:rsid w:val="00B52DEB"/>
    <w:rsid w:val="00B530D3"/>
    <w:rsid w:val="00B532DA"/>
    <w:rsid w:val="00B535DD"/>
    <w:rsid w:val="00B536D9"/>
    <w:rsid w:val="00B53E40"/>
    <w:rsid w:val="00B53F5D"/>
    <w:rsid w:val="00B5421B"/>
    <w:rsid w:val="00B54257"/>
    <w:rsid w:val="00B548C2"/>
    <w:rsid w:val="00B54F12"/>
    <w:rsid w:val="00B550CA"/>
    <w:rsid w:val="00B551A3"/>
    <w:rsid w:val="00B55262"/>
    <w:rsid w:val="00B55D32"/>
    <w:rsid w:val="00B56AB9"/>
    <w:rsid w:val="00B574CA"/>
    <w:rsid w:val="00B577E5"/>
    <w:rsid w:val="00B5784F"/>
    <w:rsid w:val="00B6025E"/>
    <w:rsid w:val="00B602C3"/>
    <w:rsid w:val="00B60532"/>
    <w:rsid w:val="00B606C2"/>
    <w:rsid w:val="00B6106F"/>
    <w:rsid w:val="00B6128B"/>
    <w:rsid w:val="00B615BF"/>
    <w:rsid w:val="00B61A0C"/>
    <w:rsid w:val="00B61D83"/>
    <w:rsid w:val="00B6208A"/>
    <w:rsid w:val="00B6217B"/>
    <w:rsid w:val="00B62538"/>
    <w:rsid w:val="00B62865"/>
    <w:rsid w:val="00B6324C"/>
    <w:rsid w:val="00B63871"/>
    <w:rsid w:val="00B63E29"/>
    <w:rsid w:val="00B64085"/>
    <w:rsid w:val="00B648FC"/>
    <w:rsid w:val="00B64C20"/>
    <w:rsid w:val="00B64C85"/>
    <w:rsid w:val="00B64CC5"/>
    <w:rsid w:val="00B65285"/>
    <w:rsid w:val="00B65620"/>
    <w:rsid w:val="00B657B7"/>
    <w:rsid w:val="00B6609C"/>
    <w:rsid w:val="00B66348"/>
    <w:rsid w:val="00B6663A"/>
    <w:rsid w:val="00B666F1"/>
    <w:rsid w:val="00B66891"/>
    <w:rsid w:val="00B66A66"/>
    <w:rsid w:val="00B66A9A"/>
    <w:rsid w:val="00B674BB"/>
    <w:rsid w:val="00B67A53"/>
    <w:rsid w:val="00B67B19"/>
    <w:rsid w:val="00B67BB7"/>
    <w:rsid w:val="00B67BF7"/>
    <w:rsid w:val="00B67E7F"/>
    <w:rsid w:val="00B7015F"/>
    <w:rsid w:val="00B70397"/>
    <w:rsid w:val="00B70471"/>
    <w:rsid w:val="00B70569"/>
    <w:rsid w:val="00B70625"/>
    <w:rsid w:val="00B713F9"/>
    <w:rsid w:val="00B714B0"/>
    <w:rsid w:val="00B7166A"/>
    <w:rsid w:val="00B71BD9"/>
    <w:rsid w:val="00B7260E"/>
    <w:rsid w:val="00B72EF7"/>
    <w:rsid w:val="00B72F61"/>
    <w:rsid w:val="00B730E9"/>
    <w:rsid w:val="00B73665"/>
    <w:rsid w:val="00B736BC"/>
    <w:rsid w:val="00B73702"/>
    <w:rsid w:val="00B738B6"/>
    <w:rsid w:val="00B73BE2"/>
    <w:rsid w:val="00B74268"/>
    <w:rsid w:val="00B742FA"/>
    <w:rsid w:val="00B74CAC"/>
    <w:rsid w:val="00B7514A"/>
    <w:rsid w:val="00B75843"/>
    <w:rsid w:val="00B759BF"/>
    <w:rsid w:val="00B75B03"/>
    <w:rsid w:val="00B75C7A"/>
    <w:rsid w:val="00B75E31"/>
    <w:rsid w:val="00B76336"/>
    <w:rsid w:val="00B76439"/>
    <w:rsid w:val="00B76F6A"/>
    <w:rsid w:val="00B772DE"/>
    <w:rsid w:val="00B77393"/>
    <w:rsid w:val="00B773D5"/>
    <w:rsid w:val="00B77941"/>
    <w:rsid w:val="00B80425"/>
    <w:rsid w:val="00B80503"/>
    <w:rsid w:val="00B80590"/>
    <w:rsid w:val="00B805C7"/>
    <w:rsid w:val="00B80D69"/>
    <w:rsid w:val="00B80DCD"/>
    <w:rsid w:val="00B81289"/>
    <w:rsid w:val="00B81598"/>
    <w:rsid w:val="00B81632"/>
    <w:rsid w:val="00B816AA"/>
    <w:rsid w:val="00B816BB"/>
    <w:rsid w:val="00B81852"/>
    <w:rsid w:val="00B81864"/>
    <w:rsid w:val="00B819C6"/>
    <w:rsid w:val="00B81AEE"/>
    <w:rsid w:val="00B81F1D"/>
    <w:rsid w:val="00B82197"/>
    <w:rsid w:val="00B82246"/>
    <w:rsid w:val="00B8243D"/>
    <w:rsid w:val="00B8264D"/>
    <w:rsid w:val="00B82736"/>
    <w:rsid w:val="00B831C6"/>
    <w:rsid w:val="00B83400"/>
    <w:rsid w:val="00B836B3"/>
    <w:rsid w:val="00B83BD5"/>
    <w:rsid w:val="00B83BF6"/>
    <w:rsid w:val="00B83F65"/>
    <w:rsid w:val="00B83FF5"/>
    <w:rsid w:val="00B84695"/>
    <w:rsid w:val="00B84704"/>
    <w:rsid w:val="00B84713"/>
    <w:rsid w:val="00B84B50"/>
    <w:rsid w:val="00B850C0"/>
    <w:rsid w:val="00B85539"/>
    <w:rsid w:val="00B85624"/>
    <w:rsid w:val="00B85F45"/>
    <w:rsid w:val="00B85FDF"/>
    <w:rsid w:val="00B85FEF"/>
    <w:rsid w:val="00B861B1"/>
    <w:rsid w:val="00B863AE"/>
    <w:rsid w:val="00B8691D"/>
    <w:rsid w:val="00B86BA3"/>
    <w:rsid w:val="00B86ECF"/>
    <w:rsid w:val="00B87498"/>
    <w:rsid w:val="00B876C8"/>
    <w:rsid w:val="00B877D3"/>
    <w:rsid w:val="00B87BFC"/>
    <w:rsid w:val="00B87C42"/>
    <w:rsid w:val="00B87F39"/>
    <w:rsid w:val="00B901E6"/>
    <w:rsid w:val="00B9080B"/>
    <w:rsid w:val="00B90938"/>
    <w:rsid w:val="00B90A44"/>
    <w:rsid w:val="00B90B07"/>
    <w:rsid w:val="00B90BF3"/>
    <w:rsid w:val="00B90E38"/>
    <w:rsid w:val="00B91393"/>
    <w:rsid w:val="00B91B43"/>
    <w:rsid w:val="00B91D91"/>
    <w:rsid w:val="00B91EE1"/>
    <w:rsid w:val="00B91F65"/>
    <w:rsid w:val="00B92499"/>
    <w:rsid w:val="00B928DA"/>
    <w:rsid w:val="00B9290D"/>
    <w:rsid w:val="00B92E9E"/>
    <w:rsid w:val="00B933F0"/>
    <w:rsid w:val="00B936AA"/>
    <w:rsid w:val="00B93924"/>
    <w:rsid w:val="00B9458C"/>
    <w:rsid w:val="00B94688"/>
    <w:rsid w:val="00B94B3E"/>
    <w:rsid w:val="00B94F97"/>
    <w:rsid w:val="00B95116"/>
    <w:rsid w:val="00B95306"/>
    <w:rsid w:val="00B9533F"/>
    <w:rsid w:val="00B95372"/>
    <w:rsid w:val="00B95750"/>
    <w:rsid w:val="00B95878"/>
    <w:rsid w:val="00B9590E"/>
    <w:rsid w:val="00B95A1C"/>
    <w:rsid w:val="00B95F1D"/>
    <w:rsid w:val="00B963C3"/>
    <w:rsid w:val="00B9665D"/>
    <w:rsid w:val="00B968D2"/>
    <w:rsid w:val="00B96999"/>
    <w:rsid w:val="00B96B9C"/>
    <w:rsid w:val="00B96F50"/>
    <w:rsid w:val="00B97676"/>
    <w:rsid w:val="00B976B9"/>
    <w:rsid w:val="00B978CE"/>
    <w:rsid w:val="00B97A49"/>
    <w:rsid w:val="00B97EAB"/>
    <w:rsid w:val="00BA0F73"/>
    <w:rsid w:val="00BA11BB"/>
    <w:rsid w:val="00BA127D"/>
    <w:rsid w:val="00BA176F"/>
    <w:rsid w:val="00BA1D39"/>
    <w:rsid w:val="00BA2183"/>
    <w:rsid w:val="00BA21E6"/>
    <w:rsid w:val="00BA2477"/>
    <w:rsid w:val="00BA2683"/>
    <w:rsid w:val="00BA290F"/>
    <w:rsid w:val="00BA2F17"/>
    <w:rsid w:val="00BA2F61"/>
    <w:rsid w:val="00BA2F88"/>
    <w:rsid w:val="00BA340E"/>
    <w:rsid w:val="00BA366D"/>
    <w:rsid w:val="00BA3B27"/>
    <w:rsid w:val="00BA3C79"/>
    <w:rsid w:val="00BA3C9A"/>
    <w:rsid w:val="00BA3EA8"/>
    <w:rsid w:val="00BA40BE"/>
    <w:rsid w:val="00BA41D3"/>
    <w:rsid w:val="00BA4832"/>
    <w:rsid w:val="00BA4E7B"/>
    <w:rsid w:val="00BA5314"/>
    <w:rsid w:val="00BA5679"/>
    <w:rsid w:val="00BA56AB"/>
    <w:rsid w:val="00BA5855"/>
    <w:rsid w:val="00BA5B6F"/>
    <w:rsid w:val="00BA5B97"/>
    <w:rsid w:val="00BA5DA3"/>
    <w:rsid w:val="00BA6664"/>
    <w:rsid w:val="00BA6782"/>
    <w:rsid w:val="00BA69B6"/>
    <w:rsid w:val="00BA6A31"/>
    <w:rsid w:val="00BA6A87"/>
    <w:rsid w:val="00BA7454"/>
    <w:rsid w:val="00BA7460"/>
    <w:rsid w:val="00BA75FC"/>
    <w:rsid w:val="00BA7984"/>
    <w:rsid w:val="00BA7B4F"/>
    <w:rsid w:val="00BA7BB6"/>
    <w:rsid w:val="00BA7D2D"/>
    <w:rsid w:val="00BA7E97"/>
    <w:rsid w:val="00BA7F34"/>
    <w:rsid w:val="00BB0E00"/>
    <w:rsid w:val="00BB10E3"/>
    <w:rsid w:val="00BB18FE"/>
    <w:rsid w:val="00BB224F"/>
    <w:rsid w:val="00BB28A6"/>
    <w:rsid w:val="00BB2967"/>
    <w:rsid w:val="00BB30D9"/>
    <w:rsid w:val="00BB3154"/>
    <w:rsid w:val="00BB350F"/>
    <w:rsid w:val="00BB3834"/>
    <w:rsid w:val="00BB3867"/>
    <w:rsid w:val="00BB3933"/>
    <w:rsid w:val="00BB3934"/>
    <w:rsid w:val="00BB39DE"/>
    <w:rsid w:val="00BB3AE3"/>
    <w:rsid w:val="00BB3E85"/>
    <w:rsid w:val="00BB4308"/>
    <w:rsid w:val="00BB4404"/>
    <w:rsid w:val="00BB50B3"/>
    <w:rsid w:val="00BB5453"/>
    <w:rsid w:val="00BB5681"/>
    <w:rsid w:val="00BB5E3B"/>
    <w:rsid w:val="00BB6043"/>
    <w:rsid w:val="00BB62BF"/>
    <w:rsid w:val="00BB630A"/>
    <w:rsid w:val="00BB6651"/>
    <w:rsid w:val="00BB6ABF"/>
    <w:rsid w:val="00BB6FAB"/>
    <w:rsid w:val="00BB7228"/>
    <w:rsid w:val="00BB74B6"/>
    <w:rsid w:val="00BB74E7"/>
    <w:rsid w:val="00BB7991"/>
    <w:rsid w:val="00BB7AD1"/>
    <w:rsid w:val="00BB7FFC"/>
    <w:rsid w:val="00BC0455"/>
    <w:rsid w:val="00BC095C"/>
    <w:rsid w:val="00BC0BAD"/>
    <w:rsid w:val="00BC0E24"/>
    <w:rsid w:val="00BC19AF"/>
    <w:rsid w:val="00BC1CF4"/>
    <w:rsid w:val="00BC2262"/>
    <w:rsid w:val="00BC2278"/>
    <w:rsid w:val="00BC276D"/>
    <w:rsid w:val="00BC2C79"/>
    <w:rsid w:val="00BC2CDB"/>
    <w:rsid w:val="00BC2DC9"/>
    <w:rsid w:val="00BC31BE"/>
    <w:rsid w:val="00BC32B3"/>
    <w:rsid w:val="00BC3346"/>
    <w:rsid w:val="00BC35B9"/>
    <w:rsid w:val="00BC3D95"/>
    <w:rsid w:val="00BC3F09"/>
    <w:rsid w:val="00BC3FEA"/>
    <w:rsid w:val="00BC48AB"/>
    <w:rsid w:val="00BC4CA7"/>
    <w:rsid w:val="00BC53A2"/>
    <w:rsid w:val="00BC540C"/>
    <w:rsid w:val="00BC5916"/>
    <w:rsid w:val="00BC5BFB"/>
    <w:rsid w:val="00BC5D04"/>
    <w:rsid w:val="00BC5EB4"/>
    <w:rsid w:val="00BC6000"/>
    <w:rsid w:val="00BC6277"/>
    <w:rsid w:val="00BC6444"/>
    <w:rsid w:val="00BC67DB"/>
    <w:rsid w:val="00BC6E1E"/>
    <w:rsid w:val="00BC71BA"/>
    <w:rsid w:val="00BC75BE"/>
    <w:rsid w:val="00BC7D6A"/>
    <w:rsid w:val="00BC7E02"/>
    <w:rsid w:val="00BD06B3"/>
    <w:rsid w:val="00BD07C9"/>
    <w:rsid w:val="00BD07F3"/>
    <w:rsid w:val="00BD092C"/>
    <w:rsid w:val="00BD0A39"/>
    <w:rsid w:val="00BD1287"/>
    <w:rsid w:val="00BD12E2"/>
    <w:rsid w:val="00BD1C26"/>
    <w:rsid w:val="00BD1F1E"/>
    <w:rsid w:val="00BD1FE2"/>
    <w:rsid w:val="00BD22D0"/>
    <w:rsid w:val="00BD28E6"/>
    <w:rsid w:val="00BD34F7"/>
    <w:rsid w:val="00BD351A"/>
    <w:rsid w:val="00BD35CC"/>
    <w:rsid w:val="00BD3725"/>
    <w:rsid w:val="00BD37BE"/>
    <w:rsid w:val="00BD38EE"/>
    <w:rsid w:val="00BD3AF9"/>
    <w:rsid w:val="00BD3C77"/>
    <w:rsid w:val="00BD3C90"/>
    <w:rsid w:val="00BD4160"/>
    <w:rsid w:val="00BD470C"/>
    <w:rsid w:val="00BD478B"/>
    <w:rsid w:val="00BD4841"/>
    <w:rsid w:val="00BD50CB"/>
    <w:rsid w:val="00BD5AA1"/>
    <w:rsid w:val="00BD5EAE"/>
    <w:rsid w:val="00BD60B5"/>
    <w:rsid w:val="00BD642D"/>
    <w:rsid w:val="00BD675A"/>
    <w:rsid w:val="00BD772D"/>
    <w:rsid w:val="00BD7F6C"/>
    <w:rsid w:val="00BE0020"/>
    <w:rsid w:val="00BE02A6"/>
    <w:rsid w:val="00BE0FA6"/>
    <w:rsid w:val="00BE111D"/>
    <w:rsid w:val="00BE1AAE"/>
    <w:rsid w:val="00BE2277"/>
    <w:rsid w:val="00BE2960"/>
    <w:rsid w:val="00BE334E"/>
    <w:rsid w:val="00BE3D04"/>
    <w:rsid w:val="00BE43F5"/>
    <w:rsid w:val="00BE447B"/>
    <w:rsid w:val="00BE45EB"/>
    <w:rsid w:val="00BE488F"/>
    <w:rsid w:val="00BE5448"/>
    <w:rsid w:val="00BE556C"/>
    <w:rsid w:val="00BE55A1"/>
    <w:rsid w:val="00BE56FE"/>
    <w:rsid w:val="00BE5763"/>
    <w:rsid w:val="00BE57C4"/>
    <w:rsid w:val="00BE5982"/>
    <w:rsid w:val="00BE5AB2"/>
    <w:rsid w:val="00BE60FE"/>
    <w:rsid w:val="00BE67D5"/>
    <w:rsid w:val="00BE6821"/>
    <w:rsid w:val="00BE685A"/>
    <w:rsid w:val="00BE69FF"/>
    <w:rsid w:val="00BE7519"/>
    <w:rsid w:val="00BE7717"/>
    <w:rsid w:val="00BE7781"/>
    <w:rsid w:val="00BE7EF9"/>
    <w:rsid w:val="00BF0303"/>
    <w:rsid w:val="00BF06B5"/>
    <w:rsid w:val="00BF0986"/>
    <w:rsid w:val="00BF0A9B"/>
    <w:rsid w:val="00BF0C3E"/>
    <w:rsid w:val="00BF14F9"/>
    <w:rsid w:val="00BF1988"/>
    <w:rsid w:val="00BF20F8"/>
    <w:rsid w:val="00BF217A"/>
    <w:rsid w:val="00BF24A7"/>
    <w:rsid w:val="00BF2753"/>
    <w:rsid w:val="00BF3418"/>
    <w:rsid w:val="00BF38F6"/>
    <w:rsid w:val="00BF3DBB"/>
    <w:rsid w:val="00BF3F0B"/>
    <w:rsid w:val="00BF3FBD"/>
    <w:rsid w:val="00BF41EB"/>
    <w:rsid w:val="00BF4358"/>
    <w:rsid w:val="00BF43D6"/>
    <w:rsid w:val="00BF4812"/>
    <w:rsid w:val="00BF4917"/>
    <w:rsid w:val="00BF49CC"/>
    <w:rsid w:val="00BF4F15"/>
    <w:rsid w:val="00BF5202"/>
    <w:rsid w:val="00BF54B1"/>
    <w:rsid w:val="00BF5550"/>
    <w:rsid w:val="00BF5825"/>
    <w:rsid w:val="00BF582E"/>
    <w:rsid w:val="00BF5890"/>
    <w:rsid w:val="00BF5904"/>
    <w:rsid w:val="00BF5B16"/>
    <w:rsid w:val="00BF5B19"/>
    <w:rsid w:val="00BF5E0D"/>
    <w:rsid w:val="00BF5E65"/>
    <w:rsid w:val="00BF6266"/>
    <w:rsid w:val="00BF64EC"/>
    <w:rsid w:val="00BF679E"/>
    <w:rsid w:val="00BF68E0"/>
    <w:rsid w:val="00BF6921"/>
    <w:rsid w:val="00BF6FB9"/>
    <w:rsid w:val="00BF7053"/>
    <w:rsid w:val="00BF70F6"/>
    <w:rsid w:val="00BF71C9"/>
    <w:rsid w:val="00BF734A"/>
    <w:rsid w:val="00BF74FA"/>
    <w:rsid w:val="00BF75A2"/>
    <w:rsid w:val="00BF77CF"/>
    <w:rsid w:val="00BF7806"/>
    <w:rsid w:val="00BF7888"/>
    <w:rsid w:val="00BF79C7"/>
    <w:rsid w:val="00BF7BAF"/>
    <w:rsid w:val="00BF7C7F"/>
    <w:rsid w:val="00BF7CBE"/>
    <w:rsid w:val="00BF7E81"/>
    <w:rsid w:val="00BF7F2A"/>
    <w:rsid w:val="00C0003C"/>
    <w:rsid w:val="00C0029E"/>
    <w:rsid w:val="00C00555"/>
    <w:rsid w:val="00C009CA"/>
    <w:rsid w:val="00C00EE1"/>
    <w:rsid w:val="00C00F30"/>
    <w:rsid w:val="00C0162B"/>
    <w:rsid w:val="00C01722"/>
    <w:rsid w:val="00C0179B"/>
    <w:rsid w:val="00C01F42"/>
    <w:rsid w:val="00C02038"/>
    <w:rsid w:val="00C026FC"/>
    <w:rsid w:val="00C02F9A"/>
    <w:rsid w:val="00C0314E"/>
    <w:rsid w:val="00C0352C"/>
    <w:rsid w:val="00C035D2"/>
    <w:rsid w:val="00C0383E"/>
    <w:rsid w:val="00C03C11"/>
    <w:rsid w:val="00C04032"/>
    <w:rsid w:val="00C0442F"/>
    <w:rsid w:val="00C044B1"/>
    <w:rsid w:val="00C04529"/>
    <w:rsid w:val="00C04A31"/>
    <w:rsid w:val="00C04A57"/>
    <w:rsid w:val="00C04C33"/>
    <w:rsid w:val="00C056B1"/>
    <w:rsid w:val="00C05DB9"/>
    <w:rsid w:val="00C05F34"/>
    <w:rsid w:val="00C060E8"/>
    <w:rsid w:val="00C0682B"/>
    <w:rsid w:val="00C0710C"/>
    <w:rsid w:val="00C07193"/>
    <w:rsid w:val="00C07637"/>
    <w:rsid w:val="00C0795F"/>
    <w:rsid w:val="00C07D15"/>
    <w:rsid w:val="00C1001D"/>
    <w:rsid w:val="00C10212"/>
    <w:rsid w:val="00C10307"/>
    <w:rsid w:val="00C10527"/>
    <w:rsid w:val="00C10A2A"/>
    <w:rsid w:val="00C10A66"/>
    <w:rsid w:val="00C10C83"/>
    <w:rsid w:val="00C10CAD"/>
    <w:rsid w:val="00C11280"/>
    <w:rsid w:val="00C11A37"/>
    <w:rsid w:val="00C11EFE"/>
    <w:rsid w:val="00C11F78"/>
    <w:rsid w:val="00C12090"/>
    <w:rsid w:val="00C120E3"/>
    <w:rsid w:val="00C12916"/>
    <w:rsid w:val="00C129F5"/>
    <w:rsid w:val="00C1313D"/>
    <w:rsid w:val="00C131B3"/>
    <w:rsid w:val="00C13409"/>
    <w:rsid w:val="00C13433"/>
    <w:rsid w:val="00C1355F"/>
    <w:rsid w:val="00C136EA"/>
    <w:rsid w:val="00C1398A"/>
    <w:rsid w:val="00C139CE"/>
    <w:rsid w:val="00C13ECD"/>
    <w:rsid w:val="00C140B5"/>
    <w:rsid w:val="00C14501"/>
    <w:rsid w:val="00C14694"/>
    <w:rsid w:val="00C14B59"/>
    <w:rsid w:val="00C154CB"/>
    <w:rsid w:val="00C15617"/>
    <w:rsid w:val="00C15724"/>
    <w:rsid w:val="00C157FD"/>
    <w:rsid w:val="00C15DEF"/>
    <w:rsid w:val="00C15E0B"/>
    <w:rsid w:val="00C161C8"/>
    <w:rsid w:val="00C16605"/>
    <w:rsid w:val="00C166A9"/>
    <w:rsid w:val="00C16751"/>
    <w:rsid w:val="00C16B06"/>
    <w:rsid w:val="00C16BF7"/>
    <w:rsid w:val="00C171CA"/>
    <w:rsid w:val="00C171F1"/>
    <w:rsid w:val="00C173C3"/>
    <w:rsid w:val="00C1762C"/>
    <w:rsid w:val="00C17C93"/>
    <w:rsid w:val="00C20172"/>
    <w:rsid w:val="00C20D2B"/>
    <w:rsid w:val="00C20E2E"/>
    <w:rsid w:val="00C219D6"/>
    <w:rsid w:val="00C21AE8"/>
    <w:rsid w:val="00C21B25"/>
    <w:rsid w:val="00C21CED"/>
    <w:rsid w:val="00C21DE2"/>
    <w:rsid w:val="00C21F54"/>
    <w:rsid w:val="00C220B8"/>
    <w:rsid w:val="00C22148"/>
    <w:rsid w:val="00C222BE"/>
    <w:rsid w:val="00C22405"/>
    <w:rsid w:val="00C224A6"/>
    <w:rsid w:val="00C22784"/>
    <w:rsid w:val="00C22CD2"/>
    <w:rsid w:val="00C22FD1"/>
    <w:rsid w:val="00C23020"/>
    <w:rsid w:val="00C23759"/>
    <w:rsid w:val="00C23860"/>
    <w:rsid w:val="00C23D3F"/>
    <w:rsid w:val="00C23E4E"/>
    <w:rsid w:val="00C23EA0"/>
    <w:rsid w:val="00C245A1"/>
    <w:rsid w:val="00C248A0"/>
    <w:rsid w:val="00C248A8"/>
    <w:rsid w:val="00C24919"/>
    <w:rsid w:val="00C24D1D"/>
    <w:rsid w:val="00C250C1"/>
    <w:rsid w:val="00C2530C"/>
    <w:rsid w:val="00C254B0"/>
    <w:rsid w:val="00C2566A"/>
    <w:rsid w:val="00C25908"/>
    <w:rsid w:val="00C25A40"/>
    <w:rsid w:val="00C25C89"/>
    <w:rsid w:val="00C25D32"/>
    <w:rsid w:val="00C25E58"/>
    <w:rsid w:val="00C25FB8"/>
    <w:rsid w:val="00C267EA"/>
    <w:rsid w:val="00C2683A"/>
    <w:rsid w:val="00C26EBC"/>
    <w:rsid w:val="00C272C8"/>
    <w:rsid w:val="00C27902"/>
    <w:rsid w:val="00C27A4E"/>
    <w:rsid w:val="00C27B2A"/>
    <w:rsid w:val="00C27C95"/>
    <w:rsid w:val="00C27CEC"/>
    <w:rsid w:val="00C27D24"/>
    <w:rsid w:val="00C27D46"/>
    <w:rsid w:val="00C3019A"/>
    <w:rsid w:val="00C30251"/>
    <w:rsid w:val="00C307FA"/>
    <w:rsid w:val="00C309C6"/>
    <w:rsid w:val="00C30CDC"/>
    <w:rsid w:val="00C30DDC"/>
    <w:rsid w:val="00C31194"/>
    <w:rsid w:val="00C313C8"/>
    <w:rsid w:val="00C31417"/>
    <w:rsid w:val="00C326E8"/>
    <w:rsid w:val="00C3293A"/>
    <w:rsid w:val="00C32EA9"/>
    <w:rsid w:val="00C3473A"/>
    <w:rsid w:val="00C34A33"/>
    <w:rsid w:val="00C354A1"/>
    <w:rsid w:val="00C3571B"/>
    <w:rsid w:val="00C359AA"/>
    <w:rsid w:val="00C35D35"/>
    <w:rsid w:val="00C3608B"/>
    <w:rsid w:val="00C36B43"/>
    <w:rsid w:val="00C36CCA"/>
    <w:rsid w:val="00C36F54"/>
    <w:rsid w:val="00C37621"/>
    <w:rsid w:val="00C378CE"/>
    <w:rsid w:val="00C379F4"/>
    <w:rsid w:val="00C400C9"/>
    <w:rsid w:val="00C400E3"/>
    <w:rsid w:val="00C40342"/>
    <w:rsid w:val="00C40468"/>
    <w:rsid w:val="00C4068F"/>
    <w:rsid w:val="00C40707"/>
    <w:rsid w:val="00C407EA"/>
    <w:rsid w:val="00C40838"/>
    <w:rsid w:val="00C40985"/>
    <w:rsid w:val="00C40DBD"/>
    <w:rsid w:val="00C4101A"/>
    <w:rsid w:val="00C4130C"/>
    <w:rsid w:val="00C4170F"/>
    <w:rsid w:val="00C41DAE"/>
    <w:rsid w:val="00C421E8"/>
    <w:rsid w:val="00C423FB"/>
    <w:rsid w:val="00C4253C"/>
    <w:rsid w:val="00C42571"/>
    <w:rsid w:val="00C42700"/>
    <w:rsid w:val="00C4336F"/>
    <w:rsid w:val="00C436F1"/>
    <w:rsid w:val="00C43847"/>
    <w:rsid w:val="00C43E33"/>
    <w:rsid w:val="00C442E2"/>
    <w:rsid w:val="00C443B0"/>
    <w:rsid w:val="00C449D8"/>
    <w:rsid w:val="00C44A82"/>
    <w:rsid w:val="00C44D87"/>
    <w:rsid w:val="00C4503B"/>
    <w:rsid w:val="00C455AE"/>
    <w:rsid w:val="00C45957"/>
    <w:rsid w:val="00C461BE"/>
    <w:rsid w:val="00C46332"/>
    <w:rsid w:val="00C46420"/>
    <w:rsid w:val="00C46ED3"/>
    <w:rsid w:val="00C46F5F"/>
    <w:rsid w:val="00C470A0"/>
    <w:rsid w:val="00C47400"/>
    <w:rsid w:val="00C47930"/>
    <w:rsid w:val="00C47995"/>
    <w:rsid w:val="00C47AAB"/>
    <w:rsid w:val="00C47E9B"/>
    <w:rsid w:val="00C47F80"/>
    <w:rsid w:val="00C50076"/>
    <w:rsid w:val="00C500DD"/>
    <w:rsid w:val="00C50418"/>
    <w:rsid w:val="00C50442"/>
    <w:rsid w:val="00C509DA"/>
    <w:rsid w:val="00C50A85"/>
    <w:rsid w:val="00C50BC9"/>
    <w:rsid w:val="00C50D86"/>
    <w:rsid w:val="00C51897"/>
    <w:rsid w:val="00C51B87"/>
    <w:rsid w:val="00C51D61"/>
    <w:rsid w:val="00C52645"/>
    <w:rsid w:val="00C52863"/>
    <w:rsid w:val="00C52A07"/>
    <w:rsid w:val="00C52DCD"/>
    <w:rsid w:val="00C531CB"/>
    <w:rsid w:val="00C53573"/>
    <w:rsid w:val="00C53888"/>
    <w:rsid w:val="00C5393E"/>
    <w:rsid w:val="00C53E39"/>
    <w:rsid w:val="00C540E1"/>
    <w:rsid w:val="00C542E0"/>
    <w:rsid w:val="00C542F9"/>
    <w:rsid w:val="00C544D7"/>
    <w:rsid w:val="00C54803"/>
    <w:rsid w:val="00C54C9A"/>
    <w:rsid w:val="00C54F25"/>
    <w:rsid w:val="00C54F71"/>
    <w:rsid w:val="00C5520C"/>
    <w:rsid w:val="00C553B9"/>
    <w:rsid w:val="00C554CB"/>
    <w:rsid w:val="00C559DC"/>
    <w:rsid w:val="00C56071"/>
    <w:rsid w:val="00C561F4"/>
    <w:rsid w:val="00C56311"/>
    <w:rsid w:val="00C56610"/>
    <w:rsid w:val="00C566FE"/>
    <w:rsid w:val="00C56EB3"/>
    <w:rsid w:val="00C56F33"/>
    <w:rsid w:val="00C57641"/>
    <w:rsid w:val="00C57AAD"/>
    <w:rsid w:val="00C57F74"/>
    <w:rsid w:val="00C60671"/>
    <w:rsid w:val="00C60675"/>
    <w:rsid w:val="00C60A0B"/>
    <w:rsid w:val="00C60B31"/>
    <w:rsid w:val="00C60C35"/>
    <w:rsid w:val="00C60D9D"/>
    <w:rsid w:val="00C6132B"/>
    <w:rsid w:val="00C613EE"/>
    <w:rsid w:val="00C61CD6"/>
    <w:rsid w:val="00C61E34"/>
    <w:rsid w:val="00C61F9E"/>
    <w:rsid w:val="00C62038"/>
    <w:rsid w:val="00C62339"/>
    <w:rsid w:val="00C62D2B"/>
    <w:rsid w:val="00C62DA0"/>
    <w:rsid w:val="00C62EC2"/>
    <w:rsid w:val="00C630E6"/>
    <w:rsid w:val="00C630FA"/>
    <w:rsid w:val="00C63389"/>
    <w:rsid w:val="00C6345E"/>
    <w:rsid w:val="00C635FE"/>
    <w:rsid w:val="00C63700"/>
    <w:rsid w:val="00C63D6A"/>
    <w:rsid w:val="00C64440"/>
    <w:rsid w:val="00C6593C"/>
    <w:rsid w:val="00C659CD"/>
    <w:rsid w:val="00C65CC5"/>
    <w:rsid w:val="00C65D08"/>
    <w:rsid w:val="00C661B7"/>
    <w:rsid w:val="00C6625C"/>
    <w:rsid w:val="00C66DA6"/>
    <w:rsid w:val="00C67357"/>
    <w:rsid w:val="00C677A6"/>
    <w:rsid w:val="00C67ABC"/>
    <w:rsid w:val="00C67E8F"/>
    <w:rsid w:val="00C702DA"/>
    <w:rsid w:val="00C70371"/>
    <w:rsid w:val="00C70562"/>
    <w:rsid w:val="00C70632"/>
    <w:rsid w:val="00C70CF8"/>
    <w:rsid w:val="00C70ED1"/>
    <w:rsid w:val="00C717D9"/>
    <w:rsid w:val="00C7189D"/>
    <w:rsid w:val="00C720EF"/>
    <w:rsid w:val="00C7230F"/>
    <w:rsid w:val="00C725DE"/>
    <w:rsid w:val="00C72668"/>
    <w:rsid w:val="00C727C5"/>
    <w:rsid w:val="00C72857"/>
    <w:rsid w:val="00C72873"/>
    <w:rsid w:val="00C72C1D"/>
    <w:rsid w:val="00C72F2F"/>
    <w:rsid w:val="00C73044"/>
    <w:rsid w:val="00C730B7"/>
    <w:rsid w:val="00C731CC"/>
    <w:rsid w:val="00C73469"/>
    <w:rsid w:val="00C735A3"/>
    <w:rsid w:val="00C73AF1"/>
    <w:rsid w:val="00C73B49"/>
    <w:rsid w:val="00C73B4E"/>
    <w:rsid w:val="00C73D22"/>
    <w:rsid w:val="00C73E06"/>
    <w:rsid w:val="00C74E90"/>
    <w:rsid w:val="00C75143"/>
    <w:rsid w:val="00C7529B"/>
    <w:rsid w:val="00C754C5"/>
    <w:rsid w:val="00C757FB"/>
    <w:rsid w:val="00C75DAC"/>
    <w:rsid w:val="00C7605B"/>
    <w:rsid w:val="00C76751"/>
    <w:rsid w:val="00C76BE7"/>
    <w:rsid w:val="00C76BF5"/>
    <w:rsid w:val="00C773EE"/>
    <w:rsid w:val="00C77836"/>
    <w:rsid w:val="00C77BA9"/>
    <w:rsid w:val="00C77E64"/>
    <w:rsid w:val="00C77F49"/>
    <w:rsid w:val="00C802C1"/>
    <w:rsid w:val="00C8037D"/>
    <w:rsid w:val="00C804E9"/>
    <w:rsid w:val="00C805F6"/>
    <w:rsid w:val="00C80859"/>
    <w:rsid w:val="00C80A41"/>
    <w:rsid w:val="00C80AED"/>
    <w:rsid w:val="00C80F12"/>
    <w:rsid w:val="00C81296"/>
    <w:rsid w:val="00C812AD"/>
    <w:rsid w:val="00C8158B"/>
    <w:rsid w:val="00C8172D"/>
    <w:rsid w:val="00C82175"/>
    <w:rsid w:val="00C823F5"/>
    <w:rsid w:val="00C82817"/>
    <w:rsid w:val="00C82980"/>
    <w:rsid w:val="00C829BB"/>
    <w:rsid w:val="00C82A59"/>
    <w:rsid w:val="00C82C8E"/>
    <w:rsid w:val="00C831FF"/>
    <w:rsid w:val="00C83691"/>
    <w:rsid w:val="00C838CD"/>
    <w:rsid w:val="00C83A31"/>
    <w:rsid w:val="00C83A37"/>
    <w:rsid w:val="00C84733"/>
    <w:rsid w:val="00C854B3"/>
    <w:rsid w:val="00C857A6"/>
    <w:rsid w:val="00C857AD"/>
    <w:rsid w:val="00C85910"/>
    <w:rsid w:val="00C85D0E"/>
    <w:rsid w:val="00C85D5B"/>
    <w:rsid w:val="00C85E6B"/>
    <w:rsid w:val="00C863EE"/>
    <w:rsid w:val="00C86CF6"/>
    <w:rsid w:val="00C86D6D"/>
    <w:rsid w:val="00C875A4"/>
    <w:rsid w:val="00C875E9"/>
    <w:rsid w:val="00C8790B"/>
    <w:rsid w:val="00C901D6"/>
    <w:rsid w:val="00C9031D"/>
    <w:rsid w:val="00C90CCF"/>
    <w:rsid w:val="00C90CEA"/>
    <w:rsid w:val="00C90D13"/>
    <w:rsid w:val="00C90D24"/>
    <w:rsid w:val="00C90E35"/>
    <w:rsid w:val="00C91744"/>
    <w:rsid w:val="00C923A5"/>
    <w:rsid w:val="00C92D98"/>
    <w:rsid w:val="00C92E8D"/>
    <w:rsid w:val="00C92ED3"/>
    <w:rsid w:val="00C93459"/>
    <w:rsid w:val="00C9345A"/>
    <w:rsid w:val="00C93BF9"/>
    <w:rsid w:val="00C9404E"/>
    <w:rsid w:val="00C94087"/>
    <w:rsid w:val="00C94097"/>
    <w:rsid w:val="00C94192"/>
    <w:rsid w:val="00C94499"/>
    <w:rsid w:val="00C94760"/>
    <w:rsid w:val="00C94ADE"/>
    <w:rsid w:val="00C95313"/>
    <w:rsid w:val="00C95720"/>
    <w:rsid w:val="00C95D9B"/>
    <w:rsid w:val="00C95E93"/>
    <w:rsid w:val="00C962F4"/>
    <w:rsid w:val="00C96620"/>
    <w:rsid w:val="00C96670"/>
    <w:rsid w:val="00C96BD7"/>
    <w:rsid w:val="00C96BE4"/>
    <w:rsid w:val="00C96FF9"/>
    <w:rsid w:val="00C970E7"/>
    <w:rsid w:val="00C97122"/>
    <w:rsid w:val="00C97265"/>
    <w:rsid w:val="00C97F94"/>
    <w:rsid w:val="00CA0353"/>
    <w:rsid w:val="00CA07E1"/>
    <w:rsid w:val="00CA0958"/>
    <w:rsid w:val="00CA0B77"/>
    <w:rsid w:val="00CA1096"/>
    <w:rsid w:val="00CA148C"/>
    <w:rsid w:val="00CA1607"/>
    <w:rsid w:val="00CA1A1D"/>
    <w:rsid w:val="00CA1C0D"/>
    <w:rsid w:val="00CA1E84"/>
    <w:rsid w:val="00CA1F8F"/>
    <w:rsid w:val="00CA2006"/>
    <w:rsid w:val="00CA2299"/>
    <w:rsid w:val="00CA23E8"/>
    <w:rsid w:val="00CA294A"/>
    <w:rsid w:val="00CA2A7C"/>
    <w:rsid w:val="00CA3118"/>
    <w:rsid w:val="00CA31B3"/>
    <w:rsid w:val="00CA34B3"/>
    <w:rsid w:val="00CA353F"/>
    <w:rsid w:val="00CA391F"/>
    <w:rsid w:val="00CA3EAE"/>
    <w:rsid w:val="00CA3FA6"/>
    <w:rsid w:val="00CA4263"/>
    <w:rsid w:val="00CA42CE"/>
    <w:rsid w:val="00CA465E"/>
    <w:rsid w:val="00CA475C"/>
    <w:rsid w:val="00CA498A"/>
    <w:rsid w:val="00CA4C19"/>
    <w:rsid w:val="00CA56DB"/>
    <w:rsid w:val="00CA58B4"/>
    <w:rsid w:val="00CA5A99"/>
    <w:rsid w:val="00CA5D42"/>
    <w:rsid w:val="00CA5F5C"/>
    <w:rsid w:val="00CA64BA"/>
    <w:rsid w:val="00CA66F0"/>
    <w:rsid w:val="00CA685B"/>
    <w:rsid w:val="00CA694F"/>
    <w:rsid w:val="00CA6EA8"/>
    <w:rsid w:val="00CA6F0A"/>
    <w:rsid w:val="00CA718F"/>
    <w:rsid w:val="00CA71DF"/>
    <w:rsid w:val="00CA74F8"/>
    <w:rsid w:val="00CA76FC"/>
    <w:rsid w:val="00CA791A"/>
    <w:rsid w:val="00CA7B08"/>
    <w:rsid w:val="00CA7C5B"/>
    <w:rsid w:val="00CA7FE1"/>
    <w:rsid w:val="00CB01E1"/>
    <w:rsid w:val="00CB01F3"/>
    <w:rsid w:val="00CB0483"/>
    <w:rsid w:val="00CB05CE"/>
    <w:rsid w:val="00CB0DDB"/>
    <w:rsid w:val="00CB12C4"/>
    <w:rsid w:val="00CB16A5"/>
    <w:rsid w:val="00CB1FF1"/>
    <w:rsid w:val="00CB23D5"/>
    <w:rsid w:val="00CB26A8"/>
    <w:rsid w:val="00CB2AC1"/>
    <w:rsid w:val="00CB2C14"/>
    <w:rsid w:val="00CB320B"/>
    <w:rsid w:val="00CB339D"/>
    <w:rsid w:val="00CB3532"/>
    <w:rsid w:val="00CB3A43"/>
    <w:rsid w:val="00CB4099"/>
    <w:rsid w:val="00CB4145"/>
    <w:rsid w:val="00CB4388"/>
    <w:rsid w:val="00CB4793"/>
    <w:rsid w:val="00CB47FD"/>
    <w:rsid w:val="00CB578F"/>
    <w:rsid w:val="00CB5B12"/>
    <w:rsid w:val="00CB5E92"/>
    <w:rsid w:val="00CB5FE4"/>
    <w:rsid w:val="00CB62F7"/>
    <w:rsid w:val="00CB7240"/>
    <w:rsid w:val="00CB7894"/>
    <w:rsid w:val="00CB7A4F"/>
    <w:rsid w:val="00CB7C8E"/>
    <w:rsid w:val="00CB7D33"/>
    <w:rsid w:val="00CC01DD"/>
    <w:rsid w:val="00CC0367"/>
    <w:rsid w:val="00CC05FC"/>
    <w:rsid w:val="00CC0B80"/>
    <w:rsid w:val="00CC0FE4"/>
    <w:rsid w:val="00CC1055"/>
    <w:rsid w:val="00CC12DC"/>
    <w:rsid w:val="00CC1370"/>
    <w:rsid w:val="00CC1878"/>
    <w:rsid w:val="00CC198F"/>
    <w:rsid w:val="00CC1A72"/>
    <w:rsid w:val="00CC1DDD"/>
    <w:rsid w:val="00CC2051"/>
    <w:rsid w:val="00CC22A1"/>
    <w:rsid w:val="00CC2AEB"/>
    <w:rsid w:val="00CC2FC6"/>
    <w:rsid w:val="00CC34B8"/>
    <w:rsid w:val="00CC3697"/>
    <w:rsid w:val="00CC373E"/>
    <w:rsid w:val="00CC386B"/>
    <w:rsid w:val="00CC3AD9"/>
    <w:rsid w:val="00CC3F0B"/>
    <w:rsid w:val="00CC4D83"/>
    <w:rsid w:val="00CC4D8E"/>
    <w:rsid w:val="00CC5156"/>
    <w:rsid w:val="00CC5B8C"/>
    <w:rsid w:val="00CC5C1C"/>
    <w:rsid w:val="00CC65E8"/>
    <w:rsid w:val="00CC66D0"/>
    <w:rsid w:val="00CC6795"/>
    <w:rsid w:val="00CC695C"/>
    <w:rsid w:val="00CC6974"/>
    <w:rsid w:val="00CC6DC8"/>
    <w:rsid w:val="00CC6EBA"/>
    <w:rsid w:val="00CC721B"/>
    <w:rsid w:val="00CC751B"/>
    <w:rsid w:val="00CC7DB1"/>
    <w:rsid w:val="00CD0097"/>
    <w:rsid w:val="00CD0230"/>
    <w:rsid w:val="00CD0784"/>
    <w:rsid w:val="00CD1296"/>
    <w:rsid w:val="00CD1343"/>
    <w:rsid w:val="00CD147F"/>
    <w:rsid w:val="00CD22CD"/>
    <w:rsid w:val="00CD257D"/>
    <w:rsid w:val="00CD2B1E"/>
    <w:rsid w:val="00CD2DD5"/>
    <w:rsid w:val="00CD3038"/>
    <w:rsid w:val="00CD3602"/>
    <w:rsid w:val="00CD3627"/>
    <w:rsid w:val="00CD453C"/>
    <w:rsid w:val="00CD4809"/>
    <w:rsid w:val="00CD50B1"/>
    <w:rsid w:val="00CD516A"/>
    <w:rsid w:val="00CD567C"/>
    <w:rsid w:val="00CD5AAE"/>
    <w:rsid w:val="00CD5BAC"/>
    <w:rsid w:val="00CD5CB6"/>
    <w:rsid w:val="00CD5F78"/>
    <w:rsid w:val="00CD60AF"/>
    <w:rsid w:val="00CD60F9"/>
    <w:rsid w:val="00CD65FE"/>
    <w:rsid w:val="00CD6F61"/>
    <w:rsid w:val="00CD71A9"/>
    <w:rsid w:val="00CD766E"/>
    <w:rsid w:val="00CD7CA3"/>
    <w:rsid w:val="00CD7D3C"/>
    <w:rsid w:val="00CD7D92"/>
    <w:rsid w:val="00CD7FA6"/>
    <w:rsid w:val="00CE0042"/>
    <w:rsid w:val="00CE030E"/>
    <w:rsid w:val="00CE0916"/>
    <w:rsid w:val="00CE0A72"/>
    <w:rsid w:val="00CE0B4A"/>
    <w:rsid w:val="00CE0B6D"/>
    <w:rsid w:val="00CE11DE"/>
    <w:rsid w:val="00CE13B1"/>
    <w:rsid w:val="00CE180F"/>
    <w:rsid w:val="00CE1D42"/>
    <w:rsid w:val="00CE1F55"/>
    <w:rsid w:val="00CE2430"/>
    <w:rsid w:val="00CE2C6A"/>
    <w:rsid w:val="00CE2D2F"/>
    <w:rsid w:val="00CE2DC1"/>
    <w:rsid w:val="00CE2DE1"/>
    <w:rsid w:val="00CE2EA7"/>
    <w:rsid w:val="00CE30E7"/>
    <w:rsid w:val="00CE3381"/>
    <w:rsid w:val="00CE33F4"/>
    <w:rsid w:val="00CE376C"/>
    <w:rsid w:val="00CE37F4"/>
    <w:rsid w:val="00CE382B"/>
    <w:rsid w:val="00CE399B"/>
    <w:rsid w:val="00CE3C8E"/>
    <w:rsid w:val="00CE438D"/>
    <w:rsid w:val="00CE47B5"/>
    <w:rsid w:val="00CE4890"/>
    <w:rsid w:val="00CE4B13"/>
    <w:rsid w:val="00CE4E72"/>
    <w:rsid w:val="00CE5556"/>
    <w:rsid w:val="00CE568D"/>
    <w:rsid w:val="00CE571A"/>
    <w:rsid w:val="00CE5B75"/>
    <w:rsid w:val="00CE5F39"/>
    <w:rsid w:val="00CE6359"/>
    <w:rsid w:val="00CE657C"/>
    <w:rsid w:val="00CE65B2"/>
    <w:rsid w:val="00CE681B"/>
    <w:rsid w:val="00CE688A"/>
    <w:rsid w:val="00CE6935"/>
    <w:rsid w:val="00CE729C"/>
    <w:rsid w:val="00CE76E2"/>
    <w:rsid w:val="00CE773E"/>
    <w:rsid w:val="00CF02CD"/>
    <w:rsid w:val="00CF0326"/>
    <w:rsid w:val="00CF04B9"/>
    <w:rsid w:val="00CF08A7"/>
    <w:rsid w:val="00CF0C0F"/>
    <w:rsid w:val="00CF0D95"/>
    <w:rsid w:val="00CF1142"/>
    <w:rsid w:val="00CF1273"/>
    <w:rsid w:val="00CF1327"/>
    <w:rsid w:val="00CF16D7"/>
    <w:rsid w:val="00CF1A7F"/>
    <w:rsid w:val="00CF1EDF"/>
    <w:rsid w:val="00CF2549"/>
    <w:rsid w:val="00CF254C"/>
    <w:rsid w:val="00CF2754"/>
    <w:rsid w:val="00CF2C12"/>
    <w:rsid w:val="00CF31AD"/>
    <w:rsid w:val="00CF3942"/>
    <w:rsid w:val="00CF3B11"/>
    <w:rsid w:val="00CF3CC0"/>
    <w:rsid w:val="00CF3DAA"/>
    <w:rsid w:val="00CF4136"/>
    <w:rsid w:val="00CF4260"/>
    <w:rsid w:val="00CF434E"/>
    <w:rsid w:val="00CF4446"/>
    <w:rsid w:val="00CF4605"/>
    <w:rsid w:val="00CF4866"/>
    <w:rsid w:val="00CF4A60"/>
    <w:rsid w:val="00CF4B00"/>
    <w:rsid w:val="00CF4CE6"/>
    <w:rsid w:val="00CF5425"/>
    <w:rsid w:val="00CF56B5"/>
    <w:rsid w:val="00CF5805"/>
    <w:rsid w:val="00CF5A40"/>
    <w:rsid w:val="00CF5D7A"/>
    <w:rsid w:val="00CF5E66"/>
    <w:rsid w:val="00CF5F6E"/>
    <w:rsid w:val="00CF6AD2"/>
    <w:rsid w:val="00CF71A5"/>
    <w:rsid w:val="00CF7549"/>
    <w:rsid w:val="00CF763E"/>
    <w:rsid w:val="00CF7A93"/>
    <w:rsid w:val="00CF7C8B"/>
    <w:rsid w:val="00D00286"/>
    <w:rsid w:val="00D00783"/>
    <w:rsid w:val="00D00D86"/>
    <w:rsid w:val="00D00FF4"/>
    <w:rsid w:val="00D01218"/>
    <w:rsid w:val="00D01305"/>
    <w:rsid w:val="00D01325"/>
    <w:rsid w:val="00D015F0"/>
    <w:rsid w:val="00D0167B"/>
    <w:rsid w:val="00D01B14"/>
    <w:rsid w:val="00D02005"/>
    <w:rsid w:val="00D026E1"/>
    <w:rsid w:val="00D029B6"/>
    <w:rsid w:val="00D02C1C"/>
    <w:rsid w:val="00D02E95"/>
    <w:rsid w:val="00D03374"/>
    <w:rsid w:val="00D033C6"/>
    <w:rsid w:val="00D03514"/>
    <w:rsid w:val="00D03616"/>
    <w:rsid w:val="00D04296"/>
    <w:rsid w:val="00D0439E"/>
    <w:rsid w:val="00D05107"/>
    <w:rsid w:val="00D05259"/>
    <w:rsid w:val="00D059F8"/>
    <w:rsid w:val="00D05C99"/>
    <w:rsid w:val="00D05C9E"/>
    <w:rsid w:val="00D05D6C"/>
    <w:rsid w:val="00D06887"/>
    <w:rsid w:val="00D06EA6"/>
    <w:rsid w:val="00D0745B"/>
    <w:rsid w:val="00D0746B"/>
    <w:rsid w:val="00D07AC7"/>
    <w:rsid w:val="00D10053"/>
    <w:rsid w:val="00D100B5"/>
    <w:rsid w:val="00D101FC"/>
    <w:rsid w:val="00D10427"/>
    <w:rsid w:val="00D10506"/>
    <w:rsid w:val="00D110AD"/>
    <w:rsid w:val="00D119E0"/>
    <w:rsid w:val="00D11E0C"/>
    <w:rsid w:val="00D11E26"/>
    <w:rsid w:val="00D121C8"/>
    <w:rsid w:val="00D124F2"/>
    <w:rsid w:val="00D1281E"/>
    <w:rsid w:val="00D12DF2"/>
    <w:rsid w:val="00D13515"/>
    <w:rsid w:val="00D13953"/>
    <w:rsid w:val="00D13DAC"/>
    <w:rsid w:val="00D13FBF"/>
    <w:rsid w:val="00D140F7"/>
    <w:rsid w:val="00D14317"/>
    <w:rsid w:val="00D144B5"/>
    <w:rsid w:val="00D14A73"/>
    <w:rsid w:val="00D15449"/>
    <w:rsid w:val="00D160A8"/>
    <w:rsid w:val="00D16188"/>
    <w:rsid w:val="00D1619F"/>
    <w:rsid w:val="00D1638E"/>
    <w:rsid w:val="00D168A3"/>
    <w:rsid w:val="00D16B96"/>
    <w:rsid w:val="00D16BE1"/>
    <w:rsid w:val="00D16C5D"/>
    <w:rsid w:val="00D16E14"/>
    <w:rsid w:val="00D1716E"/>
    <w:rsid w:val="00D17731"/>
    <w:rsid w:val="00D1776B"/>
    <w:rsid w:val="00D17D22"/>
    <w:rsid w:val="00D17F1F"/>
    <w:rsid w:val="00D2018F"/>
    <w:rsid w:val="00D20268"/>
    <w:rsid w:val="00D20383"/>
    <w:rsid w:val="00D2038F"/>
    <w:rsid w:val="00D204AE"/>
    <w:rsid w:val="00D205C2"/>
    <w:rsid w:val="00D2071C"/>
    <w:rsid w:val="00D20768"/>
    <w:rsid w:val="00D2084E"/>
    <w:rsid w:val="00D20E68"/>
    <w:rsid w:val="00D2100A"/>
    <w:rsid w:val="00D210E4"/>
    <w:rsid w:val="00D21172"/>
    <w:rsid w:val="00D213CE"/>
    <w:rsid w:val="00D2169F"/>
    <w:rsid w:val="00D217B0"/>
    <w:rsid w:val="00D219E4"/>
    <w:rsid w:val="00D219E7"/>
    <w:rsid w:val="00D21E21"/>
    <w:rsid w:val="00D21E33"/>
    <w:rsid w:val="00D21E9F"/>
    <w:rsid w:val="00D21EBE"/>
    <w:rsid w:val="00D2212E"/>
    <w:rsid w:val="00D22495"/>
    <w:rsid w:val="00D2251D"/>
    <w:rsid w:val="00D2272A"/>
    <w:rsid w:val="00D2286E"/>
    <w:rsid w:val="00D2326F"/>
    <w:rsid w:val="00D233DF"/>
    <w:rsid w:val="00D23428"/>
    <w:rsid w:val="00D234F7"/>
    <w:rsid w:val="00D23622"/>
    <w:rsid w:val="00D238D9"/>
    <w:rsid w:val="00D23901"/>
    <w:rsid w:val="00D23A51"/>
    <w:rsid w:val="00D23ACE"/>
    <w:rsid w:val="00D23FF3"/>
    <w:rsid w:val="00D24208"/>
    <w:rsid w:val="00D24519"/>
    <w:rsid w:val="00D247D9"/>
    <w:rsid w:val="00D24B33"/>
    <w:rsid w:val="00D24EBB"/>
    <w:rsid w:val="00D25039"/>
    <w:rsid w:val="00D255BC"/>
    <w:rsid w:val="00D261B4"/>
    <w:rsid w:val="00D262A6"/>
    <w:rsid w:val="00D26857"/>
    <w:rsid w:val="00D2688F"/>
    <w:rsid w:val="00D26A5A"/>
    <w:rsid w:val="00D26A6B"/>
    <w:rsid w:val="00D26CFD"/>
    <w:rsid w:val="00D26E87"/>
    <w:rsid w:val="00D271AF"/>
    <w:rsid w:val="00D274F9"/>
    <w:rsid w:val="00D275A1"/>
    <w:rsid w:val="00D2762C"/>
    <w:rsid w:val="00D27863"/>
    <w:rsid w:val="00D27976"/>
    <w:rsid w:val="00D279CE"/>
    <w:rsid w:val="00D27D3D"/>
    <w:rsid w:val="00D27E6F"/>
    <w:rsid w:val="00D3011D"/>
    <w:rsid w:val="00D3012A"/>
    <w:rsid w:val="00D30554"/>
    <w:rsid w:val="00D312D8"/>
    <w:rsid w:val="00D312ED"/>
    <w:rsid w:val="00D317C0"/>
    <w:rsid w:val="00D3181E"/>
    <w:rsid w:val="00D31861"/>
    <w:rsid w:val="00D319A1"/>
    <w:rsid w:val="00D31B1F"/>
    <w:rsid w:val="00D32C04"/>
    <w:rsid w:val="00D32D6C"/>
    <w:rsid w:val="00D331EB"/>
    <w:rsid w:val="00D33561"/>
    <w:rsid w:val="00D339CE"/>
    <w:rsid w:val="00D34326"/>
    <w:rsid w:val="00D34414"/>
    <w:rsid w:val="00D34622"/>
    <w:rsid w:val="00D35080"/>
    <w:rsid w:val="00D3508A"/>
    <w:rsid w:val="00D35545"/>
    <w:rsid w:val="00D3559A"/>
    <w:rsid w:val="00D3599A"/>
    <w:rsid w:val="00D359FB"/>
    <w:rsid w:val="00D35AD3"/>
    <w:rsid w:val="00D35DDC"/>
    <w:rsid w:val="00D35E17"/>
    <w:rsid w:val="00D36DF0"/>
    <w:rsid w:val="00D36FBD"/>
    <w:rsid w:val="00D371B6"/>
    <w:rsid w:val="00D37411"/>
    <w:rsid w:val="00D37965"/>
    <w:rsid w:val="00D37A89"/>
    <w:rsid w:val="00D37B50"/>
    <w:rsid w:val="00D401C1"/>
    <w:rsid w:val="00D40346"/>
    <w:rsid w:val="00D40499"/>
    <w:rsid w:val="00D404E6"/>
    <w:rsid w:val="00D40BC8"/>
    <w:rsid w:val="00D40E59"/>
    <w:rsid w:val="00D4163C"/>
    <w:rsid w:val="00D4163F"/>
    <w:rsid w:val="00D41DB3"/>
    <w:rsid w:val="00D41E6D"/>
    <w:rsid w:val="00D41EC2"/>
    <w:rsid w:val="00D41FEF"/>
    <w:rsid w:val="00D421FB"/>
    <w:rsid w:val="00D42B02"/>
    <w:rsid w:val="00D42CC8"/>
    <w:rsid w:val="00D433D7"/>
    <w:rsid w:val="00D43C26"/>
    <w:rsid w:val="00D440D0"/>
    <w:rsid w:val="00D443C2"/>
    <w:rsid w:val="00D44883"/>
    <w:rsid w:val="00D44943"/>
    <w:rsid w:val="00D44E80"/>
    <w:rsid w:val="00D45048"/>
    <w:rsid w:val="00D4531B"/>
    <w:rsid w:val="00D466F1"/>
    <w:rsid w:val="00D46912"/>
    <w:rsid w:val="00D46A2C"/>
    <w:rsid w:val="00D46DE4"/>
    <w:rsid w:val="00D46ECA"/>
    <w:rsid w:val="00D46F5D"/>
    <w:rsid w:val="00D47ABF"/>
    <w:rsid w:val="00D47DBD"/>
    <w:rsid w:val="00D47E60"/>
    <w:rsid w:val="00D47FAE"/>
    <w:rsid w:val="00D50017"/>
    <w:rsid w:val="00D5060E"/>
    <w:rsid w:val="00D50760"/>
    <w:rsid w:val="00D508A2"/>
    <w:rsid w:val="00D50BF6"/>
    <w:rsid w:val="00D50CB9"/>
    <w:rsid w:val="00D50D5F"/>
    <w:rsid w:val="00D50F98"/>
    <w:rsid w:val="00D5160B"/>
    <w:rsid w:val="00D5170B"/>
    <w:rsid w:val="00D51EC8"/>
    <w:rsid w:val="00D521B2"/>
    <w:rsid w:val="00D525AD"/>
    <w:rsid w:val="00D5274E"/>
    <w:rsid w:val="00D52840"/>
    <w:rsid w:val="00D529AF"/>
    <w:rsid w:val="00D52FDE"/>
    <w:rsid w:val="00D53397"/>
    <w:rsid w:val="00D53FDD"/>
    <w:rsid w:val="00D54AB4"/>
    <w:rsid w:val="00D55164"/>
    <w:rsid w:val="00D55396"/>
    <w:rsid w:val="00D5547B"/>
    <w:rsid w:val="00D5580C"/>
    <w:rsid w:val="00D5599F"/>
    <w:rsid w:val="00D55C23"/>
    <w:rsid w:val="00D55C3C"/>
    <w:rsid w:val="00D55E52"/>
    <w:rsid w:val="00D56157"/>
    <w:rsid w:val="00D56327"/>
    <w:rsid w:val="00D56586"/>
    <w:rsid w:val="00D567BA"/>
    <w:rsid w:val="00D56C56"/>
    <w:rsid w:val="00D5721D"/>
    <w:rsid w:val="00D578E7"/>
    <w:rsid w:val="00D579E5"/>
    <w:rsid w:val="00D57D3A"/>
    <w:rsid w:val="00D57DC1"/>
    <w:rsid w:val="00D600A0"/>
    <w:rsid w:val="00D60874"/>
    <w:rsid w:val="00D6125A"/>
    <w:rsid w:val="00D613E5"/>
    <w:rsid w:val="00D61582"/>
    <w:rsid w:val="00D616EB"/>
    <w:rsid w:val="00D61A26"/>
    <w:rsid w:val="00D61AFB"/>
    <w:rsid w:val="00D623BA"/>
    <w:rsid w:val="00D623DA"/>
    <w:rsid w:val="00D62417"/>
    <w:rsid w:val="00D627A2"/>
    <w:rsid w:val="00D6292C"/>
    <w:rsid w:val="00D62AA7"/>
    <w:rsid w:val="00D62CBC"/>
    <w:rsid w:val="00D631CA"/>
    <w:rsid w:val="00D6348A"/>
    <w:rsid w:val="00D6353B"/>
    <w:rsid w:val="00D635EE"/>
    <w:rsid w:val="00D63660"/>
    <w:rsid w:val="00D63A04"/>
    <w:rsid w:val="00D63E86"/>
    <w:rsid w:val="00D64170"/>
    <w:rsid w:val="00D6463F"/>
    <w:rsid w:val="00D64A93"/>
    <w:rsid w:val="00D64B8E"/>
    <w:rsid w:val="00D64DF3"/>
    <w:rsid w:val="00D64E51"/>
    <w:rsid w:val="00D65B98"/>
    <w:rsid w:val="00D65CE0"/>
    <w:rsid w:val="00D65E9E"/>
    <w:rsid w:val="00D65F88"/>
    <w:rsid w:val="00D665B5"/>
    <w:rsid w:val="00D6673C"/>
    <w:rsid w:val="00D66757"/>
    <w:rsid w:val="00D667EB"/>
    <w:rsid w:val="00D669CD"/>
    <w:rsid w:val="00D66AC7"/>
    <w:rsid w:val="00D66C6F"/>
    <w:rsid w:val="00D67400"/>
    <w:rsid w:val="00D67894"/>
    <w:rsid w:val="00D67A7B"/>
    <w:rsid w:val="00D67D68"/>
    <w:rsid w:val="00D67F9C"/>
    <w:rsid w:val="00D70681"/>
    <w:rsid w:val="00D706FE"/>
    <w:rsid w:val="00D70935"/>
    <w:rsid w:val="00D70BB2"/>
    <w:rsid w:val="00D70ED5"/>
    <w:rsid w:val="00D70F52"/>
    <w:rsid w:val="00D70F5A"/>
    <w:rsid w:val="00D70F77"/>
    <w:rsid w:val="00D71493"/>
    <w:rsid w:val="00D7154F"/>
    <w:rsid w:val="00D715AC"/>
    <w:rsid w:val="00D71DC0"/>
    <w:rsid w:val="00D71F61"/>
    <w:rsid w:val="00D71FC7"/>
    <w:rsid w:val="00D725AB"/>
    <w:rsid w:val="00D72CDA"/>
    <w:rsid w:val="00D72D6C"/>
    <w:rsid w:val="00D73309"/>
    <w:rsid w:val="00D7332A"/>
    <w:rsid w:val="00D7345F"/>
    <w:rsid w:val="00D73545"/>
    <w:rsid w:val="00D735E9"/>
    <w:rsid w:val="00D73AEC"/>
    <w:rsid w:val="00D73F9F"/>
    <w:rsid w:val="00D74985"/>
    <w:rsid w:val="00D74C6A"/>
    <w:rsid w:val="00D74F19"/>
    <w:rsid w:val="00D756CB"/>
    <w:rsid w:val="00D759BE"/>
    <w:rsid w:val="00D75BB5"/>
    <w:rsid w:val="00D75CFB"/>
    <w:rsid w:val="00D75EA4"/>
    <w:rsid w:val="00D75F57"/>
    <w:rsid w:val="00D76650"/>
    <w:rsid w:val="00D76994"/>
    <w:rsid w:val="00D76AA5"/>
    <w:rsid w:val="00D76AF5"/>
    <w:rsid w:val="00D7704C"/>
    <w:rsid w:val="00D774CC"/>
    <w:rsid w:val="00D776B7"/>
    <w:rsid w:val="00D77B8D"/>
    <w:rsid w:val="00D77E2B"/>
    <w:rsid w:val="00D77FA2"/>
    <w:rsid w:val="00D8009A"/>
    <w:rsid w:val="00D80B7E"/>
    <w:rsid w:val="00D81001"/>
    <w:rsid w:val="00D81024"/>
    <w:rsid w:val="00D810E3"/>
    <w:rsid w:val="00D81150"/>
    <w:rsid w:val="00D81195"/>
    <w:rsid w:val="00D811E4"/>
    <w:rsid w:val="00D815E9"/>
    <w:rsid w:val="00D81756"/>
    <w:rsid w:val="00D81764"/>
    <w:rsid w:val="00D81783"/>
    <w:rsid w:val="00D819B0"/>
    <w:rsid w:val="00D81D8D"/>
    <w:rsid w:val="00D81F8C"/>
    <w:rsid w:val="00D81F94"/>
    <w:rsid w:val="00D81FA0"/>
    <w:rsid w:val="00D82252"/>
    <w:rsid w:val="00D825A8"/>
    <w:rsid w:val="00D8262B"/>
    <w:rsid w:val="00D829B3"/>
    <w:rsid w:val="00D82C2F"/>
    <w:rsid w:val="00D82CDE"/>
    <w:rsid w:val="00D831A4"/>
    <w:rsid w:val="00D832F4"/>
    <w:rsid w:val="00D8339B"/>
    <w:rsid w:val="00D83F0B"/>
    <w:rsid w:val="00D84130"/>
    <w:rsid w:val="00D84341"/>
    <w:rsid w:val="00D8451B"/>
    <w:rsid w:val="00D8494C"/>
    <w:rsid w:val="00D85058"/>
    <w:rsid w:val="00D85271"/>
    <w:rsid w:val="00D853B3"/>
    <w:rsid w:val="00D85E22"/>
    <w:rsid w:val="00D86258"/>
    <w:rsid w:val="00D8634E"/>
    <w:rsid w:val="00D86868"/>
    <w:rsid w:val="00D86A47"/>
    <w:rsid w:val="00D86B72"/>
    <w:rsid w:val="00D86CF6"/>
    <w:rsid w:val="00D87083"/>
    <w:rsid w:val="00D870E5"/>
    <w:rsid w:val="00D87351"/>
    <w:rsid w:val="00D8745E"/>
    <w:rsid w:val="00D87682"/>
    <w:rsid w:val="00D87986"/>
    <w:rsid w:val="00D87C56"/>
    <w:rsid w:val="00D87C8E"/>
    <w:rsid w:val="00D87DF0"/>
    <w:rsid w:val="00D87EA0"/>
    <w:rsid w:val="00D9059C"/>
    <w:rsid w:val="00D90626"/>
    <w:rsid w:val="00D90A01"/>
    <w:rsid w:val="00D9120D"/>
    <w:rsid w:val="00D914A5"/>
    <w:rsid w:val="00D91720"/>
    <w:rsid w:val="00D9273D"/>
    <w:rsid w:val="00D929D3"/>
    <w:rsid w:val="00D92A0C"/>
    <w:rsid w:val="00D92A3D"/>
    <w:rsid w:val="00D9341A"/>
    <w:rsid w:val="00D9370F"/>
    <w:rsid w:val="00D93839"/>
    <w:rsid w:val="00D93ABB"/>
    <w:rsid w:val="00D93BBA"/>
    <w:rsid w:val="00D93E20"/>
    <w:rsid w:val="00D94449"/>
    <w:rsid w:val="00D9484F"/>
    <w:rsid w:val="00D951F5"/>
    <w:rsid w:val="00D95627"/>
    <w:rsid w:val="00D959D0"/>
    <w:rsid w:val="00D95F27"/>
    <w:rsid w:val="00D9637D"/>
    <w:rsid w:val="00D9645C"/>
    <w:rsid w:val="00D968D2"/>
    <w:rsid w:val="00D96993"/>
    <w:rsid w:val="00D96A65"/>
    <w:rsid w:val="00D96BB7"/>
    <w:rsid w:val="00D96F10"/>
    <w:rsid w:val="00D970DE"/>
    <w:rsid w:val="00D976A4"/>
    <w:rsid w:val="00D97B36"/>
    <w:rsid w:val="00D97C12"/>
    <w:rsid w:val="00DA01A2"/>
    <w:rsid w:val="00DA01F9"/>
    <w:rsid w:val="00DA03DA"/>
    <w:rsid w:val="00DA03EB"/>
    <w:rsid w:val="00DA069F"/>
    <w:rsid w:val="00DA076D"/>
    <w:rsid w:val="00DA0824"/>
    <w:rsid w:val="00DA0C71"/>
    <w:rsid w:val="00DA0FE8"/>
    <w:rsid w:val="00DA102C"/>
    <w:rsid w:val="00DA1211"/>
    <w:rsid w:val="00DA13C7"/>
    <w:rsid w:val="00DA15F8"/>
    <w:rsid w:val="00DA166F"/>
    <w:rsid w:val="00DA1941"/>
    <w:rsid w:val="00DA194F"/>
    <w:rsid w:val="00DA19A7"/>
    <w:rsid w:val="00DA1FC3"/>
    <w:rsid w:val="00DA23F0"/>
    <w:rsid w:val="00DA27F8"/>
    <w:rsid w:val="00DA2A01"/>
    <w:rsid w:val="00DA2B55"/>
    <w:rsid w:val="00DA2F9D"/>
    <w:rsid w:val="00DA3284"/>
    <w:rsid w:val="00DA3724"/>
    <w:rsid w:val="00DA3A28"/>
    <w:rsid w:val="00DA3C9B"/>
    <w:rsid w:val="00DA3D80"/>
    <w:rsid w:val="00DA3DF8"/>
    <w:rsid w:val="00DA3E78"/>
    <w:rsid w:val="00DA3EAA"/>
    <w:rsid w:val="00DA479B"/>
    <w:rsid w:val="00DA492E"/>
    <w:rsid w:val="00DA4EB7"/>
    <w:rsid w:val="00DA4FBA"/>
    <w:rsid w:val="00DA508A"/>
    <w:rsid w:val="00DA549F"/>
    <w:rsid w:val="00DA5898"/>
    <w:rsid w:val="00DA642C"/>
    <w:rsid w:val="00DA6701"/>
    <w:rsid w:val="00DA6714"/>
    <w:rsid w:val="00DA67A2"/>
    <w:rsid w:val="00DA6874"/>
    <w:rsid w:val="00DA6CC2"/>
    <w:rsid w:val="00DA6CD2"/>
    <w:rsid w:val="00DA6DA9"/>
    <w:rsid w:val="00DA712B"/>
    <w:rsid w:val="00DA7730"/>
    <w:rsid w:val="00DA782A"/>
    <w:rsid w:val="00DA792C"/>
    <w:rsid w:val="00DB0138"/>
    <w:rsid w:val="00DB0C26"/>
    <w:rsid w:val="00DB0D77"/>
    <w:rsid w:val="00DB0FA8"/>
    <w:rsid w:val="00DB150C"/>
    <w:rsid w:val="00DB1587"/>
    <w:rsid w:val="00DB16CE"/>
    <w:rsid w:val="00DB1762"/>
    <w:rsid w:val="00DB18E9"/>
    <w:rsid w:val="00DB1B66"/>
    <w:rsid w:val="00DB207C"/>
    <w:rsid w:val="00DB20D6"/>
    <w:rsid w:val="00DB2269"/>
    <w:rsid w:val="00DB22F7"/>
    <w:rsid w:val="00DB2665"/>
    <w:rsid w:val="00DB273E"/>
    <w:rsid w:val="00DB337E"/>
    <w:rsid w:val="00DB33F2"/>
    <w:rsid w:val="00DB35FC"/>
    <w:rsid w:val="00DB3B1E"/>
    <w:rsid w:val="00DB3C2F"/>
    <w:rsid w:val="00DB3E7B"/>
    <w:rsid w:val="00DB4126"/>
    <w:rsid w:val="00DB415D"/>
    <w:rsid w:val="00DB476C"/>
    <w:rsid w:val="00DB47ED"/>
    <w:rsid w:val="00DB495D"/>
    <w:rsid w:val="00DB4C6A"/>
    <w:rsid w:val="00DB5D6D"/>
    <w:rsid w:val="00DB5E17"/>
    <w:rsid w:val="00DB606E"/>
    <w:rsid w:val="00DB684D"/>
    <w:rsid w:val="00DB6D95"/>
    <w:rsid w:val="00DB6FEE"/>
    <w:rsid w:val="00DB7052"/>
    <w:rsid w:val="00DB70D9"/>
    <w:rsid w:val="00DB727D"/>
    <w:rsid w:val="00DB7D24"/>
    <w:rsid w:val="00DC061F"/>
    <w:rsid w:val="00DC0897"/>
    <w:rsid w:val="00DC0B7D"/>
    <w:rsid w:val="00DC103B"/>
    <w:rsid w:val="00DC118A"/>
    <w:rsid w:val="00DC1304"/>
    <w:rsid w:val="00DC16DE"/>
    <w:rsid w:val="00DC1BF3"/>
    <w:rsid w:val="00DC1C46"/>
    <w:rsid w:val="00DC20AF"/>
    <w:rsid w:val="00DC2EDE"/>
    <w:rsid w:val="00DC3387"/>
    <w:rsid w:val="00DC3470"/>
    <w:rsid w:val="00DC34C6"/>
    <w:rsid w:val="00DC364A"/>
    <w:rsid w:val="00DC3848"/>
    <w:rsid w:val="00DC3938"/>
    <w:rsid w:val="00DC3F49"/>
    <w:rsid w:val="00DC42D2"/>
    <w:rsid w:val="00DC480F"/>
    <w:rsid w:val="00DC4BFC"/>
    <w:rsid w:val="00DC4E58"/>
    <w:rsid w:val="00DC5772"/>
    <w:rsid w:val="00DC5B3F"/>
    <w:rsid w:val="00DC5D78"/>
    <w:rsid w:val="00DC6643"/>
    <w:rsid w:val="00DC6706"/>
    <w:rsid w:val="00DC68E5"/>
    <w:rsid w:val="00DC6E5E"/>
    <w:rsid w:val="00DC6E75"/>
    <w:rsid w:val="00DC6EA9"/>
    <w:rsid w:val="00DC7709"/>
    <w:rsid w:val="00DC7860"/>
    <w:rsid w:val="00DC7B2A"/>
    <w:rsid w:val="00DC7C70"/>
    <w:rsid w:val="00DC7E72"/>
    <w:rsid w:val="00DD02EA"/>
    <w:rsid w:val="00DD0459"/>
    <w:rsid w:val="00DD0BF2"/>
    <w:rsid w:val="00DD1083"/>
    <w:rsid w:val="00DD129E"/>
    <w:rsid w:val="00DD17B6"/>
    <w:rsid w:val="00DD17C7"/>
    <w:rsid w:val="00DD2489"/>
    <w:rsid w:val="00DD2787"/>
    <w:rsid w:val="00DD2945"/>
    <w:rsid w:val="00DD2E8F"/>
    <w:rsid w:val="00DD341B"/>
    <w:rsid w:val="00DD373E"/>
    <w:rsid w:val="00DD3DBA"/>
    <w:rsid w:val="00DD3F6A"/>
    <w:rsid w:val="00DD4016"/>
    <w:rsid w:val="00DD41B5"/>
    <w:rsid w:val="00DD4787"/>
    <w:rsid w:val="00DD49BE"/>
    <w:rsid w:val="00DD4BDD"/>
    <w:rsid w:val="00DD4C3F"/>
    <w:rsid w:val="00DD4D75"/>
    <w:rsid w:val="00DD56CA"/>
    <w:rsid w:val="00DD585B"/>
    <w:rsid w:val="00DD5E43"/>
    <w:rsid w:val="00DD6091"/>
    <w:rsid w:val="00DD628B"/>
    <w:rsid w:val="00DD64AD"/>
    <w:rsid w:val="00DD674E"/>
    <w:rsid w:val="00DD7522"/>
    <w:rsid w:val="00DD760D"/>
    <w:rsid w:val="00DD761D"/>
    <w:rsid w:val="00DD797D"/>
    <w:rsid w:val="00DD7A80"/>
    <w:rsid w:val="00DE0400"/>
    <w:rsid w:val="00DE0D01"/>
    <w:rsid w:val="00DE1061"/>
    <w:rsid w:val="00DE12F1"/>
    <w:rsid w:val="00DE13ED"/>
    <w:rsid w:val="00DE184B"/>
    <w:rsid w:val="00DE1D83"/>
    <w:rsid w:val="00DE1FB3"/>
    <w:rsid w:val="00DE26C8"/>
    <w:rsid w:val="00DE33EC"/>
    <w:rsid w:val="00DE3881"/>
    <w:rsid w:val="00DE3A6F"/>
    <w:rsid w:val="00DE3AE1"/>
    <w:rsid w:val="00DE3F69"/>
    <w:rsid w:val="00DE3FDE"/>
    <w:rsid w:val="00DE400E"/>
    <w:rsid w:val="00DE49DB"/>
    <w:rsid w:val="00DE4CBF"/>
    <w:rsid w:val="00DE4DF6"/>
    <w:rsid w:val="00DE5018"/>
    <w:rsid w:val="00DE5042"/>
    <w:rsid w:val="00DE54A6"/>
    <w:rsid w:val="00DE5A06"/>
    <w:rsid w:val="00DE5C3B"/>
    <w:rsid w:val="00DE5E53"/>
    <w:rsid w:val="00DE6839"/>
    <w:rsid w:val="00DE684A"/>
    <w:rsid w:val="00DE7169"/>
    <w:rsid w:val="00DE7380"/>
    <w:rsid w:val="00DE7425"/>
    <w:rsid w:val="00DE784B"/>
    <w:rsid w:val="00DE79F3"/>
    <w:rsid w:val="00DF01B4"/>
    <w:rsid w:val="00DF0648"/>
    <w:rsid w:val="00DF0B12"/>
    <w:rsid w:val="00DF0EFF"/>
    <w:rsid w:val="00DF20B4"/>
    <w:rsid w:val="00DF2391"/>
    <w:rsid w:val="00DF243C"/>
    <w:rsid w:val="00DF2620"/>
    <w:rsid w:val="00DF26DD"/>
    <w:rsid w:val="00DF27FA"/>
    <w:rsid w:val="00DF36EE"/>
    <w:rsid w:val="00DF37DD"/>
    <w:rsid w:val="00DF3909"/>
    <w:rsid w:val="00DF3936"/>
    <w:rsid w:val="00DF3AD6"/>
    <w:rsid w:val="00DF3C79"/>
    <w:rsid w:val="00DF4F76"/>
    <w:rsid w:val="00DF4F86"/>
    <w:rsid w:val="00DF5535"/>
    <w:rsid w:val="00DF5700"/>
    <w:rsid w:val="00DF5B6F"/>
    <w:rsid w:val="00DF6036"/>
    <w:rsid w:val="00DF638F"/>
    <w:rsid w:val="00DF6472"/>
    <w:rsid w:val="00DF64F0"/>
    <w:rsid w:val="00DF6769"/>
    <w:rsid w:val="00DF6B41"/>
    <w:rsid w:val="00DF6F02"/>
    <w:rsid w:val="00DF7814"/>
    <w:rsid w:val="00DF7A01"/>
    <w:rsid w:val="00DF7A1F"/>
    <w:rsid w:val="00DF7A27"/>
    <w:rsid w:val="00DF7BC9"/>
    <w:rsid w:val="00DF7EFF"/>
    <w:rsid w:val="00E0000A"/>
    <w:rsid w:val="00E009B7"/>
    <w:rsid w:val="00E00A90"/>
    <w:rsid w:val="00E00C19"/>
    <w:rsid w:val="00E01836"/>
    <w:rsid w:val="00E01929"/>
    <w:rsid w:val="00E01C2F"/>
    <w:rsid w:val="00E01DD8"/>
    <w:rsid w:val="00E026DC"/>
    <w:rsid w:val="00E027D0"/>
    <w:rsid w:val="00E02A5D"/>
    <w:rsid w:val="00E02EA3"/>
    <w:rsid w:val="00E03090"/>
    <w:rsid w:val="00E030CA"/>
    <w:rsid w:val="00E035D7"/>
    <w:rsid w:val="00E035F6"/>
    <w:rsid w:val="00E03847"/>
    <w:rsid w:val="00E03C8E"/>
    <w:rsid w:val="00E03CBE"/>
    <w:rsid w:val="00E03ECF"/>
    <w:rsid w:val="00E0425E"/>
    <w:rsid w:val="00E04486"/>
    <w:rsid w:val="00E0456D"/>
    <w:rsid w:val="00E04637"/>
    <w:rsid w:val="00E04A55"/>
    <w:rsid w:val="00E04AB9"/>
    <w:rsid w:val="00E04BBE"/>
    <w:rsid w:val="00E04D61"/>
    <w:rsid w:val="00E054B2"/>
    <w:rsid w:val="00E05DCE"/>
    <w:rsid w:val="00E06442"/>
    <w:rsid w:val="00E06509"/>
    <w:rsid w:val="00E0655C"/>
    <w:rsid w:val="00E069C6"/>
    <w:rsid w:val="00E06ADE"/>
    <w:rsid w:val="00E06C8C"/>
    <w:rsid w:val="00E06CE3"/>
    <w:rsid w:val="00E073EE"/>
    <w:rsid w:val="00E07443"/>
    <w:rsid w:val="00E07C38"/>
    <w:rsid w:val="00E07F10"/>
    <w:rsid w:val="00E102B1"/>
    <w:rsid w:val="00E10604"/>
    <w:rsid w:val="00E10C50"/>
    <w:rsid w:val="00E115B6"/>
    <w:rsid w:val="00E11612"/>
    <w:rsid w:val="00E11AFC"/>
    <w:rsid w:val="00E11B8C"/>
    <w:rsid w:val="00E11F16"/>
    <w:rsid w:val="00E11F9D"/>
    <w:rsid w:val="00E120C1"/>
    <w:rsid w:val="00E12142"/>
    <w:rsid w:val="00E12858"/>
    <w:rsid w:val="00E13052"/>
    <w:rsid w:val="00E13C8D"/>
    <w:rsid w:val="00E13F65"/>
    <w:rsid w:val="00E14144"/>
    <w:rsid w:val="00E143BC"/>
    <w:rsid w:val="00E148B9"/>
    <w:rsid w:val="00E14A12"/>
    <w:rsid w:val="00E14E4C"/>
    <w:rsid w:val="00E15105"/>
    <w:rsid w:val="00E152CA"/>
    <w:rsid w:val="00E153EB"/>
    <w:rsid w:val="00E15420"/>
    <w:rsid w:val="00E154FA"/>
    <w:rsid w:val="00E1599D"/>
    <w:rsid w:val="00E15B47"/>
    <w:rsid w:val="00E15BA1"/>
    <w:rsid w:val="00E15D1D"/>
    <w:rsid w:val="00E160FE"/>
    <w:rsid w:val="00E1684E"/>
    <w:rsid w:val="00E16EAB"/>
    <w:rsid w:val="00E173FB"/>
    <w:rsid w:val="00E174F9"/>
    <w:rsid w:val="00E175F5"/>
    <w:rsid w:val="00E17690"/>
    <w:rsid w:val="00E17C42"/>
    <w:rsid w:val="00E202CE"/>
    <w:rsid w:val="00E20733"/>
    <w:rsid w:val="00E2085D"/>
    <w:rsid w:val="00E20B9A"/>
    <w:rsid w:val="00E20D78"/>
    <w:rsid w:val="00E214DA"/>
    <w:rsid w:val="00E217EB"/>
    <w:rsid w:val="00E21C5B"/>
    <w:rsid w:val="00E22CB3"/>
    <w:rsid w:val="00E232CA"/>
    <w:rsid w:val="00E232D3"/>
    <w:rsid w:val="00E23779"/>
    <w:rsid w:val="00E23E17"/>
    <w:rsid w:val="00E241CB"/>
    <w:rsid w:val="00E24307"/>
    <w:rsid w:val="00E24520"/>
    <w:rsid w:val="00E24A3B"/>
    <w:rsid w:val="00E251F8"/>
    <w:rsid w:val="00E253C3"/>
    <w:rsid w:val="00E25967"/>
    <w:rsid w:val="00E25BB8"/>
    <w:rsid w:val="00E25C17"/>
    <w:rsid w:val="00E25EC4"/>
    <w:rsid w:val="00E262B7"/>
    <w:rsid w:val="00E26356"/>
    <w:rsid w:val="00E26979"/>
    <w:rsid w:val="00E269CA"/>
    <w:rsid w:val="00E2706F"/>
    <w:rsid w:val="00E27B11"/>
    <w:rsid w:val="00E27F2A"/>
    <w:rsid w:val="00E30C7A"/>
    <w:rsid w:val="00E31249"/>
    <w:rsid w:val="00E316DA"/>
    <w:rsid w:val="00E31976"/>
    <w:rsid w:val="00E31B8C"/>
    <w:rsid w:val="00E32297"/>
    <w:rsid w:val="00E32445"/>
    <w:rsid w:val="00E32859"/>
    <w:rsid w:val="00E32BEC"/>
    <w:rsid w:val="00E32D6A"/>
    <w:rsid w:val="00E32EEC"/>
    <w:rsid w:val="00E33308"/>
    <w:rsid w:val="00E337B8"/>
    <w:rsid w:val="00E33A21"/>
    <w:rsid w:val="00E33A2F"/>
    <w:rsid w:val="00E33A5E"/>
    <w:rsid w:val="00E33B8F"/>
    <w:rsid w:val="00E33D61"/>
    <w:rsid w:val="00E340A7"/>
    <w:rsid w:val="00E341D4"/>
    <w:rsid w:val="00E342C9"/>
    <w:rsid w:val="00E342CB"/>
    <w:rsid w:val="00E34391"/>
    <w:rsid w:val="00E34424"/>
    <w:rsid w:val="00E346F2"/>
    <w:rsid w:val="00E34A37"/>
    <w:rsid w:val="00E34D01"/>
    <w:rsid w:val="00E34F2D"/>
    <w:rsid w:val="00E34F3E"/>
    <w:rsid w:val="00E34FB1"/>
    <w:rsid w:val="00E355C9"/>
    <w:rsid w:val="00E355FB"/>
    <w:rsid w:val="00E3571E"/>
    <w:rsid w:val="00E35733"/>
    <w:rsid w:val="00E357E0"/>
    <w:rsid w:val="00E35B1E"/>
    <w:rsid w:val="00E3616A"/>
    <w:rsid w:val="00E36365"/>
    <w:rsid w:val="00E368B3"/>
    <w:rsid w:val="00E369AF"/>
    <w:rsid w:val="00E36CD9"/>
    <w:rsid w:val="00E36F23"/>
    <w:rsid w:val="00E37316"/>
    <w:rsid w:val="00E37394"/>
    <w:rsid w:val="00E37556"/>
    <w:rsid w:val="00E37642"/>
    <w:rsid w:val="00E37D5E"/>
    <w:rsid w:val="00E37DBA"/>
    <w:rsid w:val="00E40104"/>
    <w:rsid w:val="00E401BD"/>
    <w:rsid w:val="00E40267"/>
    <w:rsid w:val="00E40538"/>
    <w:rsid w:val="00E405E1"/>
    <w:rsid w:val="00E40CA7"/>
    <w:rsid w:val="00E41167"/>
    <w:rsid w:val="00E414DA"/>
    <w:rsid w:val="00E41B9C"/>
    <w:rsid w:val="00E41DE7"/>
    <w:rsid w:val="00E42454"/>
    <w:rsid w:val="00E4294C"/>
    <w:rsid w:val="00E43762"/>
    <w:rsid w:val="00E437C2"/>
    <w:rsid w:val="00E43842"/>
    <w:rsid w:val="00E43CF8"/>
    <w:rsid w:val="00E44472"/>
    <w:rsid w:val="00E44BA4"/>
    <w:rsid w:val="00E44CC4"/>
    <w:rsid w:val="00E453D1"/>
    <w:rsid w:val="00E45A7E"/>
    <w:rsid w:val="00E46132"/>
    <w:rsid w:val="00E4617E"/>
    <w:rsid w:val="00E46518"/>
    <w:rsid w:val="00E46C31"/>
    <w:rsid w:val="00E46CA3"/>
    <w:rsid w:val="00E46D6F"/>
    <w:rsid w:val="00E4710E"/>
    <w:rsid w:val="00E473D1"/>
    <w:rsid w:val="00E47428"/>
    <w:rsid w:val="00E474C9"/>
    <w:rsid w:val="00E47639"/>
    <w:rsid w:val="00E478D3"/>
    <w:rsid w:val="00E478F4"/>
    <w:rsid w:val="00E479CB"/>
    <w:rsid w:val="00E47F52"/>
    <w:rsid w:val="00E50453"/>
    <w:rsid w:val="00E5078F"/>
    <w:rsid w:val="00E50D0F"/>
    <w:rsid w:val="00E50F58"/>
    <w:rsid w:val="00E514B5"/>
    <w:rsid w:val="00E51670"/>
    <w:rsid w:val="00E51B7F"/>
    <w:rsid w:val="00E51C63"/>
    <w:rsid w:val="00E52332"/>
    <w:rsid w:val="00E523C6"/>
    <w:rsid w:val="00E52457"/>
    <w:rsid w:val="00E524F6"/>
    <w:rsid w:val="00E528AE"/>
    <w:rsid w:val="00E52CFE"/>
    <w:rsid w:val="00E52D0A"/>
    <w:rsid w:val="00E5302B"/>
    <w:rsid w:val="00E5322C"/>
    <w:rsid w:val="00E533A4"/>
    <w:rsid w:val="00E53437"/>
    <w:rsid w:val="00E536FA"/>
    <w:rsid w:val="00E53A5D"/>
    <w:rsid w:val="00E54014"/>
    <w:rsid w:val="00E5417C"/>
    <w:rsid w:val="00E548A7"/>
    <w:rsid w:val="00E54B40"/>
    <w:rsid w:val="00E54BD3"/>
    <w:rsid w:val="00E54C85"/>
    <w:rsid w:val="00E55B68"/>
    <w:rsid w:val="00E56A67"/>
    <w:rsid w:val="00E56CC5"/>
    <w:rsid w:val="00E57421"/>
    <w:rsid w:val="00E5748C"/>
    <w:rsid w:val="00E5760B"/>
    <w:rsid w:val="00E576F3"/>
    <w:rsid w:val="00E5782D"/>
    <w:rsid w:val="00E604EC"/>
    <w:rsid w:val="00E60949"/>
    <w:rsid w:val="00E60A5A"/>
    <w:rsid w:val="00E61178"/>
    <w:rsid w:val="00E61224"/>
    <w:rsid w:val="00E616D2"/>
    <w:rsid w:val="00E6191C"/>
    <w:rsid w:val="00E61DBC"/>
    <w:rsid w:val="00E621FA"/>
    <w:rsid w:val="00E6264B"/>
    <w:rsid w:val="00E626C1"/>
    <w:rsid w:val="00E627B4"/>
    <w:rsid w:val="00E62AB5"/>
    <w:rsid w:val="00E62BDA"/>
    <w:rsid w:val="00E62CD1"/>
    <w:rsid w:val="00E643F9"/>
    <w:rsid w:val="00E64B26"/>
    <w:rsid w:val="00E64B49"/>
    <w:rsid w:val="00E64B7F"/>
    <w:rsid w:val="00E64BF4"/>
    <w:rsid w:val="00E64D7B"/>
    <w:rsid w:val="00E64E89"/>
    <w:rsid w:val="00E650A5"/>
    <w:rsid w:val="00E6513A"/>
    <w:rsid w:val="00E65144"/>
    <w:rsid w:val="00E657AE"/>
    <w:rsid w:val="00E65849"/>
    <w:rsid w:val="00E65CF6"/>
    <w:rsid w:val="00E65D8F"/>
    <w:rsid w:val="00E660A9"/>
    <w:rsid w:val="00E6633A"/>
    <w:rsid w:val="00E664B7"/>
    <w:rsid w:val="00E669D7"/>
    <w:rsid w:val="00E66B3F"/>
    <w:rsid w:val="00E66FF7"/>
    <w:rsid w:val="00E6726E"/>
    <w:rsid w:val="00E67329"/>
    <w:rsid w:val="00E675B2"/>
    <w:rsid w:val="00E67ACD"/>
    <w:rsid w:val="00E7014F"/>
    <w:rsid w:val="00E705E6"/>
    <w:rsid w:val="00E707D0"/>
    <w:rsid w:val="00E70B73"/>
    <w:rsid w:val="00E70EC8"/>
    <w:rsid w:val="00E70F0F"/>
    <w:rsid w:val="00E710B4"/>
    <w:rsid w:val="00E71105"/>
    <w:rsid w:val="00E719F7"/>
    <w:rsid w:val="00E71D08"/>
    <w:rsid w:val="00E72086"/>
    <w:rsid w:val="00E72A87"/>
    <w:rsid w:val="00E72CA7"/>
    <w:rsid w:val="00E72F11"/>
    <w:rsid w:val="00E734BB"/>
    <w:rsid w:val="00E7360B"/>
    <w:rsid w:val="00E73742"/>
    <w:rsid w:val="00E73C71"/>
    <w:rsid w:val="00E745D2"/>
    <w:rsid w:val="00E74972"/>
    <w:rsid w:val="00E74991"/>
    <w:rsid w:val="00E74996"/>
    <w:rsid w:val="00E74BCC"/>
    <w:rsid w:val="00E74CCA"/>
    <w:rsid w:val="00E74E43"/>
    <w:rsid w:val="00E751C9"/>
    <w:rsid w:val="00E75268"/>
    <w:rsid w:val="00E7566D"/>
    <w:rsid w:val="00E75A51"/>
    <w:rsid w:val="00E75A5A"/>
    <w:rsid w:val="00E75EF3"/>
    <w:rsid w:val="00E75EFB"/>
    <w:rsid w:val="00E76129"/>
    <w:rsid w:val="00E76440"/>
    <w:rsid w:val="00E76642"/>
    <w:rsid w:val="00E767E0"/>
    <w:rsid w:val="00E77C03"/>
    <w:rsid w:val="00E77E3B"/>
    <w:rsid w:val="00E8005F"/>
    <w:rsid w:val="00E80391"/>
    <w:rsid w:val="00E80E83"/>
    <w:rsid w:val="00E80E88"/>
    <w:rsid w:val="00E81165"/>
    <w:rsid w:val="00E815D9"/>
    <w:rsid w:val="00E82135"/>
    <w:rsid w:val="00E8237B"/>
    <w:rsid w:val="00E823B1"/>
    <w:rsid w:val="00E8255A"/>
    <w:rsid w:val="00E8261F"/>
    <w:rsid w:val="00E8352E"/>
    <w:rsid w:val="00E8366F"/>
    <w:rsid w:val="00E8371A"/>
    <w:rsid w:val="00E83C0E"/>
    <w:rsid w:val="00E83D71"/>
    <w:rsid w:val="00E83D8C"/>
    <w:rsid w:val="00E843D0"/>
    <w:rsid w:val="00E84422"/>
    <w:rsid w:val="00E84486"/>
    <w:rsid w:val="00E84AED"/>
    <w:rsid w:val="00E85012"/>
    <w:rsid w:val="00E85114"/>
    <w:rsid w:val="00E85410"/>
    <w:rsid w:val="00E857A9"/>
    <w:rsid w:val="00E85977"/>
    <w:rsid w:val="00E85A05"/>
    <w:rsid w:val="00E85A2F"/>
    <w:rsid w:val="00E86025"/>
    <w:rsid w:val="00E862DC"/>
    <w:rsid w:val="00E866D1"/>
    <w:rsid w:val="00E86971"/>
    <w:rsid w:val="00E869DC"/>
    <w:rsid w:val="00E86E8A"/>
    <w:rsid w:val="00E87265"/>
    <w:rsid w:val="00E878FC"/>
    <w:rsid w:val="00E90247"/>
    <w:rsid w:val="00E90872"/>
    <w:rsid w:val="00E908A7"/>
    <w:rsid w:val="00E90D96"/>
    <w:rsid w:val="00E90F6F"/>
    <w:rsid w:val="00E91292"/>
    <w:rsid w:val="00E91723"/>
    <w:rsid w:val="00E917A5"/>
    <w:rsid w:val="00E91964"/>
    <w:rsid w:val="00E91B2D"/>
    <w:rsid w:val="00E91C60"/>
    <w:rsid w:val="00E91F92"/>
    <w:rsid w:val="00E923E2"/>
    <w:rsid w:val="00E924D2"/>
    <w:rsid w:val="00E92E32"/>
    <w:rsid w:val="00E932BE"/>
    <w:rsid w:val="00E93920"/>
    <w:rsid w:val="00E93D2D"/>
    <w:rsid w:val="00E941D5"/>
    <w:rsid w:val="00E9454D"/>
    <w:rsid w:val="00E94818"/>
    <w:rsid w:val="00E948EB"/>
    <w:rsid w:val="00E94925"/>
    <w:rsid w:val="00E94B0D"/>
    <w:rsid w:val="00E94EBF"/>
    <w:rsid w:val="00E9528B"/>
    <w:rsid w:val="00E95585"/>
    <w:rsid w:val="00E9572D"/>
    <w:rsid w:val="00E95A8B"/>
    <w:rsid w:val="00E95CBB"/>
    <w:rsid w:val="00E95D5F"/>
    <w:rsid w:val="00E95EA2"/>
    <w:rsid w:val="00E967EA"/>
    <w:rsid w:val="00E96860"/>
    <w:rsid w:val="00E97182"/>
    <w:rsid w:val="00E97196"/>
    <w:rsid w:val="00E976B2"/>
    <w:rsid w:val="00E9785D"/>
    <w:rsid w:val="00E97A9B"/>
    <w:rsid w:val="00E97E20"/>
    <w:rsid w:val="00EA019F"/>
    <w:rsid w:val="00EA10AC"/>
    <w:rsid w:val="00EA1391"/>
    <w:rsid w:val="00EA144D"/>
    <w:rsid w:val="00EA1BDF"/>
    <w:rsid w:val="00EA1CE5"/>
    <w:rsid w:val="00EA1D10"/>
    <w:rsid w:val="00EA1F24"/>
    <w:rsid w:val="00EA1F61"/>
    <w:rsid w:val="00EA2293"/>
    <w:rsid w:val="00EA237D"/>
    <w:rsid w:val="00EA24C4"/>
    <w:rsid w:val="00EA2546"/>
    <w:rsid w:val="00EA2D58"/>
    <w:rsid w:val="00EA3632"/>
    <w:rsid w:val="00EA39CF"/>
    <w:rsid w:val="00EA3D50"/>
    <w:rsid w:val="00EA42B0"/>
    <w:rsid w:val="00EA456D"/>
    <w:rsid w:val="00EA484C"/>
    <w:rsid w:val="00EA4B61"/>
    <w:rsid w:val="00EA4E1E"/>
    <w:rsid w:val="00EA553A"/>
    <w:rsid w:val="00EA56B7"/>
    <w:rsid w:val="00EA56EE"/>
    <w:rsid w:val="00EA680F"/>
    <w:rsid w:val="00EA6EE9"/>
    <w:rsid w:val="00EA6F73"/>
    <w:rsid w:val="00EA7321"/>
    <w:rsid w:val="00EA7B5A"/>
    <w:rsid w:val="00EB02F0"/>
    <w:rsid w:val="00EB03B2"/>
    <w:rsid w:val="00EB0834"/>
    <w:rsid w:val="00EB0899"/>
    <w:rsid w:val="00EB13C7"/>
    <w:rsid w:val="00EB18E0"/>
    <w:rsid w:val="00EB222D"/>
    <w:rsid w:val="00EB22D4"/>
    <w:rsid w:val="00EB25F8"/>
    <w:rsid w:val="00EB2766"/>
    <w:rsid w:val="00EB288E"/>
    <w:rsid w:val="00EB312B"/>
    <w:rsid w:val="00EB31F7"/>
    <w:rsid w:val="00EB33F9"/>
    <w:rsid w:val="00EB3A71"/>
    <w:rsid w:val="00EB3BF3"/>
    <w:rsid w:val="00EB3C66"/>
    <w:rsid w:val="00EB3FE3"/>
    <w:rsid w:val="00EB4070"/>
    <w:rsid w:val="00EB40DC"/>
    <w:rsid w:val="00EB4482"/>
    <w:rsid w:val="00EB4736"/>
    <w:rsid w:val="00EB4BCF"/>
    <w:rsid w:val="00EB4C9E"/>
    <w:rsid w:val="00EB4E2A"/>
    <w:rsid w:val="00EB50FA"/>
    <w:rsid w:val="00EB5245"/>
    <w:rsid w:val="00EB535F"/>
    <w:rsid w:val="00EB5427"/>
    <w:rsid w:val="00EB564E"/>
    <w:rsid w:val="00EB5807"/>
    <w:rsid w:val="00EB5A55"/>
    <w:rsid w:val="00EB5A8F"/>
    <w:rsid w:val="00EB5AFF"/>
    <w:rsid w:val="00EB5B28"/>
    <w:rsid w:val="00EB618A"/>
    <w:rsid w:val="00EB61EF"/>
    <w:rsid w:val="00EB6429"/>
    <w:rsid w:val="00EB6596"/>
    <w:rsid w:val="00EB6C3F"/>
    <w:rsid w:val="00EB70E3"/>
    <w:rsid w:val="00EB727E"/>
    <w:rsid w:val="00EB77B3"/>
    <w:rsid w:val="00EB785F"/>
    <w:rsid w:val="00EB7E0C"/>
    <w:rsid w:val="00EC00D0"/>
    <w:rsid w:val="00EC0117"/>
    <w:rsid w:val="00EC07C9"/>
    <w:rsid w:val="00EC1095"/>
    <w:rsid w:val="00EC1362"/>
    <w:rsid w:val="00EC1825"/>
    <w:rsid w:val="00EC1A48"/>
    <w:rsid w:val="00EC224B"/>
    <w:rsid w:val="00EC23AC"/>
    <w:rsid w:val="00EC26E1"/>
    <w:rsid w:val="00EC28F9"/>
    <w:rsid w:val="00EC2BC1"/>
    <w:rsid w:val="00EC2DB7"/>
    <w:rsid w:val="00EC2ED7"/>
    <w:rsid w:val="00EC3289"/>
    <w:rsid w:val="00EC3460"/>
    <w:rsid w:val="00EC4408"/>
    <w:rsid w:val="00EC441D"/>
    <w:rsid w:val="00EC47B5"/>
    <w:rsid w:val="00EC4A49"/>
    <w:rsid w:val="00EC5663"/>
    <w:rsid w:val="00EC5A2D"/>
    <w:rsid w:val="00EC5A94"/>
    <w:rsid w:val="00EC5B04"/>
    <w:rsid w:val="00EC607D"/>
    <w:rsid w:val="00EC61C1"/>
    <w:rsid w:val="00EC66A1"/>
    <w:rsid w:val="00EC6D31"/>
    <w:rsid w:val="00EC725D"/>
    <w:rsid w:val="00EC72EB"/>
    <w:rsid w:val="00EC7AA2"/>
    <w:rsid w:val="00EC7F98"/>
    <w:rsid w:val="00ED0123"/>
    <w:rsid w:val="00ED0286"/>
    <w:rsid w:val="00ED02FE"/>
    <w:rsid w:val="00ED034D"/>
    <w:rsid w:val="00ED0415"/>
    <w:rsid w:val="00ED053C"/>
    <w:rsid w:val="00ED06B2"/>
    <w:rsid w:val="00ED0BB2"/>
    <w:rsid w:val="00ED0EAB"/>
    <w:rsid w:val="00ED10A6"/>
    <w:rsid w:val="00ED17B7"/>
    <w:rsid w:val="00ED17BA"/>
    <w:rsid w:val="00ED1DD5"/>
    <w:rsid w:val="00ED26C6"/>
    <w:rsid w:val="00ED2DAF"/>
    <w:rsid w:val="00ED2E86"/>
    <w:rsid w:val="00ED2E8F"/>
    <w:rsid w:val="00ED305B"/>
    <w:rsid w:val="00ED3370"/>
    <w:rsid w:val="00ED34C6"/>
    <w:rsid w:val="00ED39D2"/>
    <w:rsid w:val="00ED3FA2"/>
    <w:rsid w:val="00ED455D"/>
    <w:rsid w:val="00ED47A5"/>
    <w:rsid w:val="00ED4B3F"/>
    <w:rsid w:val="00ED4BEB"/>
    <w:rsid w:val="00ED4EC8"/>
    <w:rsid w:val="00ED4F2B"/>
    <w:rsid w:val="00ED55C9"/>
    <w:rsid w:val="00ED5C0A"/>
    <w:rsid w:val="00ED5C10"/>
    <w:rsid w:val="00ED5CEE"/>
    <w:rsid w:val="00ED5D36"/>
    <w:rsid w:val="00ED65B2"/>
    <w:rsid w:val="00ED68DC"/>
    <w:rsid w:val="00ED7044"/>
    <w:rsid w:val="00ED73CE"/>
    <w:rsid w:val="00ED79FC"/>
    <w:rsid w:val="00ED7A28"/>
    <w:rsid w:val="00ED7C42"/>
    <w:rsid w:val="00ED7F21"/>
    <w:rsid w:val="00EE0A3A"/>
    <w:rsid w:val="00EE0B33"/>
    <w:rsid w:val="00EE0B7B"/>
    <w:rsid w:val="00EE1492"/>
    <w:rsid w:val="00EE1599"/>
    <w:rsid w:val="00EE1887"/>
    <w:rsid w:val="00EE19DF"/>
    <w:rsid w:val="00EE1DD2"/>
    <w:rsid w:val="00EE1F67"/>
    <w:rsid w:val="00EE1FEA"/>
    <w:rsid w:val="00EE2341"/>
    <w:rsid w:val="00EE28C1"/>
    <w:rsid w:val="00EE2BCC"/>
    <w:rsid w:val="00EE329A"/>
    <w:rsid w:val="00EE37D8"/>
    <w:rsid w:val="00EE44A6"/>
    <w:rsid w:val="00EE465D"/>
    <w:rsid w:val="00EE483C"/>
    <w:rsid w:val="00EE4925"/>
    <w:rsid w:val="00EE4EE9"/>
    <w:rsid w:val="00EE4FC5"/>
    <w:rsid w:val="00EE53AC"/>
    <w:rsid w:val="00EE58C2"/>
    <w:rsid w:val="00EE5AE1"/>
    <w:rsid w:val="00EE5C44"/>
    <w:rsid w:val="00EE5D62"/>
    <w:rsid w:val="00EE5E0D"/>
    <w:rsid w:val="00EE608A"/>
    <w:rsid w:val="00EE60F5"/>
    <w:rsid w:val="00EE62B8"/>
    <w:rsid w:val="00EE638F"/>
    <w:rsid w:val="00EE674A"/>
    <w:rsid w:val="00EE6E44"/>
    <w:rsid w:val="00EE6FC7"/>
    <w:rsid w:val="00EE70D6"/>
    <w:rsid w:val="00EE77FF"/>
    <w:rsid w:val="00EE7929"/>
    <w:rsid w:val="00EE7A01"/>
    <w:rsid w:val="00EE7B29"/>
    <w:rsid w:val="00EE7CB5"/>
    <w:rsid w:val="00EE7EEE"/>
    <w:rsid w:val="00EE7EF6"/>
    <w:rsid w:val="00EE7F4A"/>
    <w:rsid w:val="00EE7F6D"/>
    <w:rsid w:val="00EF0554"/>
    <w:rsid w:val="00EF0797"/>
    <w:rsid w:val="00EF0A90"/>
    <w:rsid w:val="00EF0BA9"/>
    <w:rsid w:val="00EF2084"/>
    <w:rsid w:val="00EF2284"/>
    <w:rsid w:val="00EF26B3"/>
    <w:rsid w:val="00EF37AA"/>
    <w:rsid w:val="00EF381B"/>
    <w:rsid w:val="00EF3BBF"/>
    <w:rsid w:val="00EF3DAF"/>
    <w:rsid w:val="00EF3E06"/>
    <w:rsid w:val="00EF3E85"/>
    <w:rsid w:val="00EF409B"/>
    <w:rsid w:val="00EF455C"/>
    <w:rsid w:val="00EF46DC"/>
    <w:rsid w:val="00EF4889"/>
    <w:rsid w:val="00EF4AE9"/>
    <w:rsid w:val="00EF4BFC"/>
    <w:rsid w:val="00EF5255"/>
    <w:rsid w:val="00EF525B"/>
    <w:rsid w:val="00EF531D"/>
    <w:rsid w:val="00EF55D6"/>
    <w:rsid w:val="00EF5791"/>
    <w:rsid w:val="00EF57A1"/>
    <w:rsid w:val="00EF601F"/>
    <w:rsid w:val="00EF62A0"/>
    <w:rsid w:val="00EF632E"/>
    <w:rsid w:val="00EF65B0"/>
    <w:rsid w:val="00EF65C3"/>
    <w:rsid w:val="00EF6878"/>
    <w:rsid w:val="00EF6DFC"/>
    <w:rsid w:val="00EF6E22"/>
    <w:rsid w:val="00EF7421"/>
    <w:rsid w:val="00EF7526"/>
    <w:rsid w:val="00EF75D9"/>
    <w:rsid w:val="00EF7F4D"/>
    <w:rsid w:val="00EF7F88"/>
    <w:rsid w:val="00F00367"/>
    <w:rsid w:val="00F003BA"/>
    <w:rsid w:val="00F00534"/>
    <w:rsid w:val="00F008F3"/>
    <w:rsid w:val="00F00985"/>
    <w:rsid w:val="00F00B41"/>
    <w:rsid w:val="00F00BF5"/>
    <w:rsid w:val="00F01013"/>
    <w:rsid w:val="00F01B2F"/>
    <w:rsid w:val="00F01B4F"/>
    <w:rsid w:val="00F023A0"/>
    <w:rsid w:val="00F024D5"/>
    <w:rsid w:val="00F02771"/>
    <w:rsid w:val="00F0281F"/>
    <w:rsid w:val="00F02851"/>
    <w:rsid w:val="00F0292F"/>
    <w:rsid w:val="00F029DF"/>
    <w:rsid w:val="00F02B3A"/>
    <w:rsid w:val="00F02CCA"/>
    <w:rsid w:val="00F02EA3"/>
    <w:rsid w:val="00F02EE0"/>
    <w:rsid w:val="00F03690"/>
    <w:rsid w:val="00F03C9E"/>
    <w:rsid w:val="00F03CA4"/>
    <w:rsid w:val="00F03E07"/>
    <w:rsid w:val="00F040DE"/>
    <w:rsid w:val="00F042FE"/>
    <w:rsid w:val="00F049F5"/>
    <w:rsid w:val="00F04CC1"/>
    <w:rsid w:val="00F051DD"/>
    <w:rsid w:val="00F051F7"/>
    <w:rsid w:val="00F05491"/>
    <w:rsid w:val="00F05534"/>
    <w:rsid w:val="00F056D8"/>
    <w:rsid w:val="00F06096"/>
    <w:rsid w:val="00F06436"/>
    <w:rsid w:val="00F0659A"/>
    <w:rsid w:val="00F06B94"/>
    <w:rsid w:val="00F06ED8"/>
    <w:rsid w:val="00F0708D"/>
    <w:rsid w:val="00F077B0"/>
    <w:rsid w:val="00F07B2F"/>
    <w:rsid w:val="00F07C9D"/>
    <w:rsid w:val="00F101A3"/>
    <w:rsid w:val="00F1033D"/>
    <w:rsid w:val="00F11424"/>
    <w:rsid w:val="00F11504"/>
    <w:rsid w:val="00F116A5"/>
    <w:rsid w:val="00F1199B"/>
    <w:rsid w:val="00F11A6E"/>
    <w:rsid w:val="00F11AA4"/>
    <w:rsid w:val="00F11CAE"/>
    <w:rsid w:val="00F11D6F"/>
    <w:rsid w:val="00F11F5E"/>
    <w:rsid w:val="00F12048"/>
    <w:rsid w:val="00F12EDC"/>
    <w:rsid w:val="00F13340"/>
    <w:rsid w:val="00F1344B"/>
    <w:rsid w:val="00F136A8"/>
    <w:rsid w:val="00F13734"/>
    <w:rsid w:val="00F13834"/>
    <w:rsid w:val="00F13A8A"/>
    <w:rsid w:val="00F13AA4"/>
    <w:rsid w:val="00F13C28"/>
    <w:rsid w:val="00F1424C"/>
    <w:rsid w:val="00F142BD"/>
    <w:rsid w:val="00F14BCD"/>
    <w:rsid w:val="00F14F4A"/>
    <w:rsid w:val="00F15240"/>
    <w:rsid w:val="00F154B6"/>
    <w:rsid w:val="00F155BB"/>
    <w:rsid w:val="00F15B76"/>
    <w:rsid w:val="00F15E2B"/>
    <w:rsid w:val="00F15F26"/>
    <w:rsid w:val="00F161EA"/>
    <w:rsid w:val="00F1622A"/>
    <w:rsid w:val="00F166DA"/>
    <w:rsid w:val="00F16804"/>
    <w:rsid w:val="00F16A3D"/>
    <w:rsid w:val="00F16CC3"/>
    <w:rsid w:val="00F17465"/>
    <w:rsid w:val="00F179E1"/>
    <w:rsid w:val="00F17A13"/>
    <w:rsid w:val="00F204F6"/>
    <w:rsid w:val="00F205EF"/>
    <w:rsid w:val="00F20632"/>
    <w:rsid w:val="00F207A7"/>
    <w:rsid w:val="00F208F6"/>
    <w:rsid w:val="00F20ACB"/>
    <w:rsid w:val="00F2100C"/>
    <w:rsid w:val="00F218C8"/>
    <w:rsid w:val="00F21BC3"/>
    <w:rsid w:val="00F221CB"/>
    <w:rsid w:val="00F227D9"/>
    <w:rsid w:val="00F22877"/>
    <w:rsid w:val="00F22F0C"/>
    <w:rsid w:val="00F23050"/>
    <w:rsid w:val="00F2319C"/>
    <w:rsid w:val="00F23222"/>
    <w:rsid w:val="00F233D8"/>
    <w:rsid w:val="00F23464"/>
    <w:rsid w:val="00F23696"/>
    <w:rsid w:val="00F2375B"/>
    <w:rsid w:val="00F23C52"/>
    <w:rsid w:val="00F23DBC"/>
    <w:rsid w:val="00F24263"/>
    <w:rsid w:val="00F244DB"/>
    <w:rsid w:val="00F24774"/>
    <w:rsid w:val="00F249ED"/>
    <w:rsid w:val="00F24F9F"/>
    <w:rsid w:val="00F24FF2"/>
    <w:rsid w:val="00F2513B"/>
    <w:rsid w:val="00F25594"/>
    <w:rsid w:val="00F256D4"/>
    <w:rsid w:val="00F25B10"/>
    <w:rsid w:val="00F26005"/>
    <w:rsid w:val="00F26667"/>
    <w:rsid w:val="00F26889"/>
    <w:rsid w:val="00F26CD2"/>
    <w:rsid w:val="00F27919"/>
    <w:rsid w:val="00F27920"/>
    <w:rsid w:val="00F27A7B"/>
    <w:rsid w:val="00F27A8E"/>
    <w:rsid w:val="00F27AC9"/>
    <w:rsid w:val="00F27D80"/>
    <w:rsid w:val="00F27EA5"/>
    <w:rsid w:val="00F27EAD"/>
    <w:rsid w:val="00F30AC4"/>
    <w:rsid w:val="00F30C46"/>
    <w:rsid w:val="00F310AF"/>
    <w:rsid w:val="00F31700"/>
    <w:rsid w:val="00F31AC9"/>
    <w:rsid w:val="00F31B3E"/>
    <w:rsid w:val="00F31CDD"/>
    <w:rsid w:val="00F31D75"/>
    <w:rsid w:val="00F31E02"/>
    <w:rsid w:val="00F31F70"/>
    <w:rsid w:val="00F3214B"/>
    <w:rsid w:val="00F321D5"/>
    <w:rsid w:val="00F32464"/>
    <w:rsid w:val="00F32477"/>
    <w:rsid w:val="00F32536"/>
    <w:rsid w:val="00F32C5B"/>
    <w:rsid w:val="00F3303D"/>
    <w:rsid w:val="00F33143"/>
    <w:rsid w:val="00F332B1"/>
    <w:rsid w:val="00F335C5"/>
    <w:rsid w:val="00F3374F"/>
    <w:rsid w:val="00F33997"/>
    <w:rsid w:val="00F33E02"/>
    <w:rsid w:val="00F3458E"/>
    <w:rsid w:val="00F347DD"/>
    <w:rsid w:val="00F34AC2"/>
    <w:rsid w:val="00F34AFE"/>
    <w:rsid w:val="00F3542B"/>
    <w:rsid w:val="00F35660"/>
    <w:rsid w:val="00F35861"/>
    <w:rsid w:val="00F3663C"/>
    <w:rsid w:val="00F3682C"/>
    <w:rsid w:val="00F36AAA"/>
    <w:rsid w:val="00F36AE5"/>
    <w:rsid w:val="00F36AF7"/>
    <w:rsid w:val="00F36DDC"/>
    <w:rsid w:val="00F37118"/>
    <w:rsid w:val="00F377D8"/>
    <w:rsid w:val="00F37DDF"/>
    <w:rsid w:val="00F37E6F"/>
    <w:rsid w:val="00F4063A"/>
    <w:rsid w:val="00F409A3"/>
    <w:rsid w:val="00F40B91"/>
    <w:rsid w:val="00F411E6"/>
    <w:rsid w:val="00F41435"/>
    <w:rsid w:val="00F418EE"/>
    <w:rsid w:val="00F41A47"/>
    <w:rsid w:val="00F41B18"/>
    <w:rsid w:val="00F41F54"/>
    <w:rsid w:val="00F42001"/>
    <w:rsid w:val="00F42757"/>
    <w:rsid w:val="00F439CD"/>
    <w:rsid w:val="00F43B21"/>
    <w:rsid w:val="00F43EDE"/>
    <w:rsid w:val="00F43FD2"/>
    <w:rsid w:val="00F44098"/>
    <w:rsid w:val="00F440EC"/>
    <w:rsid w:val="00F4416E"/>
    <w:rsid w:val="00F446BF"/>
    <w:rsid w:val="00F448D9"/>
    <w:rsid w:val="00F44A64"/>
    <w:rsid w:val="00F44BB5"/>
    <w:rsid w:val="00F44DBD"/>
    <w:rsid w:val="00F44F72"/>
    <w:rsid w:val="00F45028"/>
    <w:rsid w:val="00F45248"/>
    <w:rsid w:val="00F45287"/>
    <w:rsid w:val="00F454CF"/>
    <w:rsid w:val="00F45A7E"/>
    <w:rsid w:val="00F45CCA"/>
    <w:rsid w:val="00F45F72"/>
    <w:rsid w:val="00F45FBC"/>
    <w:rsid w:val="00F46349"/>
    <w:rsid w:val="00F46919"/>
    <w:rsid w:val="00F46B3A"/>
    <w:rsid w:val="00F46E8F"/>
    <w:rsid w:val="00F46F00"/>
    <w:rsid w:val="00F4765F"/>
    <w:rsid w:val="00F47A88"/>
    <w:rsid w:val="00F47DC7"/>
    <w:rsid w:val="00F502B2"/>
    <w:rsid w:val="00F50439"/>
    <w:rsid w:val="00F506D9"/>
    <w:rsid w:val="00F507CF"/>
    <w:rsid w:val="00F508EE"/>
    <w:rsid w:val="00F50EC9"/>
    <w:rsid w:val="00F51189"/>
    <w:rsid w:val="00F51695"/>
    <w:rsid w:val="00F51ADD"/>
    <w:rsid w:val="00F51E6A"/>
    <w:rsid w:val="00F52413"/>
    <w:rsid w:val="00F528B2"/>
    <w:rsid w:val="00F531F4"/>
    <w:rsid w:val="00F53363"/>
    <w:rsid w:val="00F53399"/>
    <w:rsid w:val="00F53669"/>
    <w:rsid w:val="00F5394A"/>
    <w:rsid w:val="00F53BFB"/>
    <w:rsid w:val="00F53D16"/>
    <w:rsid w:val="00F53D43"/>
    <w:rsid w:val="00F53F23"/>
    <w:rsid w:val="00F53FBF"/>
    <w:rsid w:val="00F54220"/>
    <w:rsid w:val="00F5444F"/>
    <w:rsid w:val="00F54A6B"/>
    <w:rsid w:val="00F54AF1"/>
    <w:rsid w:val="00F54FCB"/>
    <w:rsid w:val="00F55226"/>
    <w:rsid w:val="00F55756"/>
    <w:rsid w:val="00F55E26"/>
    <w:rsid w:val="00F5684A"/>
    <w:rsid w:val="00F56859"/>
    <w:rsid w:val="00F56B55"/>
    <w:rsid w:val="00F5716C"/>
    <w:rsid w:val="00F571EB"/>
    <w:rsid w:val="00F57648"/>
    <w:rsid w:val="00F5791E"/>
    <w:rsid w:val="00F57A70"/>
    <w:rsid w:val="00F57E5F"/>
    <w:rsid w:val="00F60AD8"/>
    <w:rsid w:val="00F60FCC"/>
    <w:rsid w:val="00F6106F"/>
    <w:rsid w:val="00F611DD"/>
    <w:rsid w:val="00F61245"/>
    <w:rsid w:val="00F6126E"/>
    <w:rsid w:val="00F6158C"/>
    <w:rsid w:val="00F6207B"/>
    <w:rsid w:val="00F6208E"/>
    <w:rsid w:val="00F62098"/>
    <w:rsid w:val="00F62160"/>
    <w:rsid w:val="00F621C3"/>
    <w:rsid w:val="00F6258C"/>
    <w:rsid w:val="00F62F50"/>
    <w:rsid w:val="00F62FDC"/>
    <w:rsid w:val="00F634E6"/>
    <w:rsid w:val="00F63D46"/>
    <w:rsid w:val="00F64655"/>
    <w:rsid w:val="00F64F0E"/>
    <w:rsid w:val="00F650A0"/>
    <w:rsid w:val="00F650A3"/>
    <w:rsid w:val="00F656C0"/>
    <w:rsid w:val="00F657A8"/>
    <w:rsid w:val="00F65855"/>
    <w:rsid w:val="00F6668D"/>
    <w:rsid w:val="00F66977"/>
    <w:rsid w:val="00F66AB7"/>
    <w:rsid w:val="00F66AFC"/>
    <w:rsid w:val="00F66B06"/>
    <w:rsid w:val="00F670CF"/>
    <w:rsid w:val="00F67547"/>
    <w:rsid w:val="00F67B85"/>
    <w:rsid w:val="00F7009F"/>
    <w:rsid w:val="00F70433"/>
    <w:rsid w:val="00F70618"/>
    <w:rsid w:val="00F70A3C"/>
    <w:rsid w:val="00F70A7D"/>
    <w:rsid w:val="00F70CC4"/>
    <w:rsid w:val="00F70DC9"/>
    <w:rsid w:val="00F70DCA"/>
    <w:rsid w:val="00F713B2"/>
    <w:rsid w:val="00F714C3"/>
    <w:rsid w:val="00F716A6"/>
    <w:rsid w:val="00F719DE"/>
    <w:rsid w:val="00F719E8"/>
    <w:rsid w:val="00F71A39"/>
    <w:rsid w:val="00F71A76"/>
    <w:rsid w:val="00F71BC7"/>
    <w:rsid w:val="00F72082"/>
    <w:rsid w:val="00F72693"/>
    <w:rsid w:val="00F72822"/>
    <w:rsid w:val="00F72913"/>
    <w:rsid w:val="00F72B99"/>
    <w:rsid w:val="00F72BDE"/>
    <w:rsid w:val="00F72DEC"/>
    <w:rsid w:val="00F73066"/>
    <w:rsid w:val="00F73245"/>
    <w:rsid w:val="00F732D7"/>
    <w:rsid w:val="00F737E4"/>
    <w:rsid w:val="00F73973"/>
    <w:rsid w:val="00F73CCB"/>
    <w:rsid w:val="00F741DE"/>
    <w:rsid w:val="00F744AE"/>
    <w:rsid w:val="00F7463C"/>
    <w:rsid w:val="00F7473D"/>
    <w:rsid w:val="00F74CD1"/>
    <w:rsid w:val="00F74E25"/>
    <w:rsid w:val="00F75269"/>
    <w:rsid w:val="00F76186"/>
    <w:rsid w:val="00F761B2"/>
    <w:rsid w:val="00F761C9"/>
    <w:rsid w:val="00F761EA"/>
    <w:rsid w:val="00F7621A"/>
    <w:rsid w:val="00F762D3"/>
    <w:rsid w:val="00F76ED3"/>
    <w:rsid w:val="00F770B8"/>
    <w:rsid w:val="00F77208"/>
    <w:rsid w:val="00F7735C"/>
    <w:rsid w:val="00F77436"/>
    <w:rsid w:val="00F77798"/>
    <w:rsid w:val="00F77982"/>
    <w:rsid w:val="00F8015D"/>
    <w:rsid w:val="00F80618"/>
    <w:rsid w:val="00F80766"/>
    <w:rsid w:val="00F80EF7"/>
    <w:rsid w:val="00F8133C"/>
    <w:rsid w:val="00F81461"/>
    <w:rsid w:val="00F8157B"/>
    <w:rsid w:val="00F8159A"/>
    <w:rsid w:val="00F81CB9"/>
    <w:rsid w:val="00F82154"/>
    <w:rsid w:val="00F825B2"/>
    <w:rsid w:val="00F8263B"/>
    <w:rsid w:val="00F8298B"/>
    <w:rsid w:val="00F82F47"/>
    <w:rsid w:val="00F82F59"/>
    <w:rsid w:val="00F83D5D"/>
    <w:rsid w:val="00F83E4B"/>
    <w:rsid w:val="00F84373"/>
    <w:rsid w:val="00F8465A"/>
    <w:rsid w:val="00F84765"/>
    <w:rsid w:val="00F84DB7"/>
    <w:rsid w:val="00F8503B"/>
    <w:rsid w:val="00F8557F"/>
    <w:rsid w:val="00F85680"/>
    <w:rsid w:val="00F86067"/>
    <w:rsid w:val="00F860C3"/>
    <w:rsid w:val="00F86332"/>
    <w:rsid w:val="00F8676D"/>
    <w:rsid w:val="00F8679F"/>
    <w:rsid w:val="00F86B18"/>
    <w:rsid w:val="00F8776D"/>
    <w:rsid w:val="00F90124"/>
    <w:rsid w:val="00F907EF"/>
    <w:rsid w:val="00F909FD"/>
    <w:rsid w:val="00F90E0B"/>
    <w:rsid w:val="00F90F66"/>
    <w:rsid w:val="00F90F6D"/>
    <w:rsid w:val="00F91031"/>
    <w:rsid w:val="00F910D6"/>
    <w:rsid w:val="00F91909"/>
    <w:rsid w:val="00F91B81"/>
    <w:rsid w:val="00F92060"/>
    <w:rsid w:val="00F92159"/>
    <w:rsid w:val="00F923AE"/>
    <w:rsid w:val="00F925D5"/>
    <w:rsid w:val="00F9271A"/>
    <w:rsid w:val="00F92841"/>
    <w:rsid w:val="00F92D02"/>
    <w:rsid w:val="00F93ADC"/>
    <w:rsid w:val="00F9451B"/>
    <w:rsid w:val="00F94825"/>
    <w:rsid w:val="00F94F0C"/>
    <w:rsid w:val="00F94F0F"/>
    <w:rsid w:val="00F95523"/>
    <w:rsid w:val="00F95866"/>
    <w:rsid w:val="00F95B08"/>
    <w:rsid w:val="00F95E9F"/>
    <w:rsid w:val="00F964A2"/>
    <w:rsid w:val="00F96559"/>
    <w:rsid w:val="00F96673"/>
    <w:rsid w:val="00F96F3D"/>
    <w:rsid w:val="00F97351"/>
    <w:rsid w:val="00F973D6"/>
    <w:rsid w:val="00F9747A"/>
    <w:rsid w:val="00F97C57"/>
    <w:rsid w:val="00FA0B81"/>
    <w:rsid w:val="00FA0F5E"/>
    <w:rsid w:val="00FA120A"/>
    <w:rsid w:val="00FA13AB"/>
    <w:rsid w:val="00FA173A"/>
    <w:rsid w:val="00FA1B11"/>
    <w:rsid w:val="00FA27D9"/>
    <w:rsid w:val="00FA28A5"/>
    <w:rsid w:val="00FA28D9"/>
    <w:rsid w:val="00FA2BF8"/>
    <w:rsid w:val="00FA2D80"/>
    <w:rsid w:val="00FA2FE8"/>
    <w:rsid w:val="00FA3149"/>
    <w:rsid w:val="00FA3347"/>
    <w:rsid w:val="00FA339A"/>
    <w:rsid w:val="00FA36C6"/>
    <w:rsid w:val="00FA37EC"/>
    <w:rsid w:val="00FA3805"/>
    <w:rsid w:val="00FA3880"/>
    <w:rsid w:val="00FA3F7A"/>
    <w:rsid w:val="00FA4340"/>
    <w:rsid w:val="00FA4663"/>
    <w:rsid w:val="00FA4682"/>
    <w:rsid w:val="00FA4DA8"/>
    <w:rsid w:val="00FA535C"/>
    <w:rsid w:val="00FA56F9"/>
    <w:rsid w:val="00FA5DEF"/>
    <w:rsid w:val="00FA62F8"/>
    <w:rsid w:val="00FA6353"/>
    <w:rsid w:val="00FA6678"/>
    <w:rsid w:val="00FA66C6"/>
    <w:rsid w:val="00FA6749"/>
    <w:rsid w:val="00FA6B97"/>
    <w:rsid w:val="00FA7108"/>
    <w:rsid w:val="00FA7116"/>
    <w:rsid w:val="00FA74AF"/>
    <w:rsid w:val="00FA75DF"/>
    <w:rsid w:val="00FA7948"/>
    <w:rsid w:val="00FA7A7C"/>
    <w:rsid w:val="00FB0106"/>
    <w:rsid w:val="00FB02FD"/>
    <w:rsid w:val="00FB0638"/>
    <w:rsid w:val="00FB0BD5"/>
    <w:rsid w:val="00FB0EED"/>
    <w:rsid w:val="00FB0FD0"/>
    <w:rsid w:val="00FB1166"/>
    <w:rsid w:val="00FB13A2"/>
    <w:rsid w:val="00FB1432"/>
    <w:rsid w:val="00FB1923"/>
    <w:rsid w:val="00FB1931"/>
    <w:rsid w:val="00FB194F"/>
    <w:rsid w:val="00FB20CD"/>
    <w:rsid w:val="00FB2142"/>
    <w:rsid w:val="00FB2745"/>
    <w:rsid w:val="00FB2C8F"/>
    <w:rsid w:val="00FB2DCD"/>
    <w:rsid w:val="00FB2ED2"/>
    <w:rsid w:val="00FB3002"/>
    <w:rsid w:val="00FB3079"/>
    <w:rsid w:val="00FB3682"/>
    <w:rsid w:val="00FB3769"/>
    <w:rsid w:val="00FB3D24"/>
    <w:rsid w:val="00FB3DC7"/>
    <w:rsid w:val="00FB3E76"/>
    <w:rsid w:val="00FB426A"/>
    <w:rsid w:val="00FB4419"/>
    <w:rsid w:val="00FB45F3"/>
    <w:rsid w:val="00FB47D8"/>
    <w:rsid w:val="00FB4976"/>
    <w:rsid w:val="00FB4F89"/>
    <w:rsid w:val="00FB5679"/>
    <w:rsid w:val="00FB5CC3"/>
    <w:rsid w:val="00FB5CEB"/>
    <w:rsid w:val="00FB6117"/>
    <w:rsid w:val="00FB67EF"/>
    <w:rsid w:val="00FB727F"/>
    <w:rsid w:val="00FB7412"/>
    <w:rsid w:val="00FB7487"/>
    <w:rsid w:val="00FB79B3"/>
    <w:rsid w:val="00FB7DF7"/>
    <w:rsid w:val="00FB7EA4"/>
    <w:rsid w:val="00FC00E9"/>
    <w:rsid w:val="00FC025E"/>
    <w:rsid w:val="00FC06FC"/>
    <w:rsid w:val="00FC0DA2"/>
    <w:rsid w:val="00FC10BB"/>
    <w:rsid w:val="00FC138C"/>
    <w:rsid w:val="00FC1B8F"/>
    <w:rsid w:val="00FC1C6A"/>
    <w:rsid w:val="00FC1EC7"/>
    <w:rsid w:val="00FC2120"/>
    <w:rsid w:val="00FC2446"/>
    <w:rsid w:val="00FC24EC"/>
    <w:rsid w:val="00FC2562"/>
    <w:rsid w:val="00FC2635"/>
    <w:rsid w:val="00FC2D24"/>
    <w:rsid w:val="00FC2E06"/>
    <w:rsid w:val="00FC2E3E"/>
    <w:rsid w:val="00FC3004"/>
    <w:rsid w:val="00FC35A3"/>
    <w:rsid w:val="00FC3939"/>
    <w:rsid w:val="00FC39A4"/>
    <w:rsid w:val="00FC3FF7"/>
    <w:rsid w:val="00FC4299"/>
    <w:rsid w:val="00FC4344"/>
    <w:rsid w:val="00FC4798"/>
    <w:rsid w:val="00FC4985"/>
    <w:rsid w:val="00FC4E31"/>
    <w:rsid w:val="00FC63CE"/>
    <w:rsid w:val="00FC6FFA"/>
    <w:rsid w:val="00FC7018"/>
    <w:rsid w:val="00FC71A6"/>
    <w:rsid w:val="00FC72CE"/>
    <w:rsid w:val="00FC7575"/>
    <w:rsid w:val="00FC7C03"/>
    <w:rsid w:val="00FD0716"/>
    <w:rsid w:val="00FD0881"/>
    <w:rsid w:val="00FD0F0B"/>
    <w:rsid w:val="00FD0FD6"/>
    <w:rsid w:val="00FD1076"/>
    <w:rsid w:val="00FD10F8"/>
    <w:rsid w:val="00FD12D2"/>
    <w:rsid w:val="00FD158E"/>
    <w:rsid w:val="00FD179F"/>
    <w:rsid w:val="00FD1877"/>
    <w:rsid w:val="00FD1AFE"/>
    <w:rsid w:val="00FD1D1B"/>
    <w:rsid w:val="00FD23F2"/>
    <w:rsid w:val="00FD2A4F"/>
    <w:rsid w:val="00FD2DC8"/>
    <w:rsid w:val="00FD2EC6"/>
    <w:rsid w:val="00FD2F4B"/>
    <w:rsid w:val="00FD2F66"/>
    <w:rsid w:val="00FD300F"/>
    <w:rsid w:val="00FD366D"/>
    <w:rsid w:val="00FD36BC"/>
    <w:rsid w:val="00FD3859"/>
    <w:rsid w:val="00FD38C9"/>
    <w:rsid w:val="00FD399D"/>
    <w:rsid w:val="00FD3AA0"/>
    <w:rsid w:val="00FD3EE3"/>
    <w:rsid w:val="00FD4685"/>
    <w:rsid w:val="00FD46FD"/>
    <w:rsid w:val="00FD4C28"/>
    <w:rsid w:val="00FD4C73"/>
    <w:rsid w:val="00FD52AB"/>
    <w:rsid w:val="00FD54E0"/>
    <w:rsid w:val="00FD57B1"/>
    <w:rsid w:val="00FD5BAB"/>
    <w:rsid w:val="00FD5C00"/>
    <w:rsid w:val="00FD5D77"/>
    <w:rsid w:val="00FD5DD3"/>
    <w:rsid w:val="00FD6B55"/>
    <w:rsid w:val="00FD6EB6"/>
    <w:rsid w:val="00FD7026"/>
    <w:rsid w:val="00FD7275"/>
    <w:rsid w:val="00FD738F"/>
    <w:rsid w:val="00FD789D"/>
    <w:rsid w:val="00FD7C4C"/>
    <w:rsid w:val="00FD7F66"/>
    <w:rsid w:val="00FE03E0"/>
    <w:rsid w:val="00FE0A22"/>
    <w:rsid w:val="00FE0A7D"/>
    <w:rsid w:val="00FE0B31"/>
    <w:rsid w:val="00FE0E7E"/>
    <w:rsid w:val="00FE1768"/>
    <w:rsid w:val="00FE1BEC"/>
    <w:rsid w:val="00FE2FB7"/>
    <w:rsid w:val="00FE348A"/>
    <w:rsid w:val="00FE362D"/>
    <w:rsid w:val="00FE37FF"/>
    <w:rsid w:val="00FE3B14"/>
    <w:rsid w:val="00FE4670"/>
    <w:rsid w:val="00FE46C8"/>
    <w:rsid w:val="00FE5049"/>
    <w:rsid w:val="00FE50F2"/>
    <w:rsid w:val="00FE5451"/>
    <w:rsid w:val="00FE547C"/>
    <w:rsid w:val="00FE560E"/>
    <w:rsid w:val="00FE5752"/>
    <w:rsid w:val="00FE6867"/>
    <w:rsid w:val="00FE71FB"/>
    <w:rsid w:val="00FE7590"/>
    <w:rsid w:val="00FE75F2"/>
    <w:rsid w:val="00FE79D9"/>
    <w:rsid w:val="00FE7A1F"/>
    <w:rsid w:val="00FF01AF"/>
    <w:rsid w:val="00FF0826"/>
    <w:rsid w:val="00FF0BD8"/>
    <w:rsid w:val="00FF0D73"/>
    <w:rsid w:val="00FF129D"/>
    <w:rsid w:val="00FF15BE"/>
    <w:rsid w:val="00FF1FBB"/>
    <w:rsid w:val="00FF236A"/>
    <w:rsid w:val="00FF2FAF"/>
    <w:rsid w:val="00FF31A6"/>
    <w:rsid w:val="00FF33A4"/>
    <w:rsid w:val="00FF3558"/>
    <w:rsid w:val="00FF37A6"/>
    <w:rsid w:val="00FF383E"/>
    <w:rsid w:val="00FF3E2F"/>
    <w:rsid w:val="00FF3FFF"/>
    <w:rsid w:val="00FF439D"/>
    <w:rsid w:val="00FF43D9"/>
    <w:rsid w:val="00FF4DE6"/>
    <w:rsid w:val="00FF4F56"/>
    <w:rsid w:val="00FF58B2"/>
    <w:rsid w:val="00FF5D01"/>
    <w:rsid w:val="00FF5D4A"/>
    <w:rsid w:val="00FF617D"/>
    <w:rsid w:val="00FF6241"/>
    <w:rsid w:val="00FF64B1"/>
    <w:rsid w:val="00FF6592"/>
    <w:rsid w:val="00FF685E"/>
    <w:rsid w:val="00FF68F5"/>
    <w:rsid w:val="00FF68FA"/>
    <w:rsid w:val="00FF6994"/>
    <w:rsid w:val="00FF6CF4"/>
    <w:rsid w:val="00FF7062"/>
    <w:rsid w:val="00FF70D1"/>
    <w:rsid w:val="00FF733D"/>
    <w:rsid w:val="00FF7415"/>
    <w:rsid w:val="00FF7435"/>
    <w:rsid w:val="00FF743F"/>
    <w:rsid w:val="00FF749A"/>
    <w:rsid w:val="00FF76FE"/>
    <w:rsid w:val="00FF7ABA"/>
    <w:rsid w:val="00FF7A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31FDD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F67"/>
    <w:pPr>
      <w:spacing w:after="0"/>
    </w:pPr>
    <w:rPr>
      <w:rFonts w:ascii="Garamond" w:hAnsi="Garamon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Plan">
    <w:name w:val="BPlan"/>
    <w:uiPriority w:val="99"/>
    <w:rsid w:val="00994424"/>
    <w:pPr>
      <w:numPr>
        <w:numId w:val="1"/>
      </w:numPr>
    </w:pPr>
  </w:style>
  <w:style w:type="numbering" w:customStyle="1" w:styleId="MyStyle">
    <w:name w:val="MyStyle"/>
    <w:uiPriority w:val="99"/>
    <w:rsid w:val="006D58AE"/>
    <w:pPr>
      <w:numPr>
        <w:numId w:val="2"/>
      </w:numPr>
    </w:pPr>
  </w:style>
  <w:style w:type="character" w:styleId="Hyperlink">
    <w:name w:val="Hyperlink"/>
    <w:basedOn w:val="DefaultParagraphFont"/>
    <w:uiPriority w:val="99"/>
    <w:unhideWhenUsed/>
    <w:rsid w:val="001E4842"/>
    <w:rPr>
      <w:color w:val="0000FF" w:themeColor="hyperlink"/>
      <w:u w:val="single"/>
    </w:rPr>
  </w:style>
  <w:style w:type="character" w:styleId="FollowedHyperlink">
    <w:name w:val="FollowedHyperlink"/>
    <w:basedOn w:val="DefaultParagraphFont"/>
    <w:semiHidden/>
    <w:unhideWhenUsed/>
    <w:rsid w:val="00645BD4"/>
    <w:rPr>
      <w:color w:val="800080" w:themeColor="followedHyperlink"/>
      <w:u w:val="single"/>
    </w:rPr>
  </w:style>
  <w:style w:type="paragraph" w:styleId="BalloonText">
    <w:name w:val="Balloon Text"/>
    <w:basedOn w:val="Normal"/>
    <w:link w:val="BalloonTextChar"/>
    <w:uiPriority w:val="99"/>
    <w:semiHidden/>
    <w:unhideWhenUsed/>
    <w:rsid w:val="00E27F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F2A"/>
    <w:rPr>
      <w:rFonts w:ascii="Tahoma" w:hAnsi="Tahoma" w:cs="Tahoma"/>
      <w:sz w:val="16"/>
      <w:szCs w:val="16"/>
    </w:rPr>
  </w:style>
  <w:style w:type="paragraph" w:styleId="Header">
    <w:name w:val="header"/>
    <w:basedOn w:val="Normal"/>
    <w:link w:val="HeaderChar"/>
    <w:uiPriority w:val="99"/>
    <w:unhideWhenUsed/>
    <w:rsid w:val="00A7537E"/>
    <w:pPr>
      <w:tabs>
        <w:tab w:val="center" w:pos="4680"/>
        <w:tab w:val="right" w:pos="9360"/>
      </w:tabs>
      <w:spacing w:line="240" w:lineRule="auto"/>
    </w:pPr>
  </w:style>
  <w:style w:type="character" w:customStyle="1" w:styleId="HeaderChar">
    <w:name w:val="Header Char"/>
    <w:basedOn w:val="DefaultParagraphFont"/>
    <w:link w:val="Header"/>
    <w:uiPriority w:val="99"/>
    <w:rsid w:val="00A7537E"/>
  </w:style>
  <w:style w:type="paragraph" w:styleId="Footer">
    <w:name w:val="footer"/>
    <w:basedOn w:val="Normal"/>
    <w:link w:val="FooterChar"/>
    <w:uiPriority w:val="99"/>
    <w:unhideWhenUsed/>
    <w:rsid w:val="00A7537E"/>
    <w:pPr>
      <w:tabs>
        <w:tab w:val="center" w:pos="4680"/>
        <w:tab w:val="right" w:pos="9360"/>
      </w:tabs>
      <w:spacing w:line="240" w:lineRule="auto"/>
    </w:pPr>
  </w:style>
  <w:style w:type="character" w:customStyle="1" w:styleId="FooterChar">
    <w:name w:val="Footer Char"/>
    <w:basedOn w:val="DefaultParagraphFont"/>
    <w:link w:val="Footer"/>
    <w:uiPriority w:val="99"/>
    <w:rsid w:val="00A7537E"/>
  </w:style>
  <w:style w:type="paragraph" w:styleId="ListParagraph">
    <w:name w:val="List Paragraph"/>
    <w:basedOn w:val="Normal"/>
    <w:uiPriority w:val="34"/>
    <w:qFormat/>
    <w:rsid w:val="00BC6444"/>
    <w:pPr>
      <w:ind w:left="720"/>
      <w:contextualSpacing/>
    </w:pPr>
  </w:style>
  <w:style w:type="character" w:styleId="Strong">
    <w:name w:val="Strong"/>
    <w:qFormat/>
    <w:rsid w:val="005A7CA5"/>
    <w:rPr>
      <w:b/>
      <w:bCs/>
    </w:rPr>
  </w:style>
  <w:style w:type="character" w:styleId="Emphasis">
    <w:name w:val="Emphasis"/>
    <w:uiPriority w:val="20"/>
    <w:qFormat/>
    <w:rsid w:val="00595D37"/>
    <w:rPr>
      <w:i/>
      <w:iCs/>
    </w:rPr>
  </w:style>
  <w:style w:type="character" w:customStyle="1" w:styleId="css-dmmxtj">
    <w:name w:val="css-dmmxtj"/>
    <w:basedOn w:val="DefaultParagraphFont"/>
    <w:rsid w:val="00FB0638"/>
  </w:style>
  <w:style w:type="character" w:customStyle="1" w:styleId="UnresolvedMention1">
    <w:name w:val="Unresolved Mention1"/>
    <w:basedOn w:val="DefaultParagraphFont"/>
    <w:uiPriority w:val="99"/>
    <w:semiHidden/>
    <w:unhideWhenUsed/>
    <w:rsid w:val="00633C34"/>
    <w:rPr>
      <w:color w:val="605E5C"/>
      <w:shd w:val="clear" w:color="auto" w:fill="E1DFDD"/>
    </w:rPr>
  </w:style>
  <w:style w:type="character" w:styleId="CommentReference">
    <w:name w:val="annotation reference"/>
    <w:basedOn w:val="DefaultParagraphFont"/>
    <w:uiPriority w:val="99"/>
    <w:semiHidden/>
    <w:unhideWhenUsed/>
    <w:rsid w:val="00224F75"/>
    <w:rPr>
      <w:sz w:val="16"/>
      <w:szCs w:val="16"/>
    </w:rPr>
  </w:style>
  <w:style w:type="paragraph" w:styleId="CommentText">
    <w:name w:val="annotation text"/>
    <w:basedOn w:val="Normal"/>
    <w:link w:val="CommentTextChar"/>
    <w:uiPriority w:val="99"/>
    <w:semiHidden/>
    <w:unhideWhenUsed/>
    <w:rsid w:val="00224F75"/>
    <w:pPr>
      <w:spacing w:line="240" w:lineRule="auto"/>
    </w:pPr>
    <w:rPr>
      <w:sz w:val="20"/>
      <w:szCs w:val="20"/>
    </w:rPr>
  </w:style>
  <w:style w:type="character" w:customStyle="1" w:styleId="CommentTextChar">
    <w:name w:val="Comment Text Char"/>
    <w:basedOn w:val="DefaultParagraphFont"/>
    <w:link w:val="CommentText"/>
    <w:uiPriority w:val="99"/>
    <w:semiHidden/>
    <w:rsid w:val="00224F75"/>
    <w:rPr>
      <w:rFonts w:ascii="Garamond" w:hAnsi="Garamond"/>
      <w:sz w:val="20"/>
      <w:szCs w:val="20"/>
    </w:rPr>
  </w:style>
  <w:style w:type="paragraph" w:styleId="CommentSubject">
    <w:name w:val="annotation subject"/>
    <w:basedOn w:val="CommentText"/>
    <w:next w:val="CommentText"/>
    <w:link w:val="CommentSubjectChar"/>
    <w:uiPriority w:val="99"/>
    <w:semiHidden/>
    <w:unhideWhenUsed/>
    <w:rsid w:val="00224F75"/>
    <w:rPr>
      <w:b/>
      <w:bCs/>
    </w:rPr>
  </w:style>
  <w:style w:type="character" w:customStyle="1" w:styleId="CommentSubjectChar">
    <w:name w:val="Comment Subject Char"/>
    <w:basedOn w:val="CommentTextChar"/>
    <w:link w:val="CommentSubject"/>
    <w:uiPriority w:val="99"/>
    <w:semiHidden/>
    <w:rsid w:val="00224F75"/>
    <w:rPr>
      <w:rFonts w:ascii="Garamond" w:hAnsi="Garamond"/>
      <w:b/>
      <w:bCs/>
      <w:sz w:val="20"/>
      <w:szCs w:val="20"/>
    </w:rPr>
  </w:style>
  <w:style w:type="table" w:styleId="TableGrid">
    <w:name w:val="Table Grid"/>
    <w:basedOn w:val="TableNormal"/>
    <w:uiPriority w:val="59"/>
    <w:rsid w:val="00881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F36AE5"/>
    <w:pPr>
      <w:numPr>
        <w:numId w:val="3"/>
      </w:numPr>
      <w:spacing w:line="240" w:lineRule="auto"/>
      <w:contextualSpacing/>
      <w:jc w:val="both"/>
    </w:pPr>
    <w:rPr>
      <w:rFonts w:ascii="Verdana" w:eastAsia="Calibri" w:hAnsi="Verdana" w:cs="Times New Roman"/>
      <w:sz w:val="18"/>
      <w:lang w:val="en-GB"/>
    </w:rPr>
  </w:style>
  <w:style w:type="character" w:customStyle="1" w:styleId="apple-style-span">
    <w:name w:val="apple-style-span"/>
    <w:basedOn w:val="DefaultParagraphFont"/>
    <w:rsid w:val="003F4BCE"/>
  </w:style>
  <w:style w:type="paragraph" w:customStyle="1" w:styleId="ulli">
    <w:name w:val="ul_li"/>
    <w:basedOn w:val="Normal"/>
    <w:rsid w:val="002D33D9"/>
    <w:pPr>
      <w:spacing w:line="240" w:lineRule="atLeast"/>
    </w:pPr>
    <w:rPr>
      <w:rFonts w:ascii="Times New Roman" w:eastAsia="Times New Roman" w:hAnsi="Times New Roman" w:cs="Times New Roman"/>
      <w:sz w:val="24"/>
      <w:szCs w:val="24"/>
      <w:lang w:val="en-IN" w:eastAsia="en-IN"/>
    </w:rPr>
  </w:style>
  <w:style w:type="table" w:customStyle="1" w:styleId="divdocumenttable">
    <w:name w:val="div_document_table"/>
    <w:basedOn w:val="TableNormal"/>
    <w:rsid w:val="002D33D9"/>
    <w:pPr>
      <w:spacing w:after="0" w:line="240" w:lineRule="auto"/>
    </w:pPr>
    <w:rPr>
      <w:rFonts w:ascii="Times New Roman" w:eastAsia="Times New Roman" w:hAnsi="Times New Roman" w:cs="Times New Roman"/>
      <w:sz w:val="20"/>
      <w:szCs w:val="20"/>
      <w:lang w:val="en-IN" w:eastAsia="en-IN"/>
    </w:rPr>
    <w:tblPr/>
  </w:style>
  <w:style w:type="paragraph" w:customStyle="1" w:styleId="p">
    <w:name w:val="p"/>
    <w:basedOn w:val="Normal"/>
    <w:rsid w:val="009A05EE"/>
    <w:pPr>
      <w:spacing w:line="240" w:lineRule="atLeast"/>
    </w:pPr>
    <w:rPr>
      <w:rFonts w:ascii="Times New Roman" w:eastAsia="Times New Roman" w:hAnsi="Times New Roman" w:cs="Times New Roman"/>
      <w:sz w:val="24"/>
      <w:szCs w:val="24"/>
      <w:lang w:val="en-IN" w:eastAsia="en-IN"/>
    </w:rPr>
  </w:style>
  <w:style w:type="character" w:customStyle="1" w:styleId="documentzipsuffix">
    <w:name w:val="document_zipsuffix"/>
    <w:basedOn w:val="DefaultParagraphFont"/>
    <w:rsid w:val="00456770"/>
  </w:style>
  <w:style w:type="character" w:customStyle="1" w:styleId="spancompanyname">
    <w:name w:val="span_companyname"/>
    <w:basedOn w:val="DefaultParagraphFont"/>
    <w:rsid w:val="00456770"/>
    <w:rPr>
      <w:b/>
      <w:bCs/>
      <w:sz w:val="24"/>
      <w:szCs w:val="24"/>
      <w:bdr w:val="none" w:sz="0" w:space="0" w:color="auto"/>
      <w:vertAlign w:val="baseline"/>
    </w:rPr>
  </w:style>
  <w:style w:type="character" w:customStyle="1" w:styleId="span">
    <w:name w:val="span"/>
    <w:basedOn w:val="DefaultParagraphFont"/>
    <w:rsid w:val="00353221"/>
    <w:rPr>
      <w:sz w:val="24"/>
      <w:szCs w:val="24"/>
      <w:bdr w:val="none" w:sz="0" w:space="0" w:color="auto"/>
      <w:vertAlign w:val="baseline"/>
    </w:rPr>
  </w:style>
  <w:style w:type="character" w:customStyle="1" w:styleId="spanjobtitle">
    <w:name w:val="span_jobtitle"/>
    <w:basedOn w:val="span"/>
    <w:rsid w:val="00353221"/>
    <w:rPr>
      <w:b/>
      <w:bCs/>
      <w:sz w:val="24"/>
      <w:szCs w:val="24"/>
      <w:bdr w:val="none" w:sz="0" w:space="0" w:color="auto"/>
      <w:vertAlign w:val="baseline"/>
    </w:rPr>
  </w:style>
  <w:style w:type="character" w:customStyle="1" w:styleId="divCharacter">
    <w:name w:val="div Character"/>
    <w:basedOn w:val="DefaultParagraphFont"/>
    <w:rsid w:val="00FE5451"/>
    <w:rPr>
      <w:sz w:val="24"/>
      <w:szCs w:val="24"/>
      <w:bdr w:val="none" w:sz="0" w:space="0" w:color="auto"/>
      <w:vertAlign w:val="baseline"/>
    </w:rPr>
  </w:style>
  <w:style w:type="paragraph" w:customStyle="1" w:styleId="spanpaddedline">
    <w:name w:val="span_paddedline"/>
    <w:basedOn w:val="Normal"/>
    <w:rsid w:val="00DC20AF"/>
    <w:pPr>
      <w:spacing w:line="240" w:lineRule="atLeast"/>
    </w:pPr>
    <w:rPr>
      <w:rFonts w:ascii="Times New Roman" w:eastAsia="Times New Roman" w:hAnsi="Times New Roman" w:cs="Times New Roman"/>
      <w:sz w:val="24"/>
      <w:szCs w:val="24"/>
      <w:lang w:val="en-IN" w:eastAsia="en-IN"/>
    </w:rPr>
  </w:style>
  <w:style w:type="character" w:customStyle="1" w:styleId="datesWrapper">
    <w:name w:val="datesWrapper"/>
    <w:basedOn w:val="DefaultParagraphFont"/>
    <w:rsid w:val="00586A57"/>
  </w:style>
  <w:style w:type="character" w:customStyle="1" w:styleId="spandegree">
    <w:name w:val="span_degree"/>
    <w:basedOn w:val="span"/>
    <w:rsid w:val="008E5D75"/>
    <w:rPr>
      <w:b/>
      <w:bCs/>
      <w:sz w:val="24"/>
      <w:szCs w:val="24"/>
      <w:bdr w:val="none" w:sz="0" w:space="0" w:color="auto"/>
      <w:vertAlign w:val="baseline"/>
    </w:rPr>
  </w:style>
  <w:style w:type="paragraph" w:customStyle="1" w:styleId="divdocumentdivsectiontitle">
    <w:name w:val="div_document_div_sectiontitle"/>
    <w:basedOn w:val="Normal"/>
    <w:rsid w:val="0086633E"/>
    <w:pPr>
      <w:spacing w:line="340" w:lineRule="atLeast"/>
    </w:pPr>
    <w:rPr>
      <w:rFonts w:ascii="Times New Roman" w:eastAsia="Times New Roman" w:hAnsi="Times New Roman" w:cs="Times New Roman"/>
      <w:sz w:val="28"/>
      <w:szCs w:val="28"/>
      <w:lang w:val="en-IN" w:eastAsia="en-IN"/>
    </w:rPr>
  </w:style>
  <w:style w:type="character" w:customStyle="1" w:styleId="Strong1">
    <w:name w:val="Strong1"/>
    <w:basedOn w:val="DefaultParagraphFont"/>
    <w:rsid w:val="0086633E"/>
    <w:rPr>
      <w:sz w:val="24"/>
      <w:szCs w:val="24"/>
      <w:bdr w:val="none" w:sz="0" w:space="0" w:color="auto"/>
      <w:vertAlign w:val="baseline"/>
    </w:rPr>
  </w:style>
  <w:style w:type="character" w:customStyle="1" w:styleId="UnresolvedMention2">
    <w:name w:val="Unresolved Mention2"/>
    <w:basedOn w:val="DefaultParagraphFont"/>
    <w:uiPriority w:val="99"/>
    <w:semiHidden/>
    <w:unhideWhenUsed/>
    <w:rsid w:val="00FB7487"/>
    <w:rPr>
      <w:color w:val="605E5C"/>
      <w:shd w:val="clear" w:color="auto" w:fill="E1DFDD"/>
    </w:rPr>
  </w:style>
  <w:style w:type="character" w:customStyle="1" w:styleId="nd-word">
    <w:name w:val="nd-word"/>
    <w:basedOn w:val="DefaultParagraphFont"/>
    <w:rsid w:val="00A21EF6"/>
  </w:style>
  <w:style w:type="paragraph" w:customStyle="1" w:styleId="Normal1">
    <w:name w:val="Normal1"/>
    <w:rsid w:val="000651A7"/>
    <w:rPr>
      <w:rFonts w:ascii="Calibri" w:eastAsia="Calibri" w:hAnsi="Calibri" w:cs="Calibri"/>
    </w:rPr>
  </w:style>
  <w:style w:type="character" w:customStyle="1" w:styleId="vanity-namedomain">
    <w:name w:val="vanity-name__domain"/>
    <w:basedOn w:val="DefaultParagraphFont"/>
    <w:rsid w:val="000226B6"/>
  </w:style>
  <w:style w:type="character" w:customStyle="1" w:styleId="vanity-namedisplay-name">
    <w:name w:val="vanity-name__display-name"/>
    <w:basedOn w:val="DefaultParagraphFont"/>
    <w:rsid w:val="000226B6"/>
  </w:style>
  <w:style w:type="character" w:customStyle="1" w:styleId="zw-portion">
    <w:name w:val="zw-portion"/>
    <w:basedOn w:val="DefaultParagraphFont"/>
    <w:rsid w:val="000226B6"/>
  </w:style>
  <w:style w:type="character" w:customStyle="1" w:styleId="UnresolvedMention3">
    <w:name w:val="Unresolved Mention3"/>
    <w:basedOn w:val="DefaultParagraphFont"/>
    <w:uiPriority w:val="99"/>
    <w:semiHidden/>
    <w:unhideWhenUsed/>
    <w:rsid w:val="000226B6"/>
    <w:rPr>
      <w:color w:val="605E5C"/>
      <w:shd w:val="clear" w:color="auto" w:fill="E1DFDD"/>
    </w:rPr>
  </w:style>
  <w:style w:type="paragraph" w:customStyle="1" w:styleId="Style11c">
    <w:name w:val="Style11c"/>
    <w:basedOn w:val="Header"/>
    <w:qFormat/>
    <w:rsid w:val="005A44A5"/>
    <w:pPr>
      <w:numPr>
        <w:ilvl w:val="1"/>
        <w:numId w:val="4"/>
      </w:numPr>
      <w:tabs>
        <w:tab w:val="clear" w:pos="4680"/>
        <w:tab w:val="clear" w:pos="9360"/>
        <w:tab w:val="center" w:pos="4320"/>
        <w:tab w:val="right" w:pos="8640"/>
      </w:tabs>
      <w:spacing w:line="180" w:lineRule="auto"/>
      <w:ind w:left="1339"/>
    </w:pPr>
    <w:rPr>
      <w:rFonts w:ascii="Lato" w:hAnsi="Lato"/>
      <w:bCs/>
      <w:szCs w:val="20"/>
    </w:rPr>
  </w:style>
  <w:style w:type="paragraph" w:customStyle="1" w:styleId="BasicParagraph">
    <w:name w:val="[Basic Paragraph]"/>
    <w:basedOn w:val="Normal"/>
    <w:uiPriority w:val="99"/>
    <w:rsid w:val="008350DD"/>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styleId="BodyText">
    <w:name w:val="Body Text"/>
    <w:basedOn w:val="Normal"/>
    <w:link w:val="BodyTextChar"/>
    <w:uiPriority w:val="1"/>
    <w:qFormat/>
    <w:rsid w:val="00A57EE4"/>
    <w:pPr>
      <w:widowControl w:val="0"/>
      <w:autoSpaceDE w:val="0"/>
      <w:autoSpaceDN w:val="0"/>
      <w:spacing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A57EE4"/>
    <w:rPr>
      <w:rFonts w:ascii="Times New Roman" w:eastAsia="Times New Roman" w:hAnsi="Times New Roman" w:cs="Times New Roman"/>
      <w:sz w:val="24"/>
      <w:szCs w:val="24"/>
    </w:rPr>
  </w:style>
  <w:style w:type="paragraph" w:styleId="NormalWeb">
    <w:name w:val="Normal (Web)"/>
    <w:basedOn w:val="Normal"/>
    <w:uiPriority w:val="99"/>
    <w:unhideWhenUsed/>
    <w:rsid w:val="00862DFC"/>
    <w:pPr>
      <w:spacing w:before="100" w:beforeAutospacing="1" w:after="100" w:afterAutospacing="1" w:line="240" w:lineRule="auto"/>
    </w:pPr>
    <w:rPr>
      <w:rFonts w:ascii="Times New Roman" w:eastAsia="Times New Roman" w:hAnsi="Times New Roman" w:cs="Times New Roman"/>
      <w:sz w:val="24"/>
      <w:szCs w:val="24"/>
      <w:lang w:val="en-IN"/>
    </w:rPr>
  </w:style>
  <w:style w:type="paragraph" w:customStyle="1" w:styleId="TableParagraph">
    <w:name w:val="Table Paragraph"/>
    <w:basedOn w:val="Normal"/>
    <w:uiPriority w:val="1"/>
    <w:qFormat/>
    <w:rsid w:val="00730AA3"/>
    <w:pPr>
      <w:widowControl w:val="0"/>
      <w:autoSpaceDE w:val="0"/>
      <w:autoSpaceDN w:val="0"/>
      <w:spacing w:line="240" w:lineRule="auto"/>
    </w:pPr>
    <w:rPr>
      <w:rFonts w:ascii="Times New Roman" w:eastAsia="Times New Roman" w:hAnsi="Times New Roman" w:cs="Times New Roman"/>
    </w:rPr>
  </w:style>
  <w:style w:type="paragraph" w:customStyle="1" w:styleId="Default">
    <w:name w:val="Default"/>
    <w:rsid w:val="00015407"/>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8717">
      <w:bodyDiv w:val="1"/>
      <w:marLeft w:val="0"/>
      <w:marRight w:val="0"/>
      <w:marTop w:val="0"/>
      <w:marBottom w:val="0"/>
      <w:divBdr>
        <w:top w:val="none" w:sz="0" w:space="0" w:color="auto"/>
        <w:left w:val="none" w:sz="0" w:space="0" w:color="auto"/>
        <w:bottom w:val="none" w:sz="0" w:space="0" w:color="auto"/>
        <w:right w:val="none" w:sz="0" w:space="0" w:color="auto"/>
      </w:divBdr>
    </w:div>
    <w:div w:id="18091698">
      <w:bodyDiv w:val="1"/>
      <w:marLeft w:val="0"/>
      <w:marRight w:val="0"/>
      <w:marTop w:val="0"/>
      <w:marBottom w:val="0"/>
      <w:divBdr>
        <w:top w:val="none" w:sz="0" w:space="0" w:color="auto"/>
        <w:left w:val="none" w:sz="0" w:space="0" w:color="auto"/>
        <w:bottom w:val="none" w:sz="0" w:space="0" w:color="auto"/>
        <w:right w:val="none" w:sz="0" w:space="0" w:color="auto"/>
      </w:divBdr>
    </w:div>
    <w:div w:id="56826714">
      <w:bodyDiv w:val="1"/>
      <w:marLeft w:val="0"/>
      <w:marRight w:val="0"/>
      <w:marTop w:val="0"/>
      <w:marBottom w:val="0"/>
      <w:divBdr>
        <w:top w:val="none" w:sz="0" w:space="0" w:color="auto"/>
        <w:left w:val="none" w:sz="0" w:space="0" w:color="auto"/>
        <w:bottom w:val="none" w:sz="0" w:space="0" w:color="auto"/>
        <w:right w:val="none" w:sz="0" w:space="0" w:color="auto"/>
      </w:divBdr>
    </w:div>
    <w:div w:id="106198917">
      <w:bodyDiv w:val="1"/>
      <w:marLeft w:val="0"/>
      <w:marRight w:val="0"/>
      <w:marTop w:val="0"/>
      <w:marBottom w:val="0"/>
      <w:divBdr>
        <w:top w:val="none" w:sz="0" w:space="0" w:color="auto"/>
        <w:left w:val="none" w:sz="0" w:space="0" w:color="auto"/>
        <w:bottom w:val="none" w:sz="0" w:space="0" w:color="auto"/>
        <w:right w:val="none" w:sz="0" w:space="0" w:color="auto"/>
      </w:divBdr>
    </w:div>
    <w:div w:id="109133735">
      <w:bodyDiv w:val="1"/>
      <w:marLeft w:val="0"/>
      <w:marRight w:val="0"/>
      <w:marTop w:val="0"/>
      <w:marBottom w:val="0"/>
      <w:divBdr>
        <w:top w:val="none" w:sz="0" w:space="0" w:color="auto"/>
        <w:left w:val="none" w:sz="0" w:space="0" w:color="auto"/>
        <w:bottom w:val="none" w:sz="0" w:space="0" w:color="auto"/>
        <w:right w:val="none" w:sz="0" w:space="0" w:color="auto"/>
      </w:divBdr>
    </w:div>
    <w:div w:id="142740540">
      <w:bodyDiv w:val="1"/>
      <w:marLeft w:val="0"/>
      <w:marRight w:val="0"/>
      <w:marTop w:val="0"/>
      <w:marBottom w:val="0"/>
      <w:divBdr>
        <w:top w:val="none" w:sz="0" w:space="0" w:color="auto"/>
        <w:left w:val="none" w:sz="0" w:space="0" w:color="auto"/>
        <w:bottom w:val="none" w:sz="0" w:space="0" w:color="auto"/>
        <w:right w:val="none" w:sz="0" w:space="0" w:color="auto"/>
      </w:divBdr>
    </w:div>
    <w:div w:id="150410933">
      <w:bodyDiv w:val="1"/>
      <w:marLeft w:val="0"/>
      <w:marRight w:val="0"/>
      <w:marTop w:val="0"/>
      <w:marBottom w:val="0"/>
      <w:divBdr>
        <w:top w:val="none" w:sz="0" w:space="0" w:color="auto"/>
        <w:left w:val="none" w:sz="0" w:space="0" w:color="auto"/>
        <w:bottom w:val="none" w:sz="0" w:space="0" w:color="auto"/>
        <w:right w:val="none" w:sz="0" w:space="0" w:color="auto"/>
      </w:divBdr>
    </w:div>
    <w:div w:id="161822896">
      <w:bodyDiv w:val="1"/>
      <w:marLeft w:val="0"/>
      <w:marRight w:val="0"/>
      <w:marTop w:val="0"/>
      <w:marBottom w:val="0"/>
      <w:divBdr>
        <w:top w:val="none" w:sz="0" w:space="0" w:color="auto"/>
        <w:left w:val="none" w:sz="0" w:space="0" w:color="auto"/>
        <w:bottom w:val="none" w:sz="0" w:space="0" w:color="auto"/>
        <w:right w:val="none" w:sz="0" w:space="0" w:color="auto"/>
      </w:divBdr>
    </w:div>
    <w:div w:id="174421475">
      <w:bodyDiv w:val="1"/>
      <w:marLeft w:val="0"/>
      <w:marRight w:val="0"/>
      <w:marTop w:val="0"/>
      <w:marBottom w:val="0"/>
      <w:divBdr>
        <w:top w:val="none" w:sz="0" w:space="0" w:color="auto"/>
        <w:left w:val="none" w:sz="0" w:space="0" w:color="auto"/>
        <w:bottom w:val="none" w:sz="0" w:space="0" w:color="auto"/>
        <w:right w:val="none" w:sz="0" w:space="0" w:color="auto"/>
      </w:divBdr>
    </w:div>
    <w:div w:id="198708819">
      <w:bodyDiv w:val="1"/>
      <w:marLeft w:val="0"/>
      <w:marRight w:val="0"/>
      <w:marTop w:val="0"/>
      <w:marBottom w:val="0"/>
      <w:divBdr>
        <w:top w:val="none" w:sz="0" w:space="0" w:color="auto"/>
        <w:left w:val="none" w:sz="0" w:space="0" w:color="auto"/>
        <w:bottom w:val="none" w:sz="0" w:space="0" w:color="auto"/>
        <w:right w:val="none" w:sz="0" w:space="0" w:color="auto"/>
      </w:divBdr>
    </w:div>
    <w:div w:id="201407757">
      <w:bodyDiv w:val="1"/>
      <w:marLeft w:val="0"/>
      <w:marRight w:val="0"/>
      <w:marTop w:val="0"/>
      <w:marBottom w:val="0"/>
      <w:divBdr>
        <w:top w:val="none" w:sz="0" w:space="0" w:color="auto"/>
        <w:left w:val="none" w:sz="0" w:space="0" w:color="auto"/>
        <w:bottom w:val="none" w:sz="0" w:space="0" w:color="auto"/>
        <w:right w:val="none" w:sz="0" w:space="0" w:color="auto"/>
      </w:divBdr>
    </w:div>
    <w:div w:id="216279324">
      <w:bodyDiv w:val="1"/>
      <w:marLeft w:val="0"/>
      <w:marRight w:val="0"/>
      <w:marTop w:val="0"/>
      <w:marBottom w:val="0"/>
      <w:divBdr>
        <w:top w:val="none" w:sz="0" w:space="0" w:color="auto"/>
        <w:left w:val="none" w:sz="0" w:space="0" w:color="auto"/>
        <w:bottom w:val="none" w:sz="0" w:space="0" w:color="auto"/>
        <w:right w:val="none" w:sz="0" w:space="0" w:color="auto"/>
      </w:divBdr>
    </w:div>
    <w:div w:id="220021883">
      <w:bodyDiv w:val="1"/>
      <w:marLeft w:val="0"/>
      <w:marRight w:val="0"/>
      <w:marTop w:val="0"/>
      <w:marBottom w:val="0"/>
      <w:divBdr>
        <w:top w:val="none" w:sz="0" w:space="0" w:color="auto"/>
        <w:left w:val="none" w:sz="0" w:space="0" w:color="auto"/>
        <w:bottom w:val="none" w:sz="0" w:space="0" w:color="auto"/>
        <w:right w:val="none" w:sz="0" w:space="0" w:color="auto"/>
      </w:divBdr>
    </w:div>
    <w:div w:id="228005133">
      <w:bodyDiv w:val="1"/>
      <w:marLeft w:val="0"/>
      <w:marRight w:val="0"/>
      <w:marTop w:val="0"/>
      <w:marBottom w:val="0"/>
      <w:divBdr>
        <w:top w:val="none" w:sz="0" w:space="0" w:color="auto"/>
        <w:left w:val="none" w:sz="0" w:space="0" w:color="auto"/>
        <w:bottom w:val="none" w:sz="0" w:space="0" w:color="auto"/>
        <w:right w:val="none" w:sz="0" w:space="0" w:color="auto"/>
      </w:divBdr>
    </w:div>
    <w:div w:id="338701201">
      <w:bodyDiv w:val="1"/>
      <w:marLeft w:val="0"/>
      <w:marRight w:val="0"/>
      <w:marTop w:val="0"/>
      <w:marBottom w:val="0"/>
      <w:divBdr>
        <w:top w:val="none" w:sz="0" w:space="0" w:color="auto"/>
        <w:left w:val="none" w:sz="0" w:space="0" w:color="auto"/>
        <w:bottom w:val="none" w:sz="0" w:space="0" w:color="auto"/>
        <w:right w:val="none" w:sz="0" w:space="0" w:color="auto"/>
      </w:divBdr>
    </w:div>
    <w:div w:id="354963274">
      <w:bodyDiv w:val="1"/>
      <w:marLeft w:val="0"/>
      <w:marRight w:val="0"/>
      <w:marTop w:val="0"/>
      <w:marBottom w:val="0"/>
      <w:divBdr>
        <w:top w:val="none" w:sz="0" w:space="0" w:color="auto"/>
        <w:left w:val="none" w:sz="0" w:space="0" w:color="auto"/>
        <w:bottom w:val="none" w:sz="0" w:space="0" w:color="auto"/>
        <w:right w:val="none" w:sz="0" w:space="0" w:color="auto"/>
      </w:divBdr>
      <w:divsChild>
        <w:div w:id="241915652">
          <w:marLeft w:val="0"/>
          <w:marRight w:val="0"/>
          <w:marTop w:val="0"/>
          <w:marBottom w:val="0"/>
          <w:divBdr>
            <w:top w:val="none" w:sz="0" w:space="0" w:color="auto"/>
            <w:left w:val="none" w:sz="0" w:space="0" w:color="auto"/>
            <w:bottom w:val="none" w:sz="0" w:space="0" w:color="auto"/>
            <w:right w:val="none" w:sz="0" w:space="0" w:color="auto"/>
          </w:divBdr>
        </w:div>
        <w:div w:id="961377438">
          <w:marLeft w:val="0"/>
          <w:marRight w:val="0"/>
          <w:marTop w:val="0"/>
          <w:marBottom w:val="0"/>
          <w:divBdr>
            <w:top w:val="none" w:sz="0" w:space="0" w:color="auto"/>
            <w:left w:val="none" w:sz="0" w:space="0" w:color="auto"/>
            <w:bottom w:val="none" w:sz="0" w:space="0" w:color="auto"/>
            <w:right w:val="none" w:sz="0" w:space="0" w:color="auto"/>
          </w:divBdr>
        </w:div>
        <w:div w:id="1014961384">
          <w:marLeft w:val="0"/>
          <w:marRight w:val="0"/>
          <w:marTop w:val="0"/>
          <w:marBottom w:val="0"/>
          <w:divBdr>
            <w:top w:val="none" w:sz="0" w:space="0" w:color="auto"/>
            <w:left w:val="none" w:sz="0" w:space="0" w:color="auto"/>
            <w:bottom w:val="none" w:sz="0" w:space="0" w:color="auto"/>
            <w:right w:val="none" w:sz="0" w:space="0" w:color="auto"/>
          </w:divBdr>
        </w:div>
        <w:div w:id="1284657880">
          <w:marLeft w:val="0"/>
          <w:marRight w:val="0"/>
          <w:marTop w:val="0"/>
          <w:marBottom w:val="0"/>
          <w:divBdr>
            <w:top w:val="none" w:sz="0" w:space="0" w:color="auto"/>
            <w:left w:val="none" w:sz="0" w:space="0" w:color="auto"/>
            <w:bottom w:val="none" w:sz="0" w:space="0" w:color="auto"/>
            <w:right w:val="none" w:sz="0" w:space="0" w:color="auto"/>
          </w:divBdr>
        </w:div>
      </w:divsChild>
    </w:div>
    <w:div w:id="368998131">
      <w:bodyDiv w:val="1"/>
      <w:marLeft w:val="0"/>
      <w:marRight w:val="0"/>
      <w:marTop w:val="0"/>
      <w:marBottom w:val="0"/>
      <w:divBdr>
        <w:top w:val="none" w:sz="0" w:space="0" w:color="auto"/>
        <w:left w:val="none" w:sz="0" w:space="0" w:color="auto"/>
        <w:bottom w:val="none" w:sz="0" w:space="0" w:color="auto"/>
        <w:right w:val="none" w:sz="0" w:space="0" w:color="auto"/>
      </w:divBdr>
    </w:div>
    <w:div w:id="370300535">
      <w:bodyDiv w:val="1"/>
      <w:marLeft w:val="0"/>
      <w:marRight w:val="0"/>
      <w:marTop w:val="0"/>
      <w:marBottom w:val="0"/>
      <w:divBdr>
        <w:top w:val="none" w:sz="0" w:space="0" w:color="auto"/>
        <w:left w:val="none" w:sz="0" w:space="0" w:color="auto"/>
        <w:bottom w:val="none" w:sz="0" w:space="0" w:color="auto"/>
        <w:right w:val="none" w:sz="0" w:space="0" w:color="auto"/>
      </w:divBdr>
    </w:div>
    <w:div w:id="399913015">
      <w:bodyDiv w:val="1"/>
      <w:marLeft w:val="0"/>
      <w:marRight w:val="0"/>
      <w:marTop w:val="0"/>
      <w:marBottom w:val="0"/>
      <w:divBdr>
        <w:top w:val="none" w:sz="0" w:space="0" w:color="auto"/>
        <w:left w:val="none" w:sz="0" w:space="0" w:color="auto"/>
        <w:bottom w:val="none" w:sz="0" w:space="0" w:color="auto"/>
        <w:right w:val="none" w:sz="0" w:space="0" w:color="auto"/>
      </w:divBdr>
    </w:div>
    <w:div w:id="401290884">
      <w:bodyDiv w:val="1"/>
      <w:marLeft w:val="0"/>
      <w:marRight w:val="0"/>
      <w:marTop w:val="0"/>
      <w:marBottom w:val="0"/>
      <w:divBdr>
        <w:top w:val="none" w:sz="0" w:space="0" w:color="auto"/>
        <w:left w:val="none" w:sz="0" w:space="0" w:color="auto"/>
        <w:bottom w:val="none" w:sz="0" w:space="0" w:color="auto"/>
        <w:right w:val="none" w:sz="0" w:space="0" w:color="auto"/>
      </w:divBdr>
    </w:div>
    <w:div w:id="406076385">
      <w:bodyDiv w:val="1"/>
      <w:marLeft w:val="0"/>
      <w:marRight w:val="0"/>
      <w:marTop w:val="0"/>
      <w:marBottom w:val="0"/>
      <w:divBdr>
        <w:top w:val="none" w:sz="0" w:space="0" w:color="auto"/>
        <w:left w:val="none" w:sz="0" w:space="0" w:color="auto"/>
        <w:bottom w:val="none" w:sz="0" w:space="0" w:color="auto"/>
        <w:right w:val="none" w:sz="0" w:space="0" w:color="auto"/>
      </w:divBdr>
    </w:div>
    <w:div w:id="410978025">
      <w:bodyDiv w:val="1"/>
      <w:marLeft w:val="0"/>
      <w:marRight w:val="0"/>
      <w:marTop w:val="0"/>
      <w:marBottom w:val="0"/>
      <w:divBdr>
        <w:top w:val="none" w:sz="0" w:space="0" w:color="auto"/>
        <w:left w:val="none" w:sz="0" w:space="0" w:color="auto"/>
        <w:bottom w:val="none" w:sz="0" w:space="0" w:color="auto"/>
        <w:right w:val="none" w:sz="0" w:space="0" w:color="auto"/>
      </w:divBdr>
    </w:div>
    <w:div w:id="440998045">
      <w:bodyDiv w:val="1"/>
      <w:marLeft w:val="0"/>
      <w:marRight w:val="0"/>
      <w:marTop w:val="0"/>
      <w:marBottom w:val="0"/>
      <w:divBdr>
        <w:top w:val="none" w:sz="0" w:space="0" w:color="auto"/>
        <w:left w:val="none" w:sz="0" w:space="0" w:color="auto"/>
        <w:bottom w:val="none" w:sz="0" w:space="0" w:color="auto"/>
        <w:right w:val="none" w:sz="0" w:space="0" w:color="auto"/>
      </w:divBdr>
      <w:divsChild>
        <w:div w:id="470024450">
          <w:marLeft w:val="0"/>
          <w:marRight w:val="0"/>
          <w:marTop w:val="0"/>
          <w:marBottom w:val="0"/>
          <w:divBdr>
            <w:top w:val="none" w:sz="0" w:space="0" w:color="auto"/>
            <w:left w:val="none" w:sz="0" w:space="0" w:color="auto"/>
            <w:bottom w:val="none" w:sz="0" w:space="0" w:color="auto"/>
            <w:right w:val="none" w:sz="0" w:space="0" w:color="auto"/>
          </w:divBdr>
        </w:div>
        <w:div w:id="769810676">
          <w:marLeft w:val="0"/>
          <w:marRight w:val="0"/>
          <w:marTop w:val="0"/>
          <w:marBottom w:val="0"/>
          <w:divBdr>
            <w:top w:val="none" w:sz="0" w:space="0" w:color="auto"/>
            <w:left w:val="none" w:sz="0" w:space="0" w:color="auto"/>
            <w:bottom w:val="none" w:sz="0" w:space="0" w:color="auto"/>
            <w:right w:val="none" w:sz="0" w:space="0" w:color="auto"/>
          </w:divBdr>
        </w:div>
      </w:divsChild>
    </w:div>
    <w:div w:id="455878756">
      <w:bodyDiv w:val="1"/>
      <w:marLeft w:val="0"/>
      <w:marRight w:val="0"/>
      <w:marTop w:val="0"/>
      <w:marBottom w:val="0"/>
      <w:divBdr>
        <w:top w:val="none" w:sz="0" w:space="0" w:color="auto"/>
        <w:left w:val="none" w:sz="0" w:space="0" w:color="auto"/>
        <w:bottom w:val="none" w:sz="0" w:space="0" w:color="auto"/>
        <w:right w:val="none" w:sz="0" w:space="0" w:color="auto"/>
      </w:divBdr>
    </w:div>
    <w:div w:id="461968024">
      <w:bodyDiv w:val="1"/>
      <w:marLeft w:val="0"/>
      <w:marRight w:val="0"/>
      <w:marTop w:val="0"/>
      <w:marBottom w:val="0"/>
      <w:divBdr>
        <w:top w:val="none" w:sz="0" w:space="0" w:color="auto"/>
        <w:left w:val="none" w:sz="0" w:space="0" w:color="auto"/>
        <w:bottom w:val="none" w:sz="0" w:space="0" w:color="auto"/>
        <w:right w:val="none" w:sz="0" w:space="0" w:color="auto"/>
      </w:divBdr>
    </w:div>
    <w:div w:id="476074436">
      <w:bodyDiv w:val="1"/>
      <w:marLeft w:val="0"/>
      <w:marRight w:val="0"/>
      <w:marTop w:val="0"/>
      <w:marBottom w:val="0"/>
      <w:divBdr>
        <w:top w:val="none" w:sz="0" w:space="0" w:color="auto"/>
        <w:left w:val="none" w:sz="0" w:space="0" w:color="auto"/>
        <w:bottom w:val="none" w:sz="0" w:space="0" w:color="auto"/>
        <w:right w:val="none" w:sz="0" w:space="0" w:color="auto"/>
      </w:divBdr>
    </w:div>
    <w:div w:id="500194383">
      <w:bodyDiv w:val="1"/>
      <w:marLeft w:val="0"/>
      <w:marRight w:val="0"/>
      <w:marTop w:val="0"/>
      <w:marBottom w:val="0"/>
      <w:divBdr>
        <w:top w:val="none" w:sz="0" w:space="0" w:color="auto"/>
        <w:left w:val="none" w:sz="0" w:space="0" w:color="auto"/>
        <w:bottom w:val="none" w:sz="0" w:space="0" w:color="auto"/>
        <w:right w:val="none" w:sz="0" w:space="0" w:color="auto"/>
      </w:divBdr>
    </w:div>
    <w:div w:id="520365534">
      <w:bodyDiv w:val="1"/>
      <w:marLeft w:val="0"/>
      <w:marRight w:val="0"/>
      <w:marTop w:val="0"/>
      <w:marBottom w:val="0"/>
      <w:divBdr>
        <w:top w:val="none" w:sz="0" w:space="0" w:color="auto"/>
        <w:left w:val="none" w:sz="0" w:space="0" w:color="auto"/>
        <w:bottom w:val="none" w:sz="0" w:space="0" w:color="auto"/>
        <w:right w:val="none" w:sz="0" w:space="0" w:color="auto"/>
      </w:divBdr>
      <w:divsChild>
        <w:div w:id="502017606">
          <w:marLeft w:val="0"/>
          <w:marRight w:val="0"/>
          <w:marTop w:val="0"/>
          <w:marBottom w:val="0"/>
          <w:divBdr>
            <w:top w:val="none" w:sz="0" w:space="0" w:color="auto"/>
            <w:left w:val="none" w:sz="0" w:space="0" w:color="auto"/>
            <w:bottom w:val="none" w:sz="0" w:space="0" w:color="auto"/>
            <w:right w:val="none" w:sz="0" w:space="0" w:color="auto"/>
          </w:divBdr>
        </w:div>
        <w:div w:id="1360425265">
          <w:marLeft w:val="0"/>
          <w:marRight w:val="0"/>
          <w:marTop w:val="0"/>
          <w:marBottom w:val="0"/>
          <w:divBdr>
            <w:top w:val="none" w:sz="0" w:space="0" w:color="auto"/>
            <w:left w:val="none" w:sz="0" w:space="0" w:color="auto"/>
            <w:bottom w:val="none" w:sz="0" w:space="0" w:color="auto"/>
            <w:right w:val="none" w:sz="0" w:space="0" w:color="auto"/>
          </w:divBdr>
        </w:div>
        <w:div w:id="2115705522">
          <w:marLeft w:val="0"/>
          <w:marRight w:val="0"/>
          <w:marTop w:val="0"/>
          <w:marBottom w:val="0"/>
          <w:divBdr>
            <w:top w:val="none" w:sz="0" w:space="0" w:color="auto"/>
            <w:left w:val="none" w:sz="0" w:space="0" w:color="auto"/>
            <w:bottom w:val="none" w:sz="0" w:space="0" w:color="auto"/>
            <w:right w:val="none" w:sz="0" w:space="0" w:color="auto"/>
          </w:divBdr>
        </w:div>
      </w:divsChild>
    </w:div>
    <w:div w:id="538669883">
      <w:bodyDiv w:val="1"/>
      <w:marLeft w:val="0"/>
      <w:marRight w:val="0"/>
      <w:marTop w:val="0"/>
      <w:marBottom w:val="0"/>
      <w:divBdr>
        <w:top w:val="none" w:sz="0" w:space="0" w:color="auto"/>
        <w:left w:val="none" w:sz="0" w:space="0" w:color="auto"/>
        <w:bottom w:val="none" w:sz="0" w:space="0" w:color="auto"/>
        <w:right w:val="none" w:sz="0" w:space="0" w:color="auto"/>
      </w:divBdr>
    </w:div>
    <w:div w:id="542643604">
      <w:bodyDiv w:val="1"/>
      <w:marLeft w:val="0"/>
      <w:marRight w:val="0"/>
      <w:marTop w:val="0"/>
      <w:marBottom w:val="0"/>
      <w:divBdr>
        <w:top w:val="none" w:sz="0" w:space="0" w:color="auto"/>
        <w:left w:val="none" w:sz="0" w:space="0" w:color="auto"/>
        <w:bottom w:val="none" w:sz="0" w:space="0" w:color="auto"/>
        <w:right w:val="none" w:sz="0" w:space="0" w:color="auto"/>
      </w:divBdr>
    </w:div>
    <w:div w:id="574555913">
      <w:bodyDiv w:val="1"/>
      <w:marLeft w:val="0"/>
      <w:marRight w:val="0"/>
      <w:marTop w:val="0"/>
      <w:marBottom w:val="0"/>
      <w:divBdr>
        <w:top w:val="none" w:sz="0" w:space="0" w:color="auto"/>
        <w:left w:val="none" w:sz="0" w:space="0" w:color="auto"/>
        <w:bottom w:val="none" w:sz="0" w:space="0" w:color="auto"/>
        <w:right w:val="none" w:sz="0" w:space="0" w:color="auto"/>
      </w:divBdr>
    </w:div>
    <w:div w:id="653993321">
      <w:bodyDiv w:val="1"/>
      <w:marLeft w:val="0"/>
      <w:marRight w:val="0"/>
      <w:marTop w:val="0"/>
      <w:marBottom w:val="0"/>
      <w:divBdr>
        <w:top w:val="none" w:sz="0" w:space="0" w:color="auto"/>
        <w:left w:val="none" w:sz="0" w:space="0" w:color="auto"/>
        <w:bottom w:val="none" w:sz="0" w:space="0" w:color="auto"/>
        <w:right w:val="none" w:sz="0" w:space="0" w:color="auto"/>
      </w:divBdr>
    </w:div>
    <w:div w:id="664550045">
      <w:bodyDiv w:val="1"/>
      <w:marLeft w:val="0"/>
      <w:marRight w:val="0"/>
      <w:marTop w:val="0"/>
      <w:marBottom w:val="0"/>
      <w:divBdr>
        <w:top w:val="none" w:sz="0" w:space="0" w:color="auto"/>
        <w:left w:val="none" w:sz="0" w:space="0" w:color="auto"/>
        <w:bottom w:val="none" w:sz="0" w:space="0" w:color="auto"/>
        <w:right w:val="none" w:sz="0" w:space="0" w:color="auto"/>
      </w:divBdr>
    </w:div>
    <w:div w:id="692652646">
      <w:bodyDiv w:val="1"/>
      <w:marLeft w:val="0"/>
      <w:marRight w:val="0"/>
      <w:marTop w:val="0"/>
      <w:marBottom w:val="0"/>
      <w:divBdr>
        <w:top w:val="none" w:sz="0" w:space="0" w:color="auto"/>
        <w:left w:val="none" w:sz="0" w:space="0" w:color="auto"/>
        <w:bottom w:val="none" w:sz="0" w:space="0" w:color="auto"/>
        <w:right w:val="none" w:sz="0" w:space="0" w:color="auto"/>
      </w:divBdr>
    </w:div>
    <w:div w:id="715664147">
      <w:bodyDiv w:val="1"/>
      <w:marLeft w:val="0"/>
      <w:marRight w:val="0"/>
      <w:marTop w:val="0"/>
      <w:marBottom w:val="0"/>
      <w:divBdr>
        <w:top w:val="none" w:sz="0" w:space="0" w:color="auto"/>
        <w:left w:val="none" w:sz="0" w:space="0" w:color="auto"/>
        <w:bottom w:val="none" w:sz="0" w:space="0" w:color="auto"/>
        <w:right w:val="none" w:sz="0" w:space="0" w:color="auto"/>
      </w:divBdr>
    </w:div>
    <w:div w:id="757096011">
      <w:bodyDiv w:val="1"/>
      <w:marLeft w:val="0"/>
      <w:marRight w:val="0"/>
      <w:marTop w:val="0"/>
      <w:marBottom w:val="0"/>
      <w:divBdr>
        <w:top w:val="none" w:sz="0" w:space="0" w:color="auto"/>
        <w:left w:val="none" w:sz="0" w:space="0" w:color="auto"/>
        <w:bottom w:val="none" w:sz="0" w:space="0" w:color="auto"/>
        <w:right w:val="none" w:sz="0" w:space="0" w:color="auto"/>
      </w:divBdr>
    </w:div>
    <w:div w:id="784889244">
      <w:bodyDiv w:val="1"/>
      <w:marLeft w:val="0"/>
      <w:marRight w:val="0"/>
      <w:marTop w:val="0"/>
      <w:marBottom w:val="0"/>
      <w:divBdr>
        <w:top w:val="none" w:sz="0" w:space="0" w:color="auto"/>
        <w:left w:val="none" w:sz="0" w:space="0" w:color="auto"/>
        <w:bottom w:val="none" w:sz="0" w:space="0" w:color="auto"/>
        <w:right w:val="none" w:sz="0" w:space="0" w:color="auto"/>
      </w:divBdr>
    </w:div>
    <w:div w:id="809518317">
      <w:bodyDiv w:val="1"/>
      <w:marLeft w:val="0"/>
      <w:marRight w:val="0"/>
      <w:marTop w:val="0"/>
      <w:marBottom w:val="0"/>
      <w:divBdr>
        <w:top w:val="none" w:sz="0" w:space="0" w:color="auto"/>
        <w:left w:val="none" w:sz="0" w:space="0" w:color="auto"/>
        <w:bottom w:val="none" w:sz="0" w:space="0" w:color="auto"/>
        <w:right w:val="none" w:sz="0" w:space="0" w:color="auto"/>
      </w:divBdr>
    </w:div>
    <w:div w:id="816728952">
      <w:bodyDiv w:val="1"/>
      <w:marLeft w:val="0"/>
      <w:marRight w:val="0"/>
      <w:marTop w:val="0"/>
      <w:marBottom w:val="0"/>
      <w:divBdr>
        <w:top w:val="none" w:sz="0" w:space="0" w:color="auto"/>
        <w:left w:val="none" w:sz="0" w:space="0" w:color="auto"/>
        <w:bottom w:val="none" w:sz="0" w:space="0" w:color="auto"/>
        <w:right w:val="none" w:sz="0" w:space="0" w:color="auto"/>
      </w:divBdr>
    </w:div>
    <w:div w:id="824587478">
      <w:bodyDiv w:val="1"/>
      <w:marLeft w:val="0"/>
      <w:marRight w:val="0"/>
      <w:marTop w:val="0"/>
      <w:marBottom w:val="0"/>
      <w:divBdr>
        <w:top w:val="none" w:sz="0" w:space="0" w:color="auto"/>
        <w:left w:val="none" w:sz="0" w:space="0" w:color="auto"/>
        <w:bottom w:val="none" w:sz="0" w:space="0" w:color="auto"/>
        <w:right w:val="none" w:sz="0" w:space="0" w:color="auto"/>
      </w:divBdr>
    </w:div>
    <w:div w:id="874805573">
      <w:bodyDiv w:val="1"/>
      <w:marLeft w:val="0"/>
      <w:marRight w:val="0"/>
      <w:marTop w:val="0"/>
      <w:marBottom w:val="0"/>
      <w:divBdr>
        <w:top w:val="none" w:sz="0" w:space="0" w:color="auto"/>
        <w:left w:val="none" w:sz="0" w:space="0" w:color="auto"/>
        <w:bottom w:val="none" w:sz="0" w:space="0" w:color="auto"/>
        <w:right w:val="none" w:sz="0" w:space="0" w:color="auto"/>
      </w:divBdr>
    </w:div>
    <w:div w:id="891229772">
      <w:bodyDiv w:val="1"/>
      <w:marLeft w:val="0"/>
      <w:marRight w:val="0"/>
      <w:marTop w:val="0"/>
      <w:marBottom w:val="0"/>
      <w:divBdr>
        <w:top w:val="none" w:sz="0" w:space="0" w:color="auto"/>
        <w:left w:val="none" w:sz="0" w:space="0" w:color="auto"/>
        <w:bottom w:val="none" w:sz="0" w:space="0" w:color="auto"/>
        <w:right w:val="none" w:sz="0" w:space="0" w:color="auto"/>
      </w:divBdr>
    </w:div>
    <w:div w:id="899363796">
      <w:bodyDiv w:val="1"/>
      <w:marLeft w:val="0"/>
      <w:marRight w:val="0"/>
      <w:marTop w:val="0"/>
      <w:marBottom w:val="0"/>
      <w:divBdr>
        <w:top w:val="none" w:sz="0" w:space="0" w:color="auto"/>
        <w:left w:val="none" w:sz="0" w:space="0" w:color="auto"/>
        <w:bottom w:val="none" w:sz="0" w:space="0" w:color="auto"/>
        <w:right w:val="none" w:sz="0" w:space="0" w:color="auto"/>
      </w:divBdr>
    </w:div>
    <w:div w:id="900601734">
      <w:bodyDiv w:val="1"/>
      <w:marLeft w:val="0"/>
      <w:marRight w:val="0"/>
      <w:marTop w:val="0"/>
      <w:marBottom w:val="0"/>
      <w:divBdr>
        <w:top w:val="none" w:sz="0" w:space="0" w:color="auto"/>
        <w:left w:val="none" w:sz="0" w:space="0" w:color="auto"/>
        <w:bottom w:val="none" w:sz="0" w:space="0" w:color="auto"/>
        <w:right w:val="none" w:sz="0" w:space="0" w:color="auto"/>
      </w:divBdr>
    </w:div>
    <w:div w:id="939022536">
      <w:bodyDiv w:val="1"/>
      <w:marLeft w:val="0"/>
      <w:marRight w:val="0"/>
      <w:marTop w:val="0"/>
      <w:marBottom w:val="0"/>
      <w:divBdr>
        <w:top w:val="none" w:sz="0" w:space="0" w:color="auto"/>
        <w:left w:val="none" w:sz="0" w:space="0" w:color="auto"/>
        <w:bottom w:val="none" w:sz="0" w:space="0" w:color="auto"/>
        <w:right w:val="none" w:sz="0" w:space="0" w:color="auto"/>
      </w:divBdr>
    </w:div>
    <w:div w:id="960460248">
      <w:bodyDiv w:val="1"/>
      <w:marLeft w:val="0"/>
      <w:marRight w:val="0"/>
      <w:marTop w:val="0"/>
      <w:marBottom w:val="0"/>
      <w:divBdr>
        <w:top w:val="none" w:sz="0" w:space="0" w:color="auto"/>
        <w:left w:val="none" w:sz="0" w:space="0" w:color="auto"/>
        <w:bottom w:val="none" w:sz="0" w:space="0" w:color="auto"/>
        <w:right w:val="none" w:sz="0" w:space="0" w:color="auto"/>
      </w:divBdr>
    </w:div>
    <w:div w:id="961424977">
      <w:bodyDiv w:val="1"/>
      <w:marLeft w:val="0"/>
      <w:marRight w:val="0"/>
      <w:marTop w:val="0"/>
      <w:marBottom w:val="0"/>
      <w:divBdr>
        <w:top w:val="none" w:sz="0" w:space="0" w:color="auto"/>
        <w:left w:val="none" w:sz="0" w:space="0" w:color="auto"/>
        <w:bottom w:val="none" w:sz="0" w:space="0" w:color="auto"/>
        <w:right w:val="none" w:sz="0" w:space="0" w:color="auto"/>
      </w:divBdr>
      <w:divsChild>
        <w:div w:id="567115373">
          <w:marLeft w:val="0"/>
          <w:marRight w:val="0"/>
          <w:marTop w:val="0"/>
          <w:marBottom w:val="0"/>
          <w:divBdr>
            <w:top w:val="none" w:sz="0" w:space="0" w:color="auto"/>
            <w:left w:val="none" w:sz="0" w:space="0" w:color="auto"/>
            <w:bottom w:val="none" w:sz="0" w:space="0" w:color="auto"/>
            <w:right w:val="none" w:sz="0" w:space="0" w:color="auto"/>
          </w:divBdr>
        </w:div>
        <w:div w:id="1762683334">
          <w:marLeft w:val="0"/>
          <w:marRight w:val="0"/>
          <w:marTop w:val="0"/>
          <w:marBottom w:val="0"/>
          <w:divBdr>
            <w:top w:val="none" w:sz="0" w:space="0" w:color="auto"/>
            <w:left w:val="none" w:sz="0" w:space="0" w:color="auto"/>
            <w:bottom w:val="none" w:sz="0" w:space="0" w:color="auto"/>
            <w:right w:val="none" w:sz="0" w:space="0" w:color="auto"/>
          </w:divBdr>
        </w:div>
        <w:div w:id="2071805563">
          <w:marLeft w:val="0"/>
          <w:marRight w:val="0"/>
          <w:marTop w:val="0"/>
          <w:marBottom w:val="0"/>
          <w:divBdr>
            <w:top w:val="none" w:sz="0" w:space="0" w:color="auto"/>
            <w:left w:val="none" w:sz="0" w:space="0" w:color="auto"/>
            <w:bottom w:val="none" w:sz="0" w:space="0" w:color="auto"/>
            <w:right w:val="none" w:sz="0" w:space="0" w:color="auto"/>
          </w:divBdr>
        </w:div>
      </w:divsChild>
    </w:div>
    <w:div w:id="980884701">
      <w:bodyDiv w:val="1"/>
      <w:marLeft w:val="0"/>
      <w:marRight w:val="0"/>
      <w:marTop w:val="0"/>
      <w:marBottom w:val="0"/>
      <w:divBdr>
        <w:top w:val="none" w:sz="0" w:space="0" w:color="auto"/>
        <w:left w:val="none" w:sz="0" w:space="0" w:color="auto"/>
        <w:bottom w:val="none" w:sz="0" w:space="0" w:color="auto"/>
        <w:right w:val="none" w:sz="0" w:space="0" w:color="auto"/>
      </w:divBdr>
    </w:div>
    <w:div w:id="1040016983">
      <w:bodyDiv w:val="1"/>
      <w:marLeft w:val="0"/>
      <w:marRight w:val="0"/>
      <w:marTop w:val="0"/>
      <w:marBottom w:val="0"/>
      <w:divBdr>
        <w:top w:val="none" w:sz="0" w:space="0" w:color="auto"/>
        <w:left w:val="none" w:sz="0" w:space="0" w:color="auto"/>
        <w:bottom w:val="none" w:sz="0" w:space="0" w:color="auto"/>
        <w:right w:val="none" w:sz="0" w:space="0" w:color="auto"/>
      </w:divBdr>
    </w:div>
    <w:div w:id="1044906966">
      <w:bodyDiv w:val="1"/>
      <w:marLeft w:val="0"/>
      <w:marRight w:val="0"/>
      <w:marTop w:val="0"/>
      <w:marBottom w:val="0"/>
      <w:divBdr>
        <w:top w:val="none" w:sz="0" w:space="0" w:color="auto"/>
        <w:left w:val="none" w:sz="0" w:space="0" w:color="auto"/>
        <w:bottom w:val="none" w:sz="0" w:space="0" w:color="auto"/>
        <w:right w:val="none" w:sz="0" w:space="0" w:color="auto"/>
      </w:divBdr>
    </w:div>
    <w:div w:id="1097214084">
      <w:bodyDiv w:val="1"/>
      <w:marLeft w:val="0"/>
      <w:marRight w:val="0"/>
      <w:marTop w:val="0"/>
      <w:marBottom w:val="0"/>
      <w:divBdr>
        <w:top w:val="none" w:sz="0" w:space="0" w:color="auto"/>
        <w:left w:val="none" w:sz="0" w:space="0" w:color="auto"/>
        <w:bottom w:val="none" w:sz="0" w:space="0" w:color="auto"/>
        <w:right w:val="none" w:sz="0" w:space="0" w:color="auto"/>
      </w:divBdr>
    </w:div>
    <w:div w:id="1112240311">
      <w:bodyDiv w:val="1"/>
      <w:marLeft w:val="0"/>
      <w:marRight w:val="0"/>
      <w:marTop w:val="0"/>
      <w:marBottom w:val="0"/>
      <w:divBdr>
        <w:top w:val="none" w:sz="0" w:space="0" w:color="auto"/>
        <w:left w:val="none" w:sz="0" w:space="0" w:color="auto"/>
        <w:bottom w:val="none" w:sz="0" w:space="0" w:color="auto"/>
        <w:right w:val="none" w:sz="0" w:space="0" w:color="auto"/>
      </w:divBdr>
      <w:divsChild>
        <w:div w:id="1370836816">
          <w:marLeft w:val="0"/>
          <w:marRight w:val="0"/>
          <w:marTop w:val="0"/>
          <w:marBottom w:val="0"/>
          <w:divBdr>
            <w:top w:val="none" w:sz="0" w:space="0" w:color="auto"/>
            <w:left w:val="none" w:sz="0" w:space="0" w:color="auto"/>
            <w:bottom w:val="none" w:sz="0" w:space="0" w:color="auto"/>
            <w:right w:val="none" w:sz="0" w:space="0" w:color="auto"/>
          </w:divBdr>
        </w:div>
        <w:div w:id="2050520641">
          <w:marLeft w:val="0"/>
          <w:marRight w:val="0"/>
          <w:marTop w:val="0"/>
          <w:marBottom w:val="0"/>
          <w:divBdr>
            <w:top w:val="none" w:sz="0" w:space="0" w:color="auto"/>
            <w:left w:val="none" w:sz="0" w:space="0" w:color="auto"/>
            <w:bottom w:val="none" w:sz="0" w:space="0" w:color="auto"/>
            <w:right w:val="none" w:sz="0" w:space="0" w:color="auto"/>
          </w:divBdr>
        </w:div>
      </w:divsChild>
    </w:div>
    <w:div w:id="1115515839">
      <w:bodyDiv w:val="1"/>
      <w:marLeft w:val="0"/>
      <w:marRight w:val="0"/>
      <w:marTop w:val="0"/>
      <w:marBottom w:val="0"/>
      <w:divBdr>
        <w:top w:val="none" w:sz="0" w:space="0" w:color="auto"/>
        <w:left w:val="none" w:sz="0" w:space="0" w:color="auto"/>
        <w:bottom w:val="none" w:sz="0" w:space="0" w:color="auto"/>
        <w:right w:val="none" w:sz="0" w:space="0" w:color="auto"/>
      </w:divBdr>
    </w:div>
    <w:div w:id="1177814961">
      <w:bodyDiv w:val="1"/>
      <w:marLeft w:val="0"/>
      <w:marRight w:val="0"/>
      <w:marTop w:val="0"/>
      <w:marBottom w:val="0"/>
      <w:divBdr>
        <w:top w:val="none" w:sz="0" w:space="0" w:color="auto"/>
        <w:left w:val="none" w:sz="0" w:space="0" w:color="auto"/>
        <w:bottom w:val="none" w:sz="0" w:space="0" w:color="auto"/>
        <w:right w:val="none" w:sz="0" w:space="0" w:color="auto"/>
      </w:divBdr>
    </w:div>
    <w:div w:id="1180385665">
      <w:bodyDiv w:val="1"/>
      <w:marLeft w:val="0"/>
      <w:marRight w:val="0"/>
      <w:marTop w:val="0"/>
      <w:marBottom w:val="0"/>
      <w:divBdr>
        <w:top w:val="none" w:sz="0" w:space="0" w:color="auto"/>
        <w:left w:val="none" w:sz="0" w:space="0" w:color="auto"/>
        <w:bottom w:val="none" w:sz="0" w:space="0" w:color="auto"/>
        <w:right w:val="none" w:sz="0" w:space="0" w:color="auto"/>
      </w:divBdr>
    </w:div>
    <w:div w:id="1198660740">
      <w:bodyDiv w:val="1"/>
      <w:marLeft w:val="0"/>
      <w:marRight w:val="0"/>
      <w:marTop w:val="0"/>
      <w:marBottom w:val="0"/>
      <w:divBdr>
        <w:top w:val="none" w:sz="0" w:space="0" w:color="auto"/>
        <w:left w:val="none" w:sz="0" w:space="0" w:color="auto"/>
        <w:bottom w:val="none" w:sz="0" w:space="0" w:color="auto"/>
        <w:right w:val="none" w:sz="0" w:space="0" w:color="auto"/>
      </w:divBdr>
    </w:div>
    <w:div w:id="1204098255">
      <w:bodyDiv w:val="1"/>
      <w:marLeft w:val="0"/>
      <w:marRight w:val="0"/>
      <w:marTop w:val="0"/>
      <w:marBottom w:val="0"/>
      <w:divBdr>
        <w:top w:val="none" w:sz="0" w:space="0" w:color="auto"/>
        <w:left w:val="none" w:sz="0" w:space="0" w:color="auto"/>
        <w:bottom w:val="none" w:sz="0" w:space="0" w:color="auto"/>
        <w:right w:val="none" w:sz="0" w:space="0" w:color="auto"/>
      </w:divBdr>
    </w:div>
    <w:div w:id="1211112974">
      <w:bodyDiv w:val="1"/>
      <w:marLeft w:val="0"/>
      <w:marRight w:val="0"/>
      <w:marTop w:val="0"/>
      <w:marBottom w:val="0"/>
      <w:divBdr>
        <w:top w:val="none" w:sz="0" w:space="0" w:color="auto"/>
        <w:left w:val="none" w:sz="0" w:space="0" w:color="auto"/>
        <w:bottom w:val="none" w:sz="0" w:space="0" w:color="auto"/>
        <w:right w:val="none" w:sz="0" w:space="0" w:color="auto"/>
      </w:divBdr>
    </w:div>
    <w:div w:id="1226381795">
      <w:bodyDiv w:val="1"/>
      <w:marLeft w:val="0"/>
      <w:marRight w:val="0"/>
      <w:marTop w:val="0"/>
      <w:marBottom w:val="0"/>
      <w:divBdr>
        <w:top w:val="none" w:sz="0" w:space="0" w:color="auto"/>
        <w:left w:val="none" w:sz="0" w:space="0" w:color="auto"/>
        <w:bottom w:val="none" w:sz="0" w:space="0" w:color="auto"/>
        <w:right w:val="none" w:sz="0" w:space="0" w:color="auto"/>
      </w:divBdr>
    </w:div>
    <w:div w:id="1289699221">
      <w:bodyDiv w:val="1"/>
      <w:marLeft w:val="0"/>
      <w:marRight w:val="0"/>
      <w:marTop w:val="0"/>
      <w:marBottom w:val="0"/>
      <w:divBdr>
        <w:top w:val="none" w:sz="0" w:space="0" w:color="auto"/>
        <w:left w:val="none" w:sz="0" w:space="0" w:color="auto"/>
        <w:bottom w:val="none" w:sz="0" w:space="0" w:color="auto"/>
        <w:right w:val="none" w:sz="0" w:space="0" w:color="auto"/>
      </w:divBdr>
    </w:div>
    <w:div w:id="1316452469">
      <w:bodyDiv w:val="1"/>
      <w:marLeft w:val="0"/>
      <w:marRight w:val="0"/>
      <w:marTop w:val="0"/>
      <w:marBottom w:val="0"/>
      <w:divBdr>
        <w:top w:val="none" w:sz="0" w:space="0" w:color="auto"/>
        <w:left w:val="none" w:sz="0" w:space="0" w:color="auto"/>
        <w:bottom w:val="none" w:sz="0" w:space="0" w:color="auto"/>
        <w:right w:val="none" w:sz="0" w:space="0" w:color="auto"/>
      </w:divBdr>
    </w:div>
    <w:div w:id="1340041455">
      <w:bodyDiv w:val="1"/>
      <w:marLeft w:val="0"/>
      <w:marRight w:val="0"/>
      <w:marTop w:val="0"/>
      <w:marBottom w:val="0"/>
      <w:divBdr>
        <w:top w:val="none" w:sz="0" w:space="0" w:color="auto"/>
        <w:left w:val="none" w:sz="0" w:space="0" w:color="auto"/>
        <w:bottom w:val="none" w:sz="0" w:space="0" w:color="auto"/>
        <w:right w:val="none" w:sz="0" w:space="0" w:color="auto"/>
      </w:divBdr>
    </w:div>
    <w:div w:id="1365406928">
      <w:bodyDiv w:val="1"/>
      <w:marLeft w:val="0"/>
      <w:marRight w:val="0"/>
      <w:marTop w:val="0"/>
      <w:marBottom w:val="0"/>
      <w:divBdr>
        <w:top w:val="none" w:sz="0" w:space="0" w:color="auto"/>
        <w:left w:val="none" w:sz="0" w:space="0" w:color="auto"/>
        <w:bottom w:val="none" w:sz="0" w:space="0" w:color="auto"/>
        <w:right w:val="none" w:sz="0" w:space="0" w:color="auto"/>
      </w:divBdr>
      <w:divsChild>
        <w:div w:id="69158055">
          <w:marLeft w:val="0"/>
          <w:marRight w:val="0"/>
          <w:marTop w:val="0"/>
          <w:marBottom w:val="0"/>
          <w:divBdr>
            <w:top w:val="none" w:sz="0" w:space="0" w:color="auto"/>
            <w:left w:val="none" w:sz="0" w:space="0" w:color="auto"/>
            <w:bottom w:val="none" w:sz="0" w:space="0" w:color="auto"/>
            <w:right w:val="none" w:sz="0" w:space="0" w:color="auto"/>
          </w:divBdr>
        </w:div>
        <w:div w:id="1806848242">
          <w:marLeft w:val="0"/>
          <w:marRight w:val="0"/>
          <w:marTop w:val="0"/>
          <w:marBottom w:val="0"/>
          <w:divBdr>
            <w:top w:val="none" w:sz="0" w:space="0" w:color="auto"/>
            <w:left w:val="none" w:sz="0" w:space="0" w:color="auto"/>
            <w:bottom w:val="none" w:sz="0" w:space="0" w:color="auto"/>
            <w:right w:val="none" w:sz="0" w:space="0" w:color="auto"/>
          </w:divBdr>
        </w:div>
      </w:divsChild>
    </w:div>
    <w:div w:id="1368094825">
      <w:bodyDiv w:val="1"/>
      <w:marLeft w:val="0"/>
      <w:marRight w:val="0"/>
      <w:marTop w:val="0"/>
      <w:marBottom w:val="0"/>
      <w:divBdr>
        <w:top w:val="none" w:sz="0" w:space="0" w:color="auto"/>
        <w:left w:val="none" w:sz="0" w:space="0" w:color="auto"/>
        <w:bottom w:val="none" w:sz="0" w:space="0" w:color="auto"/>
        <w:right w:val="none" w:sz="0" w:space="0" w:color="auto"/>
      </w:divBdr>
    </w:div>
    <w:div w:id="1396128916">
      <w:bodyDiv w:val="1"/>
      <w:marLeft w:val="0"/>
      <w:marRight w:val="0"/>
      <w:marTop w:val="0"/>
      <w:marBottom w:val="0"/>
      <w:divBdr>
        <w:top w:val="none" w:sz="0" w:space="0" w:color="auto"/>
        <w:left w:val="none" w:sz="0" w:space="0" w:color="auto"/>
        <w:bottom w:val="none" w:sz="0" w:space="0" w:color="auto"/>
        <w:right w:val="none" w:sz="0" w:space="0" w:color="auto"/>
      </w:divBdr>
    </w:div>
    <w:div w:id="1404599702">
      <w:bodyDiv w:val="1"/>
      <w:marLeft w:val="0"/>
      <w:marRight w:val="0"/>
      <w:marTop w:val="0"/>
      <w:marBottom w:val="0"/>
      <w:divBdr>
        <w:top w:val="none" w:sz="0" w:space="0" w:color="auto"/>
        <w:left w:val="none" w:sz="0" w:space="0" w:color="auto"/>
        <w:bottom w:val="none" w:sz="0" w:space="0" w:color="auto"/>
        <w:right w:val="none" w:sz="0" w:space="0" w:color="auto"/>
      </w:divBdr>
    </w:div>
    <w:div w:id="1412119625">
      <w:bodyDiv w:val="1"/>
      <w:marLeft w:val="0"/>
      <w:marRight w:val="0"/>
      <w:marTop w:val="0"/>
      <w:marBottom w:val="0"/>
      <w:divBdr>
        <w:top w:val="none" w:sz="0" w:space="0" w:color="auto"/>
        <w:left w:val="none" w:sz="0" w:space="0" w:color="auto"/>
        <w:bottom w:val="none" w:sz="0" w:space="0" w:color="auto"/>
        <w:right w:val="none" w:sz="0" w:space="0" w:color="auto"/>
      </w:divBdr>
      <w:divsChild>
        <w:div w:id="1758819008">
          <w:marLeft w:val="0"/>
          <w:marRight w:val="0"/>
          <w:marTop w:val="0"/>
          <w:marBottom w:val="0"/>
          <w:divBdr>
            <w:top w:val="none" w:sz="0" w:space="0" w:color="auto"/>
            <w:left w:val="none" w:sz="0" w:space="0" w:color="auto"/>
            <w:bottom w:val="none" w:sz="0" w:space="0" w:color="auto"/>
            <w:right w:val="none" w:sz="0" w:space="0" w:color="auto"/>
          </w:divBdr>
          <w:divsChild>
            <w:div w:id="606809601">
              <w:marLeft w:val="0"/>
              <w:marRight w:val="0"/>
              <w:marTop w:val="0"/>
              <w:marBottom w:val="0"/>
              <w:divBdr>
                <w:top w:val="none" w:sz="0" w:space="0" w:color="auto"/>
                <w:left w:val="none" w:sz="0" w:space="0" w:color="auto"/>
                <w:bottom w:val="none" w:sz="0" w:space="0" w:color="auto"/>
                <w:right w:val="none" w:sz="0" w:space="0" w:color="auto"/>
              </w:divBdr>
              <w:divsChild>
                <w:div w:id="192213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6716">
      <w:bodyDiv w:val="1"/>
      <w:marLeft w:val="0"/>
      <w:marRight w:val="0"/>
      <w:marTop w:val="0"/>
      <w:marBottom w:val="0"/>
      <w:divBdr>
        <w:top w:val="none" w:sz="0" w:space="0" w:color="auto"/>
        <w:left w:val="none" w:sz="0" w:space="0" w:color="auto"/>
        <w:bottom w:val="none" w:sz="0" w:space="0" w:color="auto"/>
        <w:right w:val="none" w:sz="0" w:space="0" w:color="auto"/>
      </w:divBdr>
      <w:divsChild>
        <w:div w:id="1184709545">
          <w:marLeft w:val="0"/>
          <w:marRight w:val="0"/>
          <w:marTop w:val="0"/>
          <w:marBottom w:val="0"/>
          <w:divBdr>
            <w:top w:val="none" w:sz="0" w:space="0" w:color="auto"/>
            <w:left w:val="none" w:sz="0" w:space="0" w:color="auto"/>
            <w:bottom w:val="none" w:sz="0" w:space="0" w:color="auto"/>
            <w:right w:val="none" w:sz="0" w:space="0" w:color="auto"/>
          </w:divBdr>
        </w:div>
        <w:div w:id="1833639490">
          <w:marLeft w:val="0"/>
          <w:marRight w:val="0"/>
          <w:marTop w:val="0"/>
          <w:marBottom w:val="0"/>
          <w:divBdr>
            <w:top w:val="none" w:sz="0" w:space="0" w:color="auto"/>
            <w:left w:val="none" w:sz="0" w:space="0" w:color="auto"/>
            <w:bottom w:val="none" w:sz="0" w:space="0" w:color="auto"/>
            <w:right w:val="none" w:sz="0" w:space="0" w:color="auto"/>
          </w:divBdr>
        </w:div>
      </w:divsChild>
    </w:div>
    <w:div w:id="1479608250">
      <w:bodyDiv w:val="1"/>
      <w:marLeft w:val="0"/>
      <w:marRight w:val="0"/>
      <w:marTop w:val="0"/>
      <w:marBottom w:val="0"/>
      <w:divBdr>
        <w:top w:val="none" w:sz="0" w:space="0" w:color="auto"/>
        <w:left w:val="none" w:sz="0" w:space="0" w:color="auto"/>
        <w:bottom w:val="none" w:sz="0" w:space="0" w:color="auto"/>
        <w:right w:val="none" w:sz="0" w:space="0" w:color="auto"/>
      </w:divBdr>
    </w:div>
    <w:div w:id="1494450149">
      <w:bodyDiv w:val="1"/>
      <w:marLeft w:val="0"/>
      <w:marRight w:val="0"/>
      <w:marTop w:val="0"/>
      <w:marBottom w:val="0"/>
      <w:divBdr>
        <w:top w:val="none" w:sz="0" w:space="0" w:color="auto"/>
        <w:left w:val="none" w:sz="0" w:space="0" w:color="auto"/>
        <w:bottom w:val="none" w:sz="0" w:space="0" w:color="auto"/>
        <w:right w:val="none" w:sz="0" w:space="0" w:color="auto"/>
      </w:divBdr>
    </w:div>
    <w:div w:id="1540387582">
      <w:bodyDiv w:val="1"/>
      <w:marLeft w:val="0"/>
      <w:marRight w:val="0"/>
      <w:marTop w:val="0"/>
      <w:marBottom w:val="0"/>
      <w:divBdr>
        <w:top w:val="none" w:sz="0" w:space="0" w:color="auto"/>
        <w:left w:val="none" w:sz="0" w:space="0" w:color="auto"/>
        <w:bottom w:val="none" w:sz="0" w:space="0" w:color="auto"/>
        <w:right w:val="none" w:sz="0" w:space="0" w:color="auto"/>
      </w:divBdr>
    </w:div>
    <w:div w:id="1540508863">
      <w:bodyDiv w:val="1"/>
      <w:marLeft w:val="0"/>
      <w:marRight w:val="0"/>
      <w:marTop w:val="0"/>
      <w:marBottom w:val="0"/>
      <w:divBdr>
        <w:top w:val="none" w:sz="0" w:space="0" w:color="auto"/>
        <w:left w:val="none" w:sz="0" w:space="0" w:color="auto"/>
        <w:bottom w:val="none" w:sz="0" w:space="0" w:color="auto"/>
        <w:right w:val="none" w:sz="0" w:space="0" w:color="auto"/>
      </w:divBdr>
    </w:div>
    <w:div w:id="1541091505">
      <w:bodyDiv w:val="1"/>
      <w:marLeft w:val="0"/>
      <w:marRight w:val="0"/>
      <w:marTop w:val="0"/>
      <w:marBottom w:val="0"/>
      <w:divBdr>
        <w:top w:val="none" w:sz="0" w:space="0" w:color="auto"/>
        <w:left w:val="none" w:sz="0" w:space="0" w:color="auto"/>
        <w:bottom w:val="none" w:sz="0" w:space="0" w:color="auto"/>
        <w:right w:val="none" w:sz="0" w:space="0" w:color="auto"/>
      </w:divBdr>
    </w:div>
    <w:div w:id="1558586910">
      <w:bodyDiv w:val="1"/>
      <w:marLeft w:val="0"/>
      <w:marRight w:val="0"/>
      <w:marTop w:val="0"/>
      <w:marBottom w:val="0"/>
      <w:divBdr>
        <w:top w:val="none" w:sz="0" w:space="0" w:color="auto"/>
        <w:left w:val="none" w:sz="0" w:space="0" w:color="auto"/>
        <w:bottom w:val="none" w:sz="0" w:space="0" w:color="auto"/>
        <w:right w:val="none" w:sz="0" w:space="0" w:color="auto"/>
      </w:divBdr>
    </w:div>
    <w:div w:id="1582326282">
      <w:bodyDiv w:val="1"/>
      <w:marLeft w:val="0"/>
      <w:marRight w:val="0"/>
      <w:marTop w:val="0"/>
      <w:marBottom w:val="0"/>
      <w:divBdr>
        <w:top w:val="none" w:sz="0" w:space="0" w:color="auto"/>
        <w:left w:val="none" w:sz="0" w:space="0" w:color="auto"/>
        <w:bottom w:val="none" w:sz="0" w:space="0" w:color="auto"/>
        <w:right w:val="none" w:sz="0" w:space="0" w:color="auto"/>
      </w:divBdr>
    </w:div>
    <w:div w:id="1613856211">
      <w:bodyDiv w:val="1"/>
      <w:marLeft w:val="0"/>
      <w:marRight w:val="0"/>
      <w:marTop w:val="0"/>
      <w:marBottom w:val="0"/>
      <w:divBdr>
        <w:top w:val="none" w:sz="0" w:space="0" w:color="auto"/>
        <w:left w:val="none" w:sz="0" w:space="0" w:color="auto"/>
        <w:bottom w:val="none" w:sz="0" w:space="0" w:color="auto"/>
        <w:right w:val="none" w:sz="0" w:space="0" w:color="auto"/>
      </w:divBdr>
      <w:divsChild>
        <w:div w:id="2091810745">
          <w:marLeft w:val="0"/>
          <w:marRight w:val="0"/>
          <w:marTop w:val="0"/>
          <w:marBottom w:val="0"/>
          <w:divBdr>
            <w:top w:val="none" w:sz="0" w:space="0" w:color="auto"/>
            <w:left w:val="none" w:sz="0" w:space="0" w:color="auto"/>
            <w:bottom w:val="none" w:sz="0" w:space="0" w:color="auto"/>
            <w:right w:val="none" w:sz="0" w:space="0" w:color="auto"/>
          </w:divBdr>
        </w:div>
        <w:div w:id="2094011489">
          <w:marLeft w:val="0"/>
          <w:marRight w:val="0"/>
          <w:marTop w:val="0"/>
          <w:marBottom w:val="0"/>
          <w:divBdr>
            <w:top w:val="none" w:sz="0" w:space="0" w:color="auto"/>
            <w:left w:val="none" w:sz="0" w:space="0" w:color="auto"/>
            <w:bottom w:val="none" w:sz="0" w:space="0" w:color="auto"/>
            <w:right w:val="none" w:sz="0" w:space="0" w:color="auto"/>
          </w:divBdr>
        </w:div>
      </w:divsChild>
    </w:div>
    <w:div w:id="1635597752">
      <w:bodyDiv w:val="1"/>
      <w:marLeft w:val="0"/>
      <w:marRight w:val="0"/>
      <w:marTop w:val="0"/>
      <w:marBottom w:val="0"/>
      <w:divBdr>
        <w:top w:val="none" w:sz="0" w:space="0" w:color="auto"/>
        <w:left w:val="none" w:sz="0" w:space="0" w:color="auto"/>
        <w:bottom w:val="none" w:sz="0" w:space="0" w:color="auto"/>
        <w:right w:val="none" w:sz="0" w:space="0" w:color="auto"/>
      </w:divBdr>
    </w:div>
    <w:div w:id="1644233108">
      <w:bodyDiv w:val="1"/>
      <w:marLeft w:val="0"/>
      <w:marRight w:val="0"/>
      <w:marTop w:val="0"/>
      <w:marBottom w:val="0"/>
      <w:divBdr>
        <w:top w:val="none" w:sz="0" w:space="0" w:color="auto"/>
        <w:left w:val="none" w:sz="0" w:space="0" w:color="auto"/>
        <w:bottom w:val="none" w:sz="0" w:space="0" w:color="auto"/>
        <w:right w:val="none" w:sz="0" w:space="0" w:color="auto"/>
      </w:divBdr>
    </w:div>
    <w:div w:id="1672639272">
      <w:bodyDiv w:val="1"/>
      <w:marLeft w:val="0"/>
      <w:marRight w:val="0"/>
      <w:marTop w:val="0"/>
      <w:marBottom w:val="0"/>
      <w:divBdr>
        <w:top w:val="none" w:sz="0" w:space="0" w:color="auto"/>
        <w:left w:val="none" w:sz="0" w:space="0" w:color="auto"/>
        <w:bottom w:val="none" w:sz="0" w:space="0" w:color="auto"/>
        <w:right w:val="none" w:sz="0" w:space="0" w:color="auto"/>
      </w:divBdr>
    </w:div>
    <w:div w:id="1687973762">
      <w:bodyDiv w:val="1"/>
      <w:marLeft w:val="0"/>
      <w:marRight w:val="0"/>
      <w:marTop w:val="0"/>
      <w:marBottom w:val="0"/>
      <w:divBdr>
        <w:top w:val="none" w:sz="0" w:space="0" w:color="auto"/>
        <w:left w:val="none" w:sz="0" w:space="0" w:color="auto"/>
        <w:bottom w:val="none" w:sz="0" w:space="0" w:color="auto"/>
        <w:right w:val="none" w:sz="0" w:space="0" w:color="auto"/>
      </w:divBdr>
    </w:div>
    <w:div w:id="1707099089">
      <w:bodyDiv w:val="1"/>
      <w:marLeft w:val="0"/>
      <w:marRight w:val="0"/>
      <w:marTop w:val="0"/>
      <w:marBottom w:val="0"/>
      <w:divBdr>
        <w:top w:val="none" w:sz="0" w:space="0" w:color="auto"/>
        <w:left w:val="none" w:sz="0" w:space="0" w:color="auto"/>
        <w:bottom w:val="none" w:sz="0" w:space="0" w:color="auto"/>
        <w:right w:val="none" w:sz="0" w:space="0" w:color="auto"/>
      </w:divBdr>
    </w:div>
    <w:div w:id="1787583931">
      <w:bodyDiv w:val="1"/>
      <w:marLeft w:val="0"/>
      <w:marRight w:val="0"/>
      <w:marTop w:val="0"/>
      <w:marBottom w:val="0"/>
      <w:divBdr>
        <w:top w:val="none" w:sz="0" w:space="0" w:color="auto"/>
        <w:left w:val="none" w:sz="0" w:space="0" w:color="auto"/>
        <w:bottom w:val="none" w:sz="0" w:space="0" w:color="auto"/>
        <w:right w:val="none" w:sz="0" w:space="0" w:color="auto"/>
      </w:divBdr>
    </w:div>
    <w:div w:id="1792626891">
      <w:bodyDiv w:val="1"/>
      <w:marLeft w:val="0"/>
      <w:marRight w:val="0"/>
      <w:marTop w:val="0"/>
      <w:marBottom w:val="0"/>
      <w:divBdr>
        <w:top w:val="none" w:sz="0" w:space="0" w:color="auto"/>
        <w:left w:val="none" w:sz="0" w:space="0" w:color="auto"/>
        <w:bottom w:val="none" w:sz="0" w:space="0" w:color="auto"/>
        <w:right w:val="none" w:sz="0" w:space="0" w:color="auto"/>
      </w:divBdr>
    </w:div>
    <w:div w:id="1823768390">
      <w:bodyDiv w:val="1"/>
      <w:marLeft w:val="0"/>
      <w:marRight w:val="0"/>
      <w:marTop w:val="0"/>
      <w:marBottom w:val="0"/>
      <w:divBdr>
        <w:top w:val="none" w:sz="0" w:space="0" w:color="auto"/>
        <w:left w:val="none" w:sz="0" w:space="0" w:color="auto"/>
        <w:bottom w:val="none" w:sz="0" w:space="0" w:color="auto"/>
        <w:right w:val="none" w:sz="0" w:space="0" w:color="auto"/>
      </w:divBdr>
      <w:divsChild>
        <w:div w:id="272564972">
          <w:marLeft w:val="0"/>
          <w:marRight w:val="0"/>
          <w:marTop w:val="0"/>
          <w:marBottom w:val="0"/>
          <w:divBdr>
            <w:top w:val="none" w:sz="0" w:space="0" w:color="auto"/>
            <w:left w:val="none" w:sz="0" w:space="0" w:color="auto"/>
            <w:bottom w:val="none" w:sz="0" w:space="0" w:color="auto"/>
            <w:right w:val="none" w:sz="0" w:space="0" w:color="auto"/>
          </w:divBdr>
        </w:div>
        <w:div w:id="612980301">
          <w:marLeft w:val="0"/>
          <w:marRight w:val="0"/>
          <w:marTop w:val="0"/>
          <w:marBottom w:val="0"/>
          <w:divBdr>
            <w:top w:val="none" w:sz="0" w:space="0" w:color="auto"/>
            <w:left w:val="none" w:sz="0" w:space="0" w:color="auto"/>
            <w:bottom w:val="none" w:sz="0" w:space="0" w:color="auto"/>
            <w:right w:val="none" w:sz="0" w:space="0" w:color="auto"/>
          </w:divBdr>
        </w:div>
      </w:divsChild>
    </w:div>
    <w:div w:id="1848445388">
      <w:bodyDiv w:val="1"/>
      <w:marLeft w:val="0"/>
      <w:marRight w:val="0"/>
      <w:marTop w:val="0"/>
      <w:marBottom w:val="0"/>
      <w:divBdr>
        <w:top w:val="none" w:sz="0" w:space="0" w:color="auto"/>
        <w:left w:val="none" w:sz="0" w:space="0" w:color="auto"/>
        <w:bottom w:val="none" w:sz="0" w:space="0" w:color="auto"/>
        <w:right w:val="none" w:sz="0" w:space="0" w:color="auto"/>
      </w:divBdr>
    </w:div>
    <w:div w:id="1865288318">
      <w:bodyDiv w:val="1"/>
      <w:marLeft w:val="0"/>
      <w:marRight w:val="0"/>
      <w:marTop w:val="0"/>
      <w:marBottom w:val="0"/>
      <w:divBdr>
        <w:top w:val="none" w:sz="0" w:space="0" w:color="auto"/>
        <w:left w:val="none" w:sz="0" w:space="0" w:color="auto"/>
        <w:bottom w:val="none" w:sz="0" w:space="0" w:color="auto"/>
        <w:right w:val="none" w:sz="0" w:space="0" w:color="auto"/>
      </w:divBdr>
    </w:div>
    <w:div w:id="1869832548">
      <w:bodyDiv w:val="1"/>
      <w:marLeft w:val="0"/>
      <w:marRight w:val="0"/>
      <w:marTop w:val="0"/>
      <w:marBottom w:val="0"/>
      <w:divBdr>
        <w:top w:val="none" w:sz="0" w:space="0" w:color="auto"/>
        <w:left w:val="none" w:sz="0" w:space="0" w:color="auto"/>
        <w:bottom w:val="none" w:sz="0" w:space="0" w:color="auto"/>
        <w:right w:val="none" w:sz="0" w:space="0" w:color="auto"/>
      </w:divBdr>
    </w:div>
    <w:div w:id="1905943254">
      <w:bodyDiv w:val="1"/>
      <w:marLeft w:val="0"/>
      <w:marRight w:val="0"/>
      <w:marTop w:val="0"/>
      <w:marBottom w:val="0"/>
      <w:divBdr>
        <w:top w:val="none" w:sz="0" w:space="0" w:color="auto"/>
        <w:left w:val="none" w:sz="0" w:space="0" w:color="auto"/>
        <w:bottom w:val="none" w:sz="0" w:space="0" w:color="auto"/>
        <w:right w:val="none" w:sz="0" w:space="0" w:color="auto"/>
      </w:divBdr>
    </w:div>
    <w:div w:id="1915242656">
      <w:bodyDiv w:val="1"/>
      <w:marLeft w:val="0"/>
      <w:marRight w:val="0"/>
      <w:marTop w:val="0"/>
      <w:marBottom w:val="0"/>
      <w:divBdr>
        <w:top w:val="none" w:sz="0" w:space="0" w:color="auto"/>
        <w:left w:val="none" w:sz="0" w:space="0" w:color="auto"/>
        <w:bottom w:val="none" w:sz="0" w:space="0" w:color="auto"/>
        <w:right w:val="none" w:sz="0" w:space="0" w:color="auto"/>
      </w:divBdr>
      <w:divsChild>
        <w:div w:id="118108885">
          <w:marLeft w:val="0"/>
          <w:marRight w:val="0"/>
          <w:marTop w:val="0"/>
          <w:marBottom w:val="0"/>
          <w:divBdr>
            <w:top w:val="none" w:sz="0" w:space="0" w:color="auto"/>
            <w:left w:val="none" w:sz="0" w:space="0" w:color="auto"/>
            <w:bottom w:val="none" w:sz="0" w:space="0" w:color="auto"/>
            <w:right w:val="none" w:sz="0" w:space="0" w:color="auto"/>
          </w:divBdr>
        </w:div>
        <w:div w:id="845053864">
          <w:marLeft w:val="0"/>
          <w:marRight w:val="0"/>
          <w:marTop w:val="0"/>
          <w:marBottom w:val="0"/>
          <w:divBdr>
            <w:top w:val="none" w:sz="0" w:space="0" w:color="auto"/>
            <w:left w:val="none" w:sz="0" w:space="0" w:color="auto"/>
            <w:bottom w:val="none" w:sz="0" w:space="0" w:color="auto"/>
            <w:right w:val="none" w:sz="0" w:space="0" w:color="auto"/>
          </w:divBdr>
        </w:div>
        <w:div w:id="1879469243">
          <w:marLeft w:val="0"/>
          <w:marRight w:val="0"/>
          <w:marTop w:val="0"/>
          <w:marBottom w:val="0"/>
          <w:divBdr>
            <w:top w:val="none" w:sz="0" w:space="0" w:color="auto"/>
            <w:left w:val="none" w:sz="0" w:space="0" w:color="auto"/>
            <w:bottom w:val="none" w:sz="0" w:space="0" w:color="auto"/>
            <w:right w:val="none" w:sz="0" w:space="0" w:color="auto"/>
          </w:divBdr>
        </w:div>
      </w:divsChild>
    </w:div>
    <w:div w:id="1934242632">
      <w:bodyDiv w:val="1"/>
      <w:marLeft w:val="0"/>
      <w:marRight w:val="0"/>
      <w:marTop w:val="0"/>
      <w:marBottom w:val="0"/>
      <w:divBdr>
        <w:top w:val="none" w:sz="0" w:space="0" w:color="auto"/>
        <w:left w:val="none" w:sz="0" w:space="0" w:color="auto"/>
        <w:bottom w:val="none" w:sz="0" w:space="0" w:color="auto"/>
        <w:right w:val="none" w:sz="0" w:space="0" w:color="auto"/>
      </w:divBdr>
      <w:divsChild>
        <w:div w:id="842865792">
          <w:marLeft w:val="0"/>
          <w:marRight w:val="0"/>
          <w:marTop w:val="0"/>
          <w:marBottom w:val="0"/>
          <w:divBdr>
            <w:top w:val="none" w:sz="0" w:space="0" w:color="auto"/>
            <w:left w:val="none" w:sz="0" w:space="0" w:color="auto"/>
            <w:bottom w:val="none" w:sz="0" w:space="0" w:color="auto"/>
            <w:right w:val="none" w:sz="0" w:space="0" w:color="auto"/>
          </w:divBdr>
        </w:div>
        <w:div w:id="1232929770">
          <w:marLeft w:val="0"/>
          <w:marRight w:val="0"/>
          <w:marTop w:val="0"/>
          <w:marBottom w:val="0"/>
          <w:divBdr>
            <w:top w:val="none" w:sz="0" w:space="0" w:color="auto"/>
            <w:left w:val="none" w:sz="0" w:space="0" w:color="auto"/>
            <w:bottom w:val="none" w:sz="0" w:space="0" w:color="auto"/>
            <w:right w:val="none" w:sz="0" w:space="0" w:color="auto"/>
          </w:divBdr>
        </w:div>
      </w:divsChild>
    </w:div>
    <w:div w:id="1950888410">
      <w:bodyDiv w:val="1"/>
      <w:marLeft w:val="0"/>
      <w:marRight w:val="0"/>
      <w:marTop w:val="0"/>
      <w:marBottom w:val="0"/>
      <w:divBdr>
        <w:top w:val="none" w:sz="0" w:space="0" w:color="auto"/>
        <w:left w:val="none" w:sz="0" w:space="0" w:color="auto"/>
        <w:bottom w:val="none" w:sz="0" w:space="0" w:color="auto"/>
        <w:right w:val="none" w:sz="0" w:space="0" w:color="auto"/>
      </w:divBdr>
      <w:divsChild>
        <w:div w:id="203325165">
          <w:marLeft w:val="0"/>
          <w:marRight w:val="0"/>
          <w:marTop w:val="0"/>
          <w:marBottom w:val="0"/>
          <w:divBdr>
            <w:top w:val="none" w:sz="0" w:space="0" w:color="auto"/>
            <w:left w:val="none" w:sz="0" w:space="0" w:color="auto"/>
            <w:bottom w:val="none" w:sz="0" w:space="0" w:color="auto"/>
            <w:right w:val="none" w:sz="0" w:space="0" w:color="auto"/>
          </w:divBdr>
          <w:divsChild>
            <w:div w:id="426509126">
              <w:marLeft w:val="0"/>
              <w:marRight w:val="0"/>
              <w:marTop w:val="0"/>
              <w:marBottom w:val="0"/>
              <w:divBdr>
                <w:top w:val="none" w:sz="0" w:space="0" w:color="auto"/>
                <w:left w:val="none" w:sz="0" w:space="0" w:color="auto"/>
                <w:bottom w:val="none" w:sz="0" w:space="0" w:color="auto"/>
                <w:right w:val="none" w:sz="0" w:space="0" w:color="auto"/>
              </w:divBdr>
              <w:divsChild>
                <w:div w:id="189322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6613">
      <w:bodyDiv w:val="1"/>
      <w:marLeft w:val="0"/>
      <w:marRight w:val="0"/>
      <w:marTop w:val="0"/>
      <w:marBottom w:val="0"/>
      <w:divBdr>
        <w:top w:val="none" w:sz="0" w:space="0" w:color="auto"/>
        <w:left w:val="none" w:sz="0" w:space="0" w:color="auto"/>
        <w:bottom w:val="none" w:sz="0" w:space="0" w:color="auto"/>
        <w:right w:val="none" w:sz="0" w:space="0" w:color="auto"/>
      </w:divBdr>
    </w:div>
    <w:div w:id="2043355250">
      <w:bodyDiv w:val="1"/>
      <w:marLeft w:val="0"/>
      <w:marRight w:val="0"/>
      <w:marTop w:val="0"/>
      <w:marBottom w:val="0"/>
      <w:divBdr>
        <w:top w:val="none" w:sz="0" w:space="0" w:color="auto"/>
        <w:left w:val="none" w:sz="0" w:space="0" w:color="auto"/>
        <w:bottom w:val="none" w:sz="0" w:space="0" w:color="auto"/>
        <w:right w:val="none" w:sz="0" w:space="0" w:color="auto"/>
      </w:divBdr>
    </w:div>
    <w:div w:id="2085106015">
      <w:bodyDiv w:val="1"/>
      <w:marLeft w:val="0"/>
      <w:marRight w:val="0"/>
      <w:marTop w:val="0"/>
      <w:marBottom w:val="0"/>
      <w:divBdr>
        <w:top w:val="none" w:sz="0" w:space="0" w:color="auto"/>
        <w:left w:val="none" w:sz="0" w:space="0" w:color="auto"/>
        <w:bottom w:val="none" w:sz="0" w:space="0" w:color="auto"/>
        <w:right w:val="none" w:sz="0" w:space="0" w:color="auto"/>
      </w:divBdr>
    </w:div>
    <w:div w:id="2092776786">
      <w:bodyDiv w:val="1"/>
      <w:marLeft w:val="0"/>
      <w:marRight w:val="0"/>
      <w:marTop w:val="0"/>
      <w:marBottom w:val="0"/>
      <w:divBdr>
        <w:top w:val="none" w:sz="0" w:space="0" w:color="auto"/>
        <w:left w:val="none" w:sz="0" w:space="0" w:color="auto"/>
        <w:bottom w:val="none" w:sz="0" w:space="0" w:color="auto"/>
        <w:right w:val="none" w:sz="0" w:space="0" w:color="auto"/>
      </w:divBdr>
    </w:div>
    <w:div w:id="2095853724">
      <w:bodyDiv w:val="1"/>
      <w:marLeft w:val="0"/>
      <w:marRight w:val="0"/>
      <w:marTop w:val="0"/>
      <w:marBottom w:val="0"/>
      <w:divBdr>
        <w:top w:val="none" w:sz="0" w:space="0" w:color="auto"/>
        <w:left w:val="none" w:sz="0" w:space="0" w:color="auto"/>
        <w:bottom w:val="none" w:sz="0" w:space="0" w:color="auto"/>
        <w:right w:val="none" w:sz="0" w:space="0" w:color="auto"/>
      </w:divBdr>
      <w:divsChild>
        <w:div w:id="1646087500">
          <w:marLeft w:val="0"/>
          <w:marRight w:val="0"/>
          <w:marTop w:val="0"/>
          <w:marBottom w:val="0"/>
          <w:divBdr>
            <w:top w:val="none" w:sz="0" w:space="0" w:color="auto"/>
            <w:left w:val="none" w:sz="0" w:space="0" w:color="auto"/>
            <w:bottom w:val="none" w:sz="0" w:space="0" w:color="auto"/>
            <w:right w:val="none" w:sz="0" w:space="0" w:color="auto"/>
          </w:divBdr>
        </w:div>
        <w:div w:id="1687438009">
          <w:marLeft w:val="0"/>
          <w:marRight w:val="0"/>
          <w:marTop w:val="0"/>
          <w:marBottom w:val="0"/>
          <w:divBdr>
            <w:top w:val="none" w:sz="0" w:space="0" w:color="auto"/>
            <w:left w:val="none" w:sz="0" w:space="0" w:color="auto"/>
            <w:bottom w:val="none" w:sz="0" w:space="0" w:color="auto"/>
            <w:right w:val="none" w:sz="0" w:space="0" w:color="auto"/>
          </w:divBdr>
        </w:div>
      </w:divsChild>
    </w:div>
    <w:div w:id="2102335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C2CE4-20AC-4FF0-A06A-B01A9AF4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2157</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2021-06-21T18:22:00Z</dcterms:created>
  <dcterms:modified xsi:type="dcterms:W3CDTF">2025-09-07T13:03:00Z</dcterms:modified>
</cp:coreProperties>
</file>